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E4C1" w14:textId="77777777" w:rsidR="00302D6E" w:rsidRPr="007E2F1D" w:rsidRDefault="00302D6E" w:rsidP="001D654A">
      <w:pPr>
        <w:keepNext/>
        <w:keepLines/>
        <w:widowControl w:val="0"/>
        <w:spacing w:after="0" w:line="240" w:lineRule="auto"/>
        <w:ind w:right="1274"/>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Naročnik:</w:t>
      </w:r>
    </w:p>
    <w:p w14:paraId="64A7AD95" w14:textId="77777777" w:rsidR="00302D6E" w:rsidRPr="007E2F1D" w:rsidRDefault="00302D6E" w:rsidP="001D654A">
      <w:pPr>
        <w:keepNext/>
        <w:keepLines/>
        <w:widowControl w:val="0"/>
        <w:spacing w:after="0" w:line="240" w:lineRule="auto"/>
        <w:jc w:val="both"/>
        <w:rPr>
          <w:rFonts w:ascii="Open Sans" w:eastAsia="Times New Roman" w:hAnsi="Open Sans" w:cs="Open Sans"/>
          <w:b/>
          <w:sz w:val="20"/>
          <w:szCs w:val="20"/>
          <w:lang w:eastAsia="sl-SI"/>
        </w:rPr>
      </w:pPr>
    </w:p>
    <w:p w14:paraId="0FBB156F" w14:textId="77777777" w:rsidR="00712BC8" w:rsidRPr="007E2F1D" w:rsidRDefault="00AE1CE7"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JAVNO PODJETJE ENERGETIKA LJUBLJANA </w:t>
      </w:r>
      <w:r w:rsidR="00712BC8" w:rsidRPr="007E2F1D">
        <w:rPr>
          <w:rFonts w:ascii="Open Sans" w:eastAsia="Times New Roman" w:hAnsi="Open Sans" w:cs="Open Sans"/>
          <w:b/>
          <w:sz w:val="20"/>
          <w:szCs w:val="20"/>
          <w:lang w:eastAsia="sl-SI"/>
        </w:rPr>
        <w:t xml:space="preserve">d.o.o. </w:t>
      </w:r>
    </w:p>
    <w:p w14:paraId="1731F0CF" w14:textId="77777777" w:rsidR="00712BC8" w:rsidRPr="007E2F1D" w:rsidRDefault="00DE5313"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Verovškova </w:t>
      </w:r>
      <w:r w:rsidR="000D6B41" w:rsidRPr="007E2F1D">
        <w:rPr>
          <w:rFonts w:ascii="Open Sans" w:eastAsia="Times New Roman" w:hAnsi="Open Sans" w:cs="Open Sans"/>
          <w:sz w:val="20"/>
          <w:szCs w:val="20"/>
          <w:lang w:eastAsia="sl-SI"/>
        </w:rPr>
        <w:t>ulica</w:t>
      </w:r>
      <w:r w:rsidRPr="007E2F1D">
        <w:rPr>
          <w:rFonts w:ascii="Open Sans" w:eastAsia="Times New Roman" w:hAnsi="Open Sans" w:cs="Open Sans"/>
          <w:sz w:val="20"/>
          <w:szCs w:val="20"/>
          <w:lang w:eastAsia="sl-SI"/>
        </w:rPr>
        <w:t xml:space="preserve"> 62</w:t>
      </w:r>
    </w:p>
    <w:p w14:paraId="71EFF27D" w14:textId="77777777" w:rsidR="00C84B75" w:rsidRPr="007E2F1D" w:rsidRDefault="00712BC8"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1000 Ljubljana</w:t>
      </w:r>
    </w:p>
    <w:p w14:paraId="1D369595" w14:textId="77777777" w:rsidR="00712BC8" w:rsidRPr="007E2F1D" w:rsidRDefault="00712BC8" w:rsidP="001D654A">
      <w:pPr>
        <w:keepNext/>
        <w:keepLines/>
        <w:widowControl w:val="0"/>
        <w:spacing w:after="0" w:line="240" w:lineRule="auto"/>
        <w:jc w:val="both"/>
        <w:rPr>
          <w:rFonts w:ascii="Open Sans" w:eastAsia="Times New Roman" w:hAnsi="Open Sans" w:cs="Open Sans"/>
          <w:b/>
          <w:sz w:val="20"/>
          <w:szCs w:val="20"/>
          <w:lang w:eastAsia="sl-SI"/>
        </w:rPr>
      </w:pPr>
    </w:p>
    <w:p w14:paraId="52152575" w14:textId="77777777" w:rsidR="00C84B75" w:rsidRPr="007E2F1D" w:rsidRDefault="00C84B75"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Po pooblastilu javno naročilo vodi:</w:t>
      </w:r>
    </w:p>
    <w:p w14:paraId="104AD96A" w14:textId="77777777" w:rsidR="00C84B75" w:rsidRPr="007E2F1D" w:rsidRDefault="00C84B75" w:rsidP="001D654A">
      <w:pPr>
        <w:keepNext/>
        <w:keepLines/>
        <w:widowControl w:val="0"/>
        <w:spacing w:after="0" w:line="240" w:lineRule="auto"/>
        <w:jc w:val="both"/>
        <w:rPr>
          <w:rFonts w:ascii="Open Sans" w:eastAsia="Times New Roman" w:hAnsi="Open Sans" w:cs="Open Sans"/>
          <w:sz w:val="20"/>
          <w:szCs w:val="20"/>
          <w:lang w:eastAsia="sl-SI"/>
        </w:rPr>
      </w:pPr>
    </w:p>
    <w:p w14:paraId="22837E2B" w14:textId="77777777" w:rsidR="00C84B75" w:rsidRPr="007E2F1D" w:rsidRDefault="00C84B75" w:rsidP="001D654A">
      <w:pPr>
        <w:keepNext/>
        <w:keepLines/>
        <w:widowControl w:val="0"/>
        <w:spacing w:after="0" w:line="240" w:lineRule="auto"/>
        <w:jc w:val="both"/>
        <w:rPr>
          <w:rFonts w:ascii="Open Sans" w:eastAsia="Times New Roman" w:hAnsi="Open Sans" w:cs="Open Sans"/>
          <w:b/>
          <w:bCs/>
          <w:sz w:val="20"/>
          <w:szCs w:val="20"/>
          <w:lang w:eastAsia="sl-SI"/>
        </w:rPr>
      </w:pPr>
      <w:r w:rsidRPr="007E2F1D">
        <w:rPr>
          <w:rFonts w:ascii="Open Sans" w:eastAsia="Times New Roman" w:hAnsi="Open Sans" w:cs="Open Sans"/>
          <w:b/>
          <w:bCs/>
          <w:sz w:val="20"/>
          <w:szCs w:val="20"/>
          <w:lang w:eastAsia="sl-SI"/>
        </w:rPr>
        <w:t xml:space="preserve">JAVNI HOLDING Ljubljana, d.o.o. </w:t>
      </w:r>
    </w:p>
    <w:p w14:paraId="298BF61D" w14:textId="77777777" w:rsidR="00C84B75" w:rsidRPr="007E2F1D" w:rsidRDefault="00C84B75"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Verovškova ulica 70</w:t>
      </w:r>
    </w:p>
    <w:p w14:paraId="796D7CBD" w14:textId="77777777" w:rsidR="00C84B75" w:rsidRPr="007E2F1D" w:rsidRDefault="00C84B75"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1000 Ljubljana</w:t>
      </w:r>
    </w:p>
    <w:p w14:paraId="7857666D" w14:textId="77777777" w:rsidR="00C84B75" w:rsidRPr="007E2F1D" w:rsidRDefault="00C84B75" w:rsidP="001D654A">
      <w:pPr>
        <w:keepNext/>
        <w:keepLines/>
        <w:widowControl w:val="0"/>
        <w:spacing w:after="0" w:line="240" w:lineRule="auto"/>
        <w:jc w:val="both"/>
        <w:rPr>
          <w:rFonts w:ascii="Open Sans" w:eastAsia="Times New Roman" w:hAnsi="Open Sans" w:cs="Open Sans"/>
          <w:sz w:val="20"/>
          <w:szCs w:val="20"/>
          <w:lang w:eastAsia="sl-SI"/>
        </w:rPr>
      </w:pPr>
    </w:p>
    <w:p w14:paraId="4C0168E5" w14:textId="77777777" w:rsidR="00C84B75" w:rsidRPr="007E2F1D" w:rsidRDefault="00C84B75" w:rsidP="001D654A">
      <w:pPr>
        <w:keepNext/>
        <w:keepLines/>
        <w:widowControl w:val="0"/>
        <w:spacing w:after="0" w:line="240" w:lineRule="auto"/>
        <w:jc w:val="both"/>
        <w:rPr>
          <w:rFonts w:ascii="Open Sans" w:eastAsia="Times New Roman" w:hAnsi="Open Sans" w:cs="Open Sans"/>
          <w:sz w:val="20"/>
          <w:szCs w:val="20"/>
          <w:lang w:eastAsia="sl-SI"/>
        </w:rPr>
      </w:pPr>
    </w:p>
    <w:p w14:paraId="6D21F86C" w14:textId="7786F346" w:rsidR="00AA03F5" w:rsidRPr="007E2F1D" w:rsidRDefault="00AA03F5"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Številka: </w:t>
      </w:r>
      <w:r w:rsidR="00F311A8" w:rsidRPr="007E2F1D">
        <w:rPr>
          <w:rFonts w:ascii="Open Sans" w:eastAsia="Times New Roman" w:hAnsi="Open Sans" w:cs="Open Sans"/>
          <w:b/>
          <w:noProof/>
          <w:sz w:val="20"/>
          <w:szCs w:val="20"/>
          <w:lang w:eastAsia="sl-SI"/>
        </w:rPr>
        <w:t>ENLJ-SOP-76/26</w:t>
      </w:r>
      <w:r w:rsidRPr="007E2F1D">
        <w:rPr>
          <w:rFonts w:ascii="Open Sans" w:eastAsia="Times New Roman" w:hAnsi="Open Sans" w:cs="Open Sans"/>
          <w:b/>
          <w:noProof/>
          <w:sz w:val="20"/>
          <w:szCs w:val="20"/>
          <w:lang w:eastAsia="sl-SI"/>
        </w:rPr>
        <w:t xml:space="preserve"> </w:t>
      </w:r>
    </w:p>
    <w:p w14:paraId="4B444244" w14:textId="3BDC2AC3" w:rsidR="00AA03F5" w:rsidRPr="007E2F1D" w:rsidRDefault="00AA03F5"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noProof/>
          <w:sz w:val="20"/>
          <w:szCs w:val="20"/>
          <w:lang w:eastAsia="sl-SI"/>
        </w:rPr>
        <w:t xml:space="preserve">Zadeva: </w:t>
      </w:r>
      <w:r w:rsidR="00F311A8" w:rsidRPr="007E2F1D">
        <w:rPr>
          <w:rFonts w:ascii="Open Sans" w:eastAsia="Times New Roman" w:hAnsi="Open Sans" w:cs="Open Sans"/>
          <w:noProof/>
          <w:sz w:val="20"/>
          <w:szCs w:val="20"/>
          <w:lang w:eastAsia="sl-SI"/>
        </w:rPr>
        <w:t>JHL-216-022/2026</w:t>
      </w:r>
    </w:p>
    <w:p w14:paraId="14AF0E70" w14:textId="77777777" w:rsidR="00B82C7A" w:rsidRPr="007E2F1D" w:rsidRDefault="00B82C7A" w:rsidP="001D654A">
      <w:pPr>
        <w:keepNext/>
        <w:keepLines/>
        <w:widowControl w:val="0"/>
        <w:spacing w:after="0" w:line="240" w:lineRule="auto"/>
        <w:jc w:val="both"/>
        <w:rPr>
          <w:rFonts w:ascii="Open Sans" w:eastAsia="Times New Roman" w:hAnsi="Open Sans" w:cs="Open Sans"/>
          <w:sz w:val="20"/>
          <w:szCs w:val="20"/>
          <w:lang w:eastAsia="sl-SI"/>
        </w:rPr>
      </w:pPr>
    </w:p>
    <w:p w14:paraId="1AC98919" w14:textId="77777777" w:rsidR="00B82C7A" w:rsidRPr="007E2F1D" w:rsidRDefault="00B82C7A" w:rsidP="001D654A">
      <w:pPr>
        <w:keepNext/>
        <w:keepLines/>
        <w:widowControl w:val="0"/>
        <w:spacing w:after="0" w:line="240" w:lineRule="auto"/>
        <w:jc w:val="both"/>
        <w:rPr>
          <w:rFonts w:ascii="Open Sans" w:eastAsia="Times New Roman" w:hAnsi="Open Sans" w:cs="Open Sans"/>
          <w:sz w:val="20"/>
          <w:szCs w:val="20"/>
          <w:lang w:eastAsia="sl-SI"/>
        </w:rPr>
      </w:pPr>
    </w:p>
    <w:p w14:paraId="409D5694" w14:textId="77777777" w:rsidR="00B82C7A" w:rsidRPr="007E2F1D" w:rsidRDefault="00B82C7A" w:rsidP="001D654A">
      <w:pPr>
        <w:keepNext/>
        <w:keepLines/>
        <w:widowControl w:val="0"/>
        <w:spacing w:after="0" w:line="240" w:lineRule="auto"/>
        <w:jc w:val="both"/>
        <w:rPr>
          <w:rFonts w:ascii="Open Sans" w:eastAsia="Times New Roman" w:hAnsi="Open Sans" w:cs="Open Sans"/>
          <w:sz w:val="20"/>
          <w:szCs w:val="20"/>
          <w:lang w:eastAsia="sl-SI"/>
        </w:rPr>
      </w:pPr>
    </w:p>
    <w:p w14:paraId="6F0F4514" w14:textId="77777777" w:rsidR="00B82C7A" w:rsidRPr="007E2F1D" w:rsidRDefault="00B82C7A" w:rsidP="001D654A">
      <w:pPr>
        <w:keepNext/>
        <w:keepLines/>
        <w:widowControl w:val="0"/>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E2F1D" w14:paraId="40EDBD6A" w14:textId="77777777" w:rsidTr="00C84B75">
        <w:trPr>
          <w:trHeight w:val="851"/>
        </w:trPr>
        <w:tc>
          <w:tcPr>
            <w:tcW w:w="7094" w:type="dxa"/>
            <w:shd w:val="pct12" w:color="auto" w:fill="FFFFFF"/>
            <w:vAlign w:val="center"/>
          </w:tcPr>
          <w:p w14:paraId="0ADED4A5" w14:textId="77777777" w:rsidR="002E4C43" w:rsidRPr="007E2F1D" w:rsidRDefault="002E4C43" w:rsidP="001D654A">
            <w:pPr>
              <w:keepNext/>
              <w:keepLines/>
              <w:widowControl w:val="0"/>
              <w:spacing w:after="0" w:line="240" w:lineRule="auto"/>
              <w:jc w:val="center"/>
              <w:outlineLvl w:val="3"/>
              <w:rPr>
                <w:rFonts w:ascii="Open Sans" w:hAnsi="Open Sans" w:cs="Open Sans"/>
                <w:b/>
                <w:sz w:val="20"/>
                <w:szCs w:val="20"/>
              </w:rPr>
            </w:pPr>
            <w:r w:rsidRPr="007E2F1D">
              <w:rPr>
                <w:rFonts w:ascii="Open Sans" w:hAnsi="Open Sans" w:cs="Open Sans"/>
                <w:b/>
                <w:sz w:val="20"/>
                <w:szCs w:val="20"/>
              </w:rPr>
              <w:t>DOKUMENTACIJO V ZVEZI Z ODDAJO JAVNEGA NAROČILA</w:t>
            </w:r>
          </w:p>
          <w:p w14:paraId="37D9FDE3" w14:textId="61623AE8" w:rsidR="00302D6E" w:rsidRPr="007E2F1D" w:rsidRDefault="002E4C43" w:rsidP="001D654A">
            <w:pPr>
              <w:keepNext/>
              <w:keepLines/>
              <w:widowControl w:val="0"/>
              <w:spacing w:after="0" w:line="240" w:lineRule="auto"/>
              <w:jc w:val="center"/>
              <w:outlineLvl w:val="3"/>
              <w:rPr>
                <w:rFonts w:ascii="Open Sans" w:eastAsia="Times New Roman" w:hAnsi="Open Sans" w:cs="Open Sans"/>
                <w:b/>
                <w:sz w:val="20"/>
                <w:szCs w:val="20"/>
                <w:lang w:eastAsia="sl-SI"/>
              </w:rPr>
            </w:pPr>
            <w:r w:rsidRPr="007E2F1D">
              <w:rPr>
                <w:rFonts w:ascii="Open Sans" w:hAnsi="Open Sans" w:cs="Open Sans"/>
                <w:b/>
                <w:sz w:val="20"/>
                <w:szCs w:val="20"/>
              </w:rPr>
              <w:t>(RAZPISNA  DOKUMENTACIJA)</w:t>
            </w:r>
          </w:p>
        </w:tc>
      </w:tr>
    </w:tbl>
    <w:p w14:paraId="7B885E13" w14:textId="77777777" w:rsidR="00302D6E" w:rsidRPr="007E2F1D" w:rsidRDefault="00302D6E" w:rsidP="001D654A">
      <w:pPr>
        <w:keepNext/>
        <w:keepLines/>
        <w:widowControl w:val="0"/>
        <w:spacing w:after="0" w:line="240" w:lineRule="auto"/>
        <w:ind w:right="-284"/>
        <w:jc w:val="center"/>
        <w:rPr>
          <w:rFonts w:ascii="Open Sans" w:eastAsia="Times New Roman" w:hAnsi="Open Sans" w:cs="Open Sans"/>
          <w:b/>
          <w:sz w:val="20"/>
          <w:szCs w:val="20"/>
          <w:lang w:eastAsia="sl-SI"/>
        </w:rPr>
      </w:pPr>
    </w:p>
    <w:p w14:paraId="398E058D" w14:textId="77777777" w:rsidR="00302D6E" w:rsidRPr="007E2F1D" w:rsidRDefault="00302D6E" w:rsidP="001D654A">
      <w:pPr>
        <w:keepNext/>
        <w:keepLines/>
        <w:widowControl w:val="0"/>
        <w:spacing w:after="0" w:line="240" w:lineRule="auto"/>
        <w:ind w:right="-284"/>
        <w:jc w:val="center"/>
        <w:rPr>
          <w:rFonts w:ascii="Open Sans" w:eastAsia="Times New Roman" w:hAnsi="Open Sans" w:cs="Open Sans"/>
          <w:b/>
          <w:sz w:val="20"/>
          <w:szCs w:val="20"/>
          <w:lang w:eastAsia="sl-SI"/>
        </w:rPr>
      </w:pPr>
    </w:p>
    <w:p w14:paraId="2C6D475C" w14:textId="26CB9092" w:rsidR="002E4C43" w:rsidRPr="007E2F1D" w:rsidRDefault="002E4C43" w:rsidP="001D654A">
      <w:pPr>
        <w:keepNext/>
        <w:keepLines/>
        <w:widowControl w:val="0"/>
        <w:spacing w:after="0" w:line="240" w:lineRule="auto"/>
        <w:jc w:val="center"/>
        <w:rPr>
          <w:rFonts w:ascii="Open Sans" w:hAnsi="Open Sans" w:cs="Open Sans"/>
          <w:sz w:val="20"/>
          <w:szCs w:val="20"/>
        </w:rPr>
      </w:pPr>
      <w:r w:rsidRPr="007E2F1D">
        <w:rPr>
          <w:rFonts w:ascii="Open Sans" w:hAnsi="Open Sans" w:cs="Open Sans"/>
          <w:sz w:val="20"/>
          <w:szCs w:val="20"/>
        </w:rPr>
        <w:t>ZA ODDAJO JAVNEGA NAROČILA PO ODPRTEM POSTOPKU</w:t>
      </w:r>
    </w:p>
    <w:p w14:paraId="43783A8A"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sz w:val="20"/>
          <w:szCs w:val="20"/>
          <w:lang w:eastAsia="sl-SI"/>
        </w:rPr>
      </w:pPr>
    </w:p>
    <w:p w14:paraId="766AAA74" w14:textId="77777777" w:rsidR="00B6119F" w:rsidRPr="007E2F1D" w:rsidRDefault="00B6119F" w:rsidP="001D654A">
      <w:pPr>
        <w:keepNext/>
        <w:keepLines/>
        <w:widowControl w:val="0"/>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751A1AAD" w14:textId="77777777" w:rsidR="00B6119F" w:rsidRPr="007E2F1D" w:rsidRDefault="00B6119F" w:rsidP="001D654A">
      <w:pPr>
        <w:keepNext/>
        <w:keepLines/>
        <w:widowControl w:val="0"/>
        <w:spacing w:after="0" w:line="240" w:lineRule="auto"/>
        <w:ind w:right="424"/>
        <w:jc w:val="center"/>
        <w:rPr>
          <w:rFonts w:ascii="Open Sans" w:eastAsia="Times New Roman" w:hAnsi="Open Sans" w:cs="Open Sans"/>
          <w:b/>
          <w:color w:val="000000"/>
          <w:sz w:val="20"/>
          <w:szCs w:val="20"/>
          <w:lang w:eastAsia="sl-SI"/>
        </w:rPr>
      </w:pPr>
    </w:p>
    <w:p w14:paraId="057E467A" w14:textId="46D2FB8B" w:rsidR="00302D6E" w:rsidRPr="007E2F1D" w:rsidRDefault="002E4C43" w:rsidP="001D654A">
      <w:pPr>
        <w:keepNext/>
        <w:keepLines/>
        <w:widowControl w:val="0"/>
        <w:spacing w:after="0" w:line="240" w:lineRule="auto"/>
        <w:ind w:right="424" w:firstLine="709"/>
        <w:jc w:val="center"/>
        <w:rPr>
          <w:rFonts w:ascii="Open Sans" w:eastAsia="Times New Roman" w:hAnsi="Open Sans" w:cs="Open Sans"/>
          <w:b/>
          <w:sz w:val="20"/>
          <w:szCs w:val="20"/>
          <w:lang w:eastAsia="sl-SI"/>
        </w:rPr>
      </w:pPr>
      <w:r w:rsidRPr="007E2F1D">
        <w:rPr>
          <w:rFonts w:ascii="Open Sans" w:eastAsia="Times New Roman" w:hAnsi="Open Sans" w:cs="Open Sans"/>
          <w:b/>
          <w:color w:val="000000"/>
          <w:sz w:val="20"/>
          <w:szCs w:val="20"/>
          <w:lang w:eastAsia="sl-SI"/>
        </w:rPr>
        <w:t>Dobava plinske merilne in regulacijske opreme</w:t>
      </w:r>
      <w:r w:rsidR="00E815BA" w:rsidRPr="007E2F1D">
        <w:rPr>
          <w:rFonts w:ascii="Open Sans" w:eastAsia="Times New Roman" w:hAnsi="Open Sans" w:cs="Open Sans"/>
          <w:b/>
          <w:color w:val="000000"/>
          <w:sz w:val="20"/>
          <w:szCs w:val="20"/>
          <w:lang w:eastAsia="sl-SI"/>
        </w:rPr>
        <w:t xml:space="preserve"> po</w:t>
      </w:r>
      <w:r w:rsidR="00AF0D71" w:rsidRPr="007E2F1D">
        <w:rPr>
          <w:rFonts w:ascii="Open Sans" w:eastAsia="Times New Roman" w:hAnsi="Open Sans" w:cs="Open Sans"/>
          <w:b/>
          <w:color w:val="000000"/>
          <w:sz w:val="20"/>
          <w:szCs w:val="20"/>
          <w:lang w:eastAsia="sl-SI"/>
        </w:rPr>
        <w:t xml:space="preserve"> sklopih</w:t>
      </w:r>
    </w:p>
    <w:bookmarkEnd w:id="0"/>
    <w:bookmarkEnd w:id="1"/>
    <w:p w14:paraId="586271E3"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b/>
          <w:sz w:val="20"/>
          <w:szCs w:val="20"/>
          <w:lang w:eastAsia="sl-SI"/>
        </w:rPr>
      </w:pPr>
    </w:p>
    <w:p w14:paraId="53B7FAD0"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b/>
          <w:sz w:val="20"/>
          <w:szCs w:val="20"/>
          <w:lang w:eastAsia="sl-SI"/>
        </w:rPr>
      </w:pPr>
    </w:p>
    <w:p w14:paraId="541DE63D"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b/>
          <w:sz w:val="20"/>
          <w:szCs w:val="20"/>
          <w:lang w:eastAsia="sl-SI"/>
        </w:rPr>
      </w:pPr>
    </w:p>
    <w:p w14:paraId="1A16827C" w14:textId="77777777" w:rsidR="0031663C" w:rsidRPr="007E2F1D" w:rsidRDefault="0031663C" w:rsidP="001D654A">
      <w:pPr>
        <w:keepNext/>
        <w:keepLines/>
        <w:widowControl w:val="0"/>
        <w:spacing w:after="0" w:line="240" w:lineRule="auto"/>
        <w:ind w:right="424"/>
        <w:jc w:val="center"/>
        <w:rPr>
          <w:rFonts w:ascii="Open Sans" w:eastAsia="Times New Roman" w:hAnsi="Open Sans" w:cs="Open Sans"/>
          <w:noProof/>
          <w:sz w:val="20"/>
          <w:szCs w:val="20"/>
          <w:lang w:eastAsia="sl-SI"/>
        </w:rPr>
      </w:pPr>
    </w:p>
    <w:p w14:paraId="6C989E18"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noProof/>
          <w:sz w:val="20"/>
          <w:szCs w:val="20"/>
          <w:lang w:eastAsia="sl-SI"/>
        </w:rPr>
      </w:pPr>
    </w:p>
    <w:p w14:paraId="35F5F0C3" w14:textId="77777777" w:rsidR="00302D6E" w:rsidRPr="007E2F1D" w:rsidRDefault="00302D6E" w:rsidP="001D654A">
      <w:pPr>
        <w:keepNext/>
        <w:keepLines/>
        <w:widowControl w:val="0"/>
        <w:spacing w:after="0" w:line="240" w:lineRule="auto"/>
        <w:ind w:right="424"/>
        <w:jc w:val="center"/>
        <w:rPr>
          <w:rFonts w:ascii="Open Sans" w:eastAsia="Times New Roman" w:hAnsi="Open Sans" w:cs="Open Sans"/>
          <w:noProof/>
          <w:sz w:val="20"/>
          <w:szCs w:val="20"/>
          <w:lang w:eastAsia="sl-SI"/>
        </w:rPr>
      </w:pPr>
    </w:p>
    <w:p w14:paraId="37222E00" w14:textId="38C82B13" w:rsidR="00DC663E" w:rsidRPr="007E2F1D" w:rsidRDefault="00B6119F" w:rsidP="001D654A">
      <w:pPr>
        <w:keepNext/>
        <w:keepLines/>
        <w:widowControl w:val="0"/>
        <w:tabs>
          <w:tab w:val="left" w:pos="567"/>
        </w:tabs>
        <w:spacing w:after="0" w:line="240" w:lineRule="auto"/>
        <w:jc w:val="center"/>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 xml:space="preserve">Ljubljana, </w:t>
      </w:r>
      <w:r w:rsidR="003638F4">
        <w:rPr>
          <w:rFonts w:ascii="Open Sans" w:eastAsia="Times New Roman" w:hAnsi="Open Sans" w:cs="Open Sans"/>
          <w:noProof/>
          <w:sz w:val="20"/>
          <w:szCs w:val="20"/>
          <w:lang w:eastAsia="sl-SI"/>
        </w:rPr>
        <w:t>april</w:t>
      </w:r>
      <w:r w:rsidR="00CC455F" w:rsidRPr="007E2F1D">
        <w:rPr>
          <w:rFonts w:ascii="Open Sans" w:eastAsia="Times New Roman" w:hAnsi="Open Sans" w:cs="Open Sans"/>
          <w:noProof/>
          <w:sz w:val="20"/>
          <w:szCs w:val="20"/>
          <w:lang w:eastAsia="sl-SI"/>
        </w:rPr>
        <w:t xml:space="preserve"> 20</w:t>
      </w:r>
      <w:bookmarkStart w:id="2" w:name="_Toc178483388"/>
      <w:r w:rsidR="00CC455F" w:rsidRPr="007E2F1D">
        <w:rPr>
          <w:rFonts w:ascii="Open Sans" w:eastAsia="Times New Roman" w:hAnsi="Open Sans" w:cs="Open Sans"/>
          <w:noProof/>
          <w:sz w:val="20"/>
          <w:szCs w:val="20"/>
          <w:lang w:eastAsia="sl-SI"/>
        </w:rPr>
        <w:t>2</w:t>
      </w:r>
      <w:r w:rsidR="00F311A8" w:rsidRPr="007E2F1D">
        <w:rPr>
          <w:rFonts w:ascii="Open Sans" w:eastAsia="Times New Roman" w:hAnsi="Open Sans" w:cs="Open Sans"/>
          <w:noProof/>
          <w:sz w:val="20"/>
          <w:szCs w:val="20"/>
          <w:lang w:eastAsia="sl-SI"/>
        </w:rPr>
        <w:t>6</w:t>
      </w:r>
    </w:p>
    <w:p w14:paraId="354B8294" w14:textId="77777777" w:rsidR="00DC663E" w:rsidRPr="007E2F1D" w:rsidRDefault="00DC663E" w:rsidP="001D654A">
      <w:pPr>
        <w:keepNext/>
        <w:keepLines/>
        <w:widowControl w:val="0"/>
        <w:tabs>
          <w:tab w:val="left" w:pos="567"/>
        </w:tabs>
        <w:spacing w:after="0" w:line="240" w:lineRule="auto"/>
        <w:jc w:val="both"/>
        <w:rPr>
          <w:rFonts w:ascii="Open Sans" w:eastAsia="Times New Roman" w:hAnsi="Open Sans" w:cs="Open Sans"/>
          <w:noProof/>
          <w:sz w:val="20"/>
          <w:szCs w:val="20"/>
          <w:lang w:eastAsia="sl-SI"/>
        </w:rPr>
      </w:pPr>
    </w:p>
    <w:p w14:paraId="2CDD33AB" w14:textId="77777777" w:rsidR="00302D6E" w:rsidRPr="007E2F1D" w:rsidRDefault="00302D6E" w:rsidP="001D654A">
      <w:pPr>
        <w:keepNext/>
        <w:keepLines/>
        <w:widowControl w:val="0"/>
        <w:tabs>
          <w:tab w:val="left" w:pos="567"/>
        </w:tabs>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br w:type="page"/>
      </w:r>
      <w:r w:rsidRPr="007E2F1D">
        <w:rPr>
          <w:rFonts w:ascii="Open Sans" w:eastAsia="Times New Roman" w:hAnsi="Open Sans" w:cs="Open Sans"/>
          <w:b/>
          <w:sz w:val="20"/>
          <w:szCs w:val="20"/>
          <w:lang w:eastAsia="sl-SI"/>
        </w:rPr>
        <w:lastRenderedPageBreak/>
        <w:t xml:space="preserve">POVABILO K ODDAJI </w:t>
      </w:r>
      <w:bookmarkEnd w:id="2"/>
      <w:r w:rsidRPr="007E2F1D">
        <w:rPr>
          <w:rFonts w:ascii="Open Sans" w:eastAsia="Times New Roman" w:hAnsi="Open Sans" w:cs="Open Sans"/>
          <w:b/>
          <w:sz w:val="20"/>
          <w:szCs w:val="20"/>
          <w:lang w:eastAsia="sl-SI"/>
        </w:rPr>
        <w:t>PONUDBE</w:t>
      </w:r>
    </w:p>
    <w:p w14:paraId="3D140109" w14:textId="77777777" w:rsidR="00302D6E" w:rsidRPr="007E2F1D" w:rsidRDefault="00302D6E" w:rsidP="001D654A">
      <w:pPr>
        <w:keepNext/>
        <w:keepLines/>
        <w:widowControl w:val="0"/>
        <w:tabs>
          <w:tab w:val="left" w:pos="2895"/>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r>
    </w:p>
    <w:p w14:paraId="43788EE9"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030F55EB" w14:textId="396CFC4E" w:rsidR="00302D6E" w:rsidRPr="007E2F1D" w:rsidRDefault="00B37250" w:rsidP="001D654A">
      <w:pPr>
        <w:keepNext/>
        <w:keepLines/>
        <w:widowControl w:val="0"/>
        <w:spacing w:after="0" w:line="240" w:lineRule="auto"/>
        <w:jc w:val="both"/>
        <w:rPr>
          <w:rFonts w:ascii="Open Sans" w:eastAsia="Times New Roman" w:hAnsi="Open Sans" w:cs="Open Sans"/>
          <w:sz w:val="20"/>
          <w:szCs w:val="20"/>
          <w:lang w:eastAsia="sl-SI"/>
        </w:rPr>
      </w:pPr>
      <w:r w:rsidRPr="00B37250">
        <w:rPr>
          <w:rFonts w:ascii="Open Sans" w:eastAsia="Times New Roman" w:hAnsi="Open Sans" w:cs="Open Sans"/>
          <w:sz w:val="20"/>
          <w:szCs w:val="20"/>
          <w:lang w:eastAsia="sl-SI"/>
        </w:rPr>
        <w:t>JAVNI HOLDING Ljubljana, d.o.o., Verovškova ulica 70, 1000 Ljubljana, na podlagi pooblastila družbe JAVNO PODJETJE ENERGETIKA LJUBLJANA d.o.o., Verovškova ulica 62, 1000 Ljubljana, št</w:t>
      </w:r>
      <w:r w:rsidR="009737B9" w:rsidRPr="007E2F1D">
        <w:rPr>
          <w:rFonts w:ascii="Open Sans" w:eastAsia="Times New Roman" w:hAnsi="Open Sans" w:cs="Open Sans"/>
          <w:sz w:val="20"/>
          <w:szCs w:val="20"/>
          <w:lang w:eastAsia="sl-SI"/>
        </w:rPr>
        <w:t xml:space="preserve">. </w:t>
      </w:r>
      <w:r w:rsidR="00F311A8" w:rsidRPr="007E2F1D">
        <w:rPr>
          <w:rFonts w:ascii="Open Sans" w:eastAsia="Times New Roman" w:hAnsi="Open Sans" w:cs="Open Sans"/>
          <w:sz w:val="20"/>
          <w:szCs w:val="20"/>
          <w:lang w:eastAsia="sl-SI"/>
        </w:rPr>
        <w:t>ENLJ-SOP-76/26</w:t>
      </w:r>
      <w:r w:rsidR="00C04B74" w:rsidRPr="007E2F1D">
        <w:rPr>
          <w:rFonts w:ascii="Open Sans" w:eastAsia="Times New Roman" w:hAnsi="Open Sans" w:cs="Open Sans"/>
          <w:sz w:val="20"/>
          <w:szCs w:val="20"/>
          <w:lang w:eastAsia="sl-SI"/>
        </w:rPr>
        <w:t xml:space="preserve"> </w:t>
      </w:r>
    </w:p>
    <w:p w14:paraId="7E5FC09B"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3A6CE8E8" w14:textId="77777777" w:rsidR="00302D6E" w:rsidRPr="007E2F1D" w:rsidRDefault="00302D6E"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 vabi </w:t>
      </w:r>
    </w:p>
    <w:p w14:paraId="69E71897"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61A73EFB"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vse zainteresirane ponudnike, da predložijo svojo ponudbo po zahtevah razpisne dokumentacije za oddajo javnega naročila:</w:t>
      </w:r>
    </w:p>
    <w:p w14:paraId="3D844889"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3F6E2CEA" w14:textId="69F40081" w:rsidR="00D51B22" w:rsidRPr="007E2F1D" w:rsidRDefault="002E4C43" w:rsidP="001D654A">
      <w:pPr>
        <w:keepNext/>
        <w:keepLines/>
        <w:widowControl w:val="0"/>
        <w:spacing w:after="0" w:line="240" w:lineRule="auto"/>
        <w:ind w:right="424"/>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Dobava plinske merilne in regulacijske opreme</w:t>
      </w:r>
      <w:r w:rsidR="00E815BA" w:rsidRPr="007E2F1D">
        <w:rPr>
          <w:rFonts w:ascii="Open Sans" w:eastAsia="Times New Roman" w:hAnsi="Open Sans" w:cs="Open Sans"/>
          <w:b/>
          <w:sz w:val="20"/>
          <w:szCs w:val="20"/>
          <w:lang w:eastAsia="sl-SI"/>
        </w:rPr>
        <w:t xml:space="preserve"> po</w:t>
      </w:r>
      <w:r w:rsidR="00D51B22" w:rsidRPr="007E2F1D">
        <w:rPr>
          <w:rFonts w:ascii="Open Sans" w:eastAsia="Times New Roman" w:hAnsi="Open Sans" w:cs="Open Sans"/>
          <w:b/>
          <w:sz w:val="20"/>
          <w:szCs w:val="20"/>
          <w:lang w:eastAsia="sl-SI"/>
        </w:rPr>
        <w:t xml:space="preserve"> naslednjih sklopih:</w:t>
      </w:r>
    </w:p>
    <w:p w14:paraId="208F80AE" w14:textId="260EF04C"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1. 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w:t>
      </w:r>
    </w:p>
    <w:p w14:paraId="3C485E5D" w14:textId="5D3858AC"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 Sklop: Rotacijski plinomeri</w:t>
      </w:r>
    </w:p>
    <w:p w14:paraId="3F58F6BE" w14:textId="20D4BE93"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 Sklop: Turbinski plinomeri</w:t>
      </w:r>
    </w:p>
    <w:p w14:paraId="52FEB283" w14:textId="02B31955"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 Sklop: Regulatorji tlaka</w:t>
      </w:r>
    </w:p>
    <w:p w14:paraId="10131D1D" w14:textId="70F2C351"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 Sklop: Plinski filtri</w:t>
      </w:r>
    </w:p>
    <w:p w14:paraId="4850ACFD" w14:textId="2D7E2A79"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6. Sklop: Elektronski korektorji</w:t>
      </w:r>
    </w:p>
    <w:p w14:paraId="5A093C60" w14:textId="09218DAA"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7. 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 - ostalo</w:t>
      </w:r>
    </w:p>
    <w:p w14:paraId="2F5E203E" w14:textId="5106AA2E"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8. Sklop: Rezervni deli - </w:t>
      </w:r>
      <w:proofErr w:type="spellStart"/>
      <w:r w:rsidRPr="007E2F1D">
        <w:rPr>
          <w:rFonts w:ascii="Open Sans" w:eastAsia="Times New Roman" w:hAnsi="Open Sans" w:cs="Open Sans"/>
          <w:b/>
          <w:sz w:val="20"/>
          <w:szCs w:val="20"/>
          <w:lang w:eastAsia="sl-SI"/>
        </w:rPr>
        <w:t>Elster</w:t>
      </w:r>
      <w:proofErr w:type="spellEnd"/>
    </w:p>
    <w:p w14:paraId="4907BD8B" w14:textId="439651F3" w:rsidR="002E4C43" w:rsidRPr="007E2F1D" w:rsidRDefault="002E4C43"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9. Sklop: Rezervni deli - </w:t>
      </w:r>
      <w:proofErr w:type="spellStart"/>
      <w:r w:rsidRPr="007E2F1D">
        <w:rPr>
          <w:rFonts w:ascii="Open Sans" w:eastAsia="Times New Roman" w:hAnsi="Open Sans" w:cs="Open Sans"/>
          <w:b/>
          <w:sz w:val="20"/>
          <w:szCs w:val="20"/>
          <w:lang w:eastAsia="sl-SI"/>
        </w:rPr>
        <w:t>Itron</w:t>
      </w:r>
      <w:proofErr w:type="spellEnd"/>
    </w:p>
    <w:p w14:paraId="3BF2552F" w14:textId="38444873" w:rsidR="00302D6E" w:rsidRPr="007E2F1D" w:rsidRDefault="002E4C43" w:rsidP="001D654A">
      <w:pPr>
        <w:keepNext/>
        <w:keepLines/>
        <w:widowControl w:val="0"/>
        <w:spacing w:after="0" w:line="240" w:lineRule="auto"/>
        <w:ind w:right="565"/>
        <w:jc w:val="both"/>
        <w:rPr>
          <w:rFonts w:ascii="Open Sans" w:eastAsia="Times New Roman" w:hAnsi="Open Sans" w:cs="Open Sans"/>
          <w:b/>
          <w:noProof/>
          <w:sz w:val="20"/>
          <w:szCs w:val="20"/>
          <w:lang w:eastAsia="sl-SI"/>
        </w:rPr>
      </w:pPr>
      <w:r w:rsidRPr="007E2F1D">
        <w:rPr>
          <w:rFonts w:ascii="Open Sans" w:eastAsia="Times New Roman" w:hAnsi="Open Sans" w:cs="Open Sans"/>
          <w:b/>
          <w:sz w:val="20"/>
          <w:szCs w:val="20"/>
          <w:lang w:eastAsia="sl-SI"/>
        </w:rPr>
        <w:t>10. Sklop: Rezervni deli - RMG</w:t>
      </w:r>
    </w:p>
    <w:p w14:paraId="5ABACBAE" w14:textId="5F922202"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042F8A29" w14:textId="60444275" w:rsidR="002E4C43" w:rsidRPr="007E2F1D" w:rsidRDefault="002E4C43" w:rsidP="001D654A">
      <w:pPr>
        <w:keepNext/>
        <w:keepLines/>
        <w:widowControl w:val="0"/>
        <w:spacing w:after="0" w:line="240" w:lineRule="auto"/>
        <w:jc w:val="both"/>
        <w:rPr>
          <w:rFonts w:ascii="Open Sans" w:eastAsia="Times New Roman" w:hAnsi="Open Sans" w:cs="Open Sans"/>
          <w:sz w:val="20"/>
          <w:szCs w:val="20"/>
          <w:lang w:eastAsia="sl-SI"/>
        </w:rPr>
      </w:pPr>
    </w:p>
    <w:p w14:paraId="35B6663C" w14:textId="529FECB7" w:rsidR="002E4C43" w:rsidRPr="007E2F1D" w:rsidRDefault="002E4C43" w:rsidP="001D654A">
      <w:pPr>
        <w:keepNext/>
        <w:keepLines/>
        <w:widowControl w:val="0"/>
        <w:spacing w:after="0" w:line="240" w:lineRule="auto"/>
        <w:jc w:val="both"/>
        <w:rPr>
          <w:rFonts w:ascii="Open Sans" w:eastAsia="Times New Roman" w:hAnsi="Open Sans" w:cs="Open Sans"/>
          <w:sz w:val="20"/>
          <w:szCs w:val="20"/>
          <w:lang w:eastAsia="sl-SI"/>
        </w:rPr>
      </w:pPr>
    </w:p>
    <w:p w14:paraId="5C491726" w14:textId="32756045" w:rsidR="002E4C43" w:rsidRPr="007E2F1D" w:rsidRDefault="002E4C43" w:rsidP="001D654A">
      <w:pPr>
        <w:keepNext/>
        <w:keepLines/>
        <w:widowControl w:val="0"/>
        <w:spacing w:after="0" w:line="240" w:lineRule="auto"/>
        <w:jc w:val="both"/>
        <w:rPr>
          <w:rFonts w:ascii="Open Sans" w:eastAsia="Times New Roman" w:hAnsi="Open Sans" w:cs="Open Sans"/>
          <w:sz w:val="20"/>
          <w:szCs w:val="20"/>
          <w:lang w:eastAsia="sl-SI"/>
        </w:rPr>
      </w:pPr>
    </w:p>
    <w:p w14:paraId="5BFB0A89" w14:textId="77777777" w:rsidR="002E4C43" w:rsidRPr="007E2F1D" w:rsidRDefault="002E4C43" w:rsidP="001D654A">
      <w:pPr>
        <w:keepNext/>
        <w:keepLines/>
        <w:widowControl w:val="0"/>
        <w:spacing w:after="0" w:line="240" w:lineRule="auto"/>
        <w:jc w:val="both"/>
        <w:rPr>
          <w:rFonts w:ascii="Open Sans" w:eastAsia="Times New Roman" w:hAnsi="Open Sans" w:cs="Open Sans"/>
          <w:sz w:val="20"/>
          <w:szCs w:val="20"/>
          <w:lang w:eastAsia="sl-SI"/>
        </w:rPr>
      </w:pPr>
    </w:p>
    <w:p w14:paraId="4B24C9B9" w14:textId="5D1442CF"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Razpisna dokumentacija natančno določa predmet javnega naročila ter pogoje</w:t>
      </w:r>
      <w:r w:rsidR="00C04B74" w:rsidRPr="007E2F1D">
        <w:rPr>
          <w:rFonts w:ascii="Open Sans" w:eastAsia="Times New Roman" w:hAnsi="Open Sans" w:cs="Open Sans"/>
          <w:sz w:val="20"/>
          <w:szCs w:val="20"/>
          <w:lang w:eastAsia="sl-SI"/>
        </w:rPr>
        <w:t>, zahteve</w:t>
      </w:r>
      <w:r w:rsidR="009737B9" w:rsidRPr="007E2F1D">
        <w:rPr>
          <w:rFonts w:ascii="Open Sans" w:eastAsia="Times New Roman" w:hAnsi="Open Sans" w:cs="Open Sans"/>
          <w:sz w:val="20"/>
          <w:szCs w:val="20"/>
          <w:lang w:eastAsia="sl-SI"/>
        </w:rPr>
        <w:t xml:space="preserve"> in merila</w:t>
      </w:r>
      <w:r w:rsidR="00C04B74" w:rsidRPr="007E2F1D">
        <w:rPr>
          <w:rFonts w:ascii="Open Sans" w:eastAsia="Times New Roman" w:hAnsi="Open Sans" w:cs="Open Sans"/>
          <w:sz w:val="20"/>
          <w:szCs w:val="20"/>
          <w:lang w:eastAsia="sl-SI"/>
        </w:rPr>
        <w:t xml:space="preserve"> naročnika</w:t>
      </w:r>
      <w:r w:rsidRPr="007E2F1D">
        <w:rPr>
          <w:rFonts w:ascii="Open Sans" w:eastAsia="Times New Roman" w:hAnsi="Open Sans" w:cs="Open Sans"/>
          <w:sz w:val="20"/>
          <w:szCs w:val="20"/>
          <w:lang w:eastAsia="sl-SI"/>
        </w:rPr>
        <w:t xml:space="preserve"> za izbiro najugodnejšega ponudnika, </w:t>
      </w:r>
      <w:r w:rsidR="00723C22" w:rsidRPr="007E2F1D">
        <w:rPr>
          <w:rFonts w:ascii="Open Sans" w:eastAsia="Times New Roman" w:hAnsi="Open Sans" w:cs="Open Sans"/>
          <w:sz w:val="20"/>
          <w:szCs w:val="20"/>
          <w:lang w:eastAsia="sl-SI"/>
        </w:rPr>
        <w:t xml:space="preserve">s katerim </w:t>
      </w:r>
      <w:r w:rsidR="006B7709" w:rsidRPr="007E2F1D">
        <w:rPr>
          <w:rFonts w:ascii="Open Sans" w:eastAsia="Times New Roman" w:hAnsi="Open Sans" w:cs="Open Sans"/>
          <w:sz w:val="20"/>
          <w:szCs w:val="20"/>
          <w:lang w:eastAsia="sl-SI"/>
        </w:rPr>
        <w:t>bo sklenjen okvirni sporazum za</w:t>
      </w:r>
      <w:r w:rsidR="006B7709" w:rsidRPr="007E2F1D">
        <w:rPr>
          <w:rFonts w:ascii="Open Sans" w:hAnsi="Open Sans" w:cs="Open Sans"/>
          <w:sz w:val="20"/>
          <w:szCs w:val="20"/>
        </w:rPr>
        <w:t xml:space="preserve"> 1., 2., 3., 5., </w:t>
      </w:r>
      <w:r w:rsidR="00EC3A11">
        <w:rPr>
          <w:rFonts w:ascii="Open Sans" w:hAnsi="Open Sans" w:cs="Open Sans"/>
          <w:sz w:val="20"/>
          <w:szCs w:val="20"/>
        </w:rPr>
        <w:t xml:space="preserve">6., </w:t>
      </w:r>
      <w:r w:rsidR="006B7709" w:rsidRPr="007E2F1D">
        <w:rPr>
          <w:rFonts w:ascii="Open Sans" w:hAnsi="Open Sans" w:cs="Open Sans"/>
          <w:sz w:val="20"/>
          <w:szCs w:val="20"/>
        </w:rPr>
        <w:t>7., 8., 9. ali 10. sklop predmeta javnega naročila oz. za posamezne artikle znotraj 4. sklopa</w:t>
      </w:r>
      <w:r w:rsidR="006B7709" w:rsidRPr="007E2F1D">
        <w:rPr>
          <w:rFonts w:ascii="Open Sans" w:eastAsia="Times New Roman" w:hAnsi="Open Sans" w:cs="Open Sans"/>
          <w:sz w:val="20"/>
          <w:szCs w:val="20"/>
          <w:lang w:eastAsia="sl-SI"/>
        </w:rPr>
        <w:t xml:space="preserve"> </w:t>
      </w:r>
      <w:r w:rsidR="00723C22" w:rsidRPr="007E2F1D">
        <w:rPr>
          <w:rFonts w:ascii="Open Sans" w:eastAsia="Times New Roman" w:hAnsi="Open Sans" w:cs="Open Sans"/>
          <w:sz w:val="20"/>
          <w:szCs w:val="20"/>
          <w:lang w:eastAsia="sl-SI"/>
        </w:rPr>
        <w:t>predmeta javnega naročila</w:t>
      </w:r>
      <w:r w:rsidRPr="007E2F1D">
        <w:rPr>
          <w:rFonts w:ascii="Open Sans" w:eastAsia="Times New Roman" w:hAnsi="Open Sans" w:cs="Open Sans"/>
          <w:sz w:val="20"/>
          <w:szCs w:val="20"/>
          <w:lang w:eastAsia="sl-SI"/>
        </w:rPr>
        <w:t xml:space="preserve">. </w:t>
      </w:r>
    </w:p>
    <w:p w14:paraId="5D5B8D2E"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7911D025"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3B6B266F"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S spoštovanjem!</w:t>
      </w:r>
    </w:p>
    <w:p w14:paraId="18AE4811" w14:textId="77777777" w:rsidR="00302D6E" w:rsidRPr="007E2F1D" w:rsidRDefault="00302D6E" w:rsidP="001D654A">
      <w:pPr>
        <w:keepNext/>
        <w:keepLines/>
        <w:widowControl w:val="0"/>
        <w:autoSpaceDE w:val="0"/>
        <w:autoSpaceDN w:val="0"/>
        <w:adjustRightInd w:val="0"/>
        <w:spacing w:after="0" w:line="240" w:lineRule="auto"/>
        <w:jc w:val="both"/>
        <w:rPr>
          <w:rFonts w:ascii="Open Sans" w:eastAsia="Times New Roman" w:hAnsi="Open Sans" w:cs="Open Sans"/>
          <w:sz w:val="20"/>
          <w:szCs w:val="20"/>
          <w:lang w:eastAsia="sl-SI"/>
        </w:rPr>
      </w:pPr>
    </w:p>
    <w:p w14:paraId="710F828C" w14:textId="77777777" w:rsidR="00302D6E" w:rsidRPr="007E2F1D" w:rsidRDefault="00302D6E" w:rsidP="001D654A">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7B1034E9" w14:textId="77777777" w:rsidR="00302D6E" w:rsidRPr="007E2F1D" w:rsidRDefault="00302D6E" w:rsidP="001D654A">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37CAB8D2" w14:textId="77777777" w:rsidR="00302D6E" w:rsidRPr="007E2F1D" w:rsidRDefault="00302D6E" w:rsidP="001D654A">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77211299" w14:textId="77777777" w:rsidR="00302D6E" w:rsidRPr="007E2F1D" w:rsidRDefault="00302D6E" w:rsidP="001D654A">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1B65871F" w14:textId="77777777" w:rsidR="00E279F7" w:rsidRPr="007E2F1D" w:rsidRDefault="00E279F7" w:rsidP="001D654A">
      <w:pPr>
        <w:keepNext/>
        <w:keepLines/>
        <w:spacing w:after="0" w:line="240" w:lineRule="auto"/>
        <w:ind w:left="5670"/>
        <w:jc w:val="both"/>
        <w:rPr>
          <w:rFonts w:ascii="Open Sans" w:eastAsia="Times New Roman" w:hAnsi="Open Sans" w:cs="Open Sans"/>
          <w:bCs/>
          <w:sz w:val="20"/>
          <w:szCs w:val="20"/>
          <w:lang w:eastAsia="sl-SI"/>
        </w:rPr>
      </w:pPr>
      <w:r w:rsidRPr="007E2F1D">
        <w:rPr>
          <w:rFonts w:ascii="Open Sans" w:eastAsia="Times New Roman" w:hAnsi="Open Sans" w:cs="Open Sans"/>
          <w:bCs/>
          <w:sz w:val="20"/>
          <w:szCs w:val="20"/>
          <w:lang w:eastAsia="sl-SI"/>
        </w:rPr>
        <w:t>Direktor družbe</w:t>
      </w:r>
    </w:p>
    <w:p w14:paraId="20FD7B0B" w14:textId="77777777" w:rsidR="00E279F7" w:rsidRPr="007E2F1D" w:rsidRDefault="00E279F7" w:rsidP="001D654A">
      <w:pPr>
        <w:keepNext/>
        <w:keepLines/>
        <w:spacing w:after="0" w:line="240" w:lineRule="auto"/>
        <w:ind w:left="5670"/>
        <w:jc w:val="both"/>
        <w:rPr>
          <w:rFonts w:ascii="Open Sans" w:eastAsia="Times New Roman" w:hAnsi="Open Sans" w:cs="Open Sans"/>
          <w:sz w:val="20"/>
          <w:szCs w:val="20"/>
          <w:lang w:eastAsia="sl-SI"/>
        </w:rPr>
      </w:pPr>
      <w:proofErr w:type="spellStart"/>
      <w:r w:rsidRPr="007E2F1D">
        <w:rPr>
          <w:rFonts w:ascii="Open Sans" w:eastAsia="Times New Roman" w:hAnsi="Open Sans" w:cs="Open Sans"/>
          <w:bCs/>
          <w:sz w:val="20"/>
          <w:szCs w:val="20"/>
          <w:lang w:eastAsia="sl-SI"/>
        </w:rPr>
        <w:t>l.r</w:t>
      </w:r>
      <w:proofErr w:type="spellEnd"/>
      <w:r w:rsidRPr="007E2F1D">
        <w:rPr>
          <w:rFonts w:ascii="Open Sans" w:eastAsia="Times New Roman" w:hAnsi="Open Sans" w:cs="Open Sans"/>
          <w:bCs/>
          <w:sz w:val="20"/>
          <w:szCs w:val="20"/>
          <w:lang w:eastAsia="sl-SI"/>
        </w:rPr>
        <w:t>. Krištof MLAKAR</w:t>
      </w:r>
    </w:p>
    <w:p w14:paraId="4C557693"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05B2D0C7" w14:textId="77777777" w:rsidR="00302D6E" w:rsidRPr="007E2F1D" w:rsidRDefault="00302D6E"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highlight w:val="lightGray"/>
          <w:lang w:eastAsia="sl-SI"/>
        </w:rPr>
        <w:br w:type="page"/>
      </w:r>
      <w:r w:rsidRPr="007E2F1D">
        <w:rPr>
          <w:rFonts w:ascii="Open Sans" w:eastAsia="Times New Roman" w:hAnsi="Open Sans" w:cs="Open Sans"/>
          <w:b/>
          <w:sz w:val="20"/>
          <w:szCs w:val="20"/>
          <w:lang w:eastAsia="sl-SI"/>
        </w:rPr>
        <w:lastRenderedPageBreak/>
        <w:t xml:space="preserve">SPLOŠNA DOLOČILA </w:t>
      </w:r>
    </w:p>
    <w:p w14:paraId="380020EF" w14:textId="77777777" w:rsidR="00302D6E" w:rsidRPr="007E2F1D" w:rsidRDefault="00302D6E" w:rsidP="001D654A">
      <w:pPr>
        <w:keepNext/>
        <w:keepLines/>
        <w:widowControl w:val="0"/>
        <w:spacing w:after="0" w:line="240" w:lineRule="auto"/>
        <w:jc w:val="both"/>
        <w:rPr>
          <w:rFonts w:ascii="Open Sans" w:eastAsia="Times New Roman" w:hAnsi="Open Sans" w:cs="Open Sans"/>
          <w:b/>
          <w:sz w:val="20"/>
          <w:szCs w:val="20"/>
          <w:lang w:eastAsia="sl-SI"/>
        </w:rPr>
      </w:pPr>
    </w:p>
    <w:p w14:paraId="77FC44F7" w14:textId="77777777" w:rsidR="00302D6E" w:rsidRPr="007E2F1D" w:rsidRDefault="00302D6E"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Predmet javnega naročila </w:t>
      </w:r>
    </w:p>
    <w:p w14:paraId="5B7441A4" w14:textId="157BCCE3" w:rsidR="00597F39" w:rsidRPr="007E2F1D" w:rsidRDefault="00CA6D4D"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Predmet javnega naročila je »</w:t>
      </w:r>
      <w:r w:rsidR="002E4C43" w:rsidRPr="007E2F1D">
        <w:rPr>
          <w:rFonts w:ascii="Open Sans" w:eastAsia="Times New Roman" w:hAnsi="Open Sans" w:cs="Open Sans"/>
          <w:sz w:val="20"/>
          <w:szCs w:val="20"/>
          <w:lang w:eastAsia="sl-SI"/>
        </w:rPr>
        <w:t>Dobava plinske merilne in regulacijske opreme</w:t>
      </w:r>
      <w:r w:rsidR="00E815BA" w:rsidRPr="007E2F1D">
        <w:rPr>
          <w:rFonts w:ascii="Open Sans" w:eastAsia="Times New Roman" w:hAnsi="Open Sans" w:cs="Open Sans"/>
          <w:sz w:val="20"/>
          <w:szCs w:val="20"/>
          <w:lang w:eastAsia="sl-SI"/>
        </w:rPr>
        <w:t xml:space="preserve"> po</w:t>
      </w:r>
      <w:r w:rsidR="00AF0D71" w:rsidRPr="007E2F1D">
        <w:rPr>
          <w:rFonts w:ascii="Open Sans" w:eastAsia="Times New Roman" w:hAnsi="Open Sans" w:cs="Open Sans"/>
          <w:sz w:val="20"/>
          <w:szCs w:val="20"/>
          <w:lang w:eastAsia="sl-SI"/>
        </w:rPr>
        <w:t xml:space="preserve"> sklopih</w:t>
      </w:r>
      <w:r w:rsidRPr="007E2F1D">
        <w:rPr>
          <w:rFonts w:ascii="Open Sans" w:eastAsia="Times New Roman" w:hAnsi="Open Sans" w:cs="Open Sans"/>
          <w:sz w:val="20"/>
          <w:szCs w:val="20"/>
          <w:lang w:eastAsia="sl-SI"/>
        </w:rPr>
        <w:t xml:space="preserve">« </w:t>
      </w:r>
      <w:r w:rsidR="00E279F7" w:rsidRPr="007E2F1D">
        <w:rPr>
          <w:rFonts w:ascii="Open Sans" w:eastAsia="Times New Roman" w:hAnsi="Open Sans" w:cs="Open Sans"/>
          <w:sz w:val="20"/>
          <w:szCs w:val="20"/>
          <w:lang w:eastAsia="sl-SI"/>
        </w:rPr>
        <w:t xml:space="preserve">za obdobje od dneva sklenitve okvirnega sporazuma za posamezni sklop do vključno </w:t>
      </w:r>
      <w:r w:rsidR="000F35E8">
        <w:rPr>
          <w:rFonts w:ascii="Open Sans" w:eastAsia="Times New Roman" w:hAnsi="Open Sans" w:cs="Open Sans"/>
          <w:sz w:val="20"/>
          <w:szCs w:val="20"/>
          <w:lang w:eastAsia="sl-SI"/>
        </w:rPr>
        <w:t>31. 5. 2028</w:t>
      </w:r>
      <w:r w:rsidR="00E279F7" w:rsidRPr="007E2F1D">
        <w:rPr>
          <w:rFonts w:ascii="Open Sans" w:eastAsia="Times New Roman" w:hAnsi="Open Sans" w:cs="Open Sans"/>
          <w:sz w:val="20"/>
          <w:szCs w:val="20"/>
          <w:lang w:eastAsia="sl-SI"/>
        </w:rPr>
        <w:t xml:space="preserve"> oziroma do izčrpanja vrednosti iz 4. člena okvirnega sporazuma, kar nastopi prej</w:t>
      </w:r>
      <w:r w:rsidR="00B143EF" w:rsidRPr="007E2F1D">
        <w:rPr>
          <w:rFonts w:ascii="Open Sans" w:eastAsia="Times New Roman" w:hAnsi="Open Sans" w:cs="Open Sans"/>
          <w:sz w:val="20"/>
          <w:szCs w:val="20"/>
          <w:lang w:eastAsia="sl-SI"/>
        </w:rPr>
        <w:t>.</w:t>
      </w:r>
    </w:p>
    <w:p w14:paraId="4FEB7140" w14:textId="77777777" w:rsidR="00CA6D4D" w:rsidRPr="007E2F1D" w:rsidRDefault="00CA6D4D" w:rsidP="001D654A">
      <w:pPr>
        <w:keepNext/>
        <w:keepLines/>
        <w:widowControl w:val="0"/>
        <w:spacing w:after="0" w:line="240" w:lineRule="auto"/>
        <w:jc w:val="both"/>
        <w:rPr>
          <w:rFonts w:ascii="Open Sans" w:eastAsia="Times New Roman" w:hAnsi="Open Sans" w:cs="Open Sans"/>
          <w:sz w:val="20"/>
          <w:szCs w:val="20"/>
          <w:lang w:eastAsia="sl-SI"/>
        </w:rPr>
      </w:pPr>
    </w:p>
    <w:p w14:paraId="16648D3A" w14:textId="77777777" w:rsidR="00CA6D4D" w:rsidRPr="007E2F1D" w:rsidRDefault="00CA6D4D"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Predmet javnega naročila je razdeljen na naslednje sklope:</w:t>
      </w:r>
    </w:p>
    <w:p w14:paraId="6FAAD5F7"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1. 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w:t>
      </w:r>
    </w:p>
    <w:p w14:paraId="07DF4DC9"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 Sklop: Rotacijski plinomeri</w:t>
      </w:r>
    </w:p>
    <w:p w14:paraId="1CB7BE9C"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 Sklop: Turbinski plinomeri</w:t>
      </w:r>
    </w:p>
    <w:p w14:paraId="50182F0D"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 Sklop: Regulatorji tlaka</w:t>
      </w:r>
    </w:p>
    <w:p w14:paraId="4AD1F165"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 Sklop: Plinski filtri</w:t>
      </w:r>
    </w:p>
    <w:p w14:paraId="73268A34"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6. Sklop: Elektronski korektorji</w:t>
      </w:r>
    </w:p>
    <w:p w14:paraId="2890D6EA"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7. 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 - ostalo</w:t>
      </w:r>
    </w:p>
    <w:p w14:paraId="5791A9BF"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8. Sklop: Rezervni deli - </w:t>
      </w:r>
      <w:proofErr w:type="spellStart"/>
      <w:r w:rsidRPr="007E2F1D">
        <w:rPr>
          <w:rFonts w:ascii="Open Sans" w:eastAsia="Times New Roman" w:hAnsi="Open Sans" w:cs="Open Sans"/>
          <w:b/>
          <w:sz w:val="20"/>
          <w:szCs w:val="20"/>
          <w:lang w:eastAsia="sl-SI"/>
        </w:rPr>
        <w:t>Elster</w:t>
      </w:r>
      <w:proofErr w:type="spellEnd"/>
    </w:p>
    <w:p w14:paraId="0A29DCF5"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9. Sklop: Rezervni deli - </w:t>
      </w:r>
      <w:proofErr w:type="spellStart"/>
      <w:r w:rsidRPr="007E2F1D">
        <w:rPr>
          <w:rFonts w:ascii="Open Sans" w:eastAsia="Times New Roman" w:hAnsi="Open Sans" w:cs="Open Sans"/>
          <w:b/>
          <w:sz w:val="20"/>
          <w:szCs w:val="20"/>
          <w:lang w:eastAsia="sl-SI"/>
        </w:rPr>
        <w:t>Itron</w:t>
      </w:r>
      <w:proofErr w:type="spellEnd"/>
    </w:p>
    <w:p w14:paraId="030E4AF2" w14:textId="77777777" w:rsidR="00FA7AF7" w:rsidRPr="007E2F1D" w:rsidRDefault="00FA7AF7" w:rsidP="001D654A">
      <w:pPr>
        <w:keepNext/>
        <w:keepLines/>
        <w:widowControl w:val="0"/>
        <w:spacing w:after="0" w:line="240" w:lineRule="auto"/>
        <w:ind w:right="565"/>
        <w:jc w:val="both"/>
        <w:rPr>
          <w:rFonts w:ascii="Open Sans" w:eastAsia="Times New Roman" w:hAnsi="Open Sans" w:cs="Open Sans"/>
          <w:b/>
          <w:noProof/>
          <w:sz w:val="20"/>
          <w:szCs w:val="20"/>
          <w:lang w:eastAsia="sl-SI"/>
        </w:rPr>
      </w:pPr>
      <w:r w:rsidRPr="007E2F1D">
        <w:rPr>
          <w:rFonts w:ascii="Open Sans" w:eastAsia="Times New Roman" w:hAnsi="Open Sans" w:cs="Open Sans"/>
          <w:b/>
          <w:sz w:val="20"/>
          <w:szCs w:val="20"/>
          <w:lang w:eastAsia="sl-SI"/>
        </w:rPr>
        <w:t>10. Sklop: Rezervni deli - RMG</w:t>
      </w:r>
    </w:p>
    <w:p w14:paraId="08647104" w14:textId="77777777" w:rsidR="00CA6D4D" w:rsidRPr="007E2F1D" w:rsidRDefault="00CA6D4D" w:rsidP="001D654A">
      <w:pPr>
        <w:keepNext/>
        <w:keepLines/>
        <w:widowControl w:val="0"/>
        <w:spacing w:after="0" w:line="240" w:lineRule="auto"/>
        <w:jc w:val="both"/>
        <w:rPr>
          <w:rFonts w:ascii="Open Sans" w:eastAsia="Times New Roman" w:hAnsi="Open Sans" w:cs="Open Sans"/>
          <w:sz w:val="20"/>
          <w:szCs w:val="20"/>
          <w:lang w:eastAsia="sl-SI"/>
        </w:rPr>
      </w:pPr>
    </w:p>
    <w:p w14:paraId="33CE9A7E" w14:textId="04689695"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Predmet javnega naročila je podrobno opredeljen </w:t>
      </w:r>
      <w:r w:rsidR="00ED28CE" w:rsidRPr="007E2F1D">
        <w:rPr>
          <w:rFonts w:ascii="Open Sans" w:hAnsi="Open Sans" w:cs="Open Sans"/>
          <w:sz w:val="20"/>
          <w:szCs w:val="20"/>
        </w:rPr>
        <w:t xml:space="preserve">v </w:t>
      </w:r>
      <w:r w:rsidRPr="007E2F1D">
        <w:rPr>
          <w:rFonts w:ascii="Open Sans" w:hAnsi="Open Sans" w:cs="Open Sans"/>
          <w:sz w:val="20"/>
          <w:szCs w:val="20"/>
        </w:rPr>
        <w:t xml:space="preserve">Tehnični specifikaciji predmeta javnega naročila in </w:t>
      </w:r>
      <w:r w:rsidR="00ED28CE" w:rsidRPr="007E2F1D">
        <w:rPr>
          <w:rFonts w:ascii="Open Sans" w:hAnsi="Open Sans" w:cs="Open Sans"/>
          <w:sz w:val="20"/>
          <w:szCs w:val="20"/>
        </w:rPr>
        <w:t xml:space="preserve">celotnem predračunu popisa blaga </w:t>
      </w:r>
      <w:r w:rsidRPr="007E2F1D">
        <w:rPr>
          <w:rFonts w:ascii="Open Sans" w:hAnsi="Open Sans" w:cs="Open Sans"/>
          <w:sz w:val="20"/>
          <w:szCs w:val="20"/>
        </w:rPr>
        <w:t xml:space="preserve">za posamezni sklop predmeta javnega naročila, ki je kot priloga sestavni del razpisne dokumentacije. </w:t>
      </w:r>
    </w:p>
    <w:p w14:paraId="0943E64C" w14:textId="77777777" w:rsidR="00C04B74" w:rsidRPr="007E2F1D" w:rsidRDefault="00C04B74" w:rsidP="001D654A">
      <w:pPr>
        <w:keepNext/>
        <w:keepLines/>
        <w:widowControl w:val="0"/>
        <w:spacing w:after="0" w:line="240" w:lineRule="auto"/>
        <w:jc w:val="both"/>
        <w:rPr>
          <w:rFonts w:ascii="Open Sans" w:eastAsia="Times New Roman" w:hAnsi="Open Sans" w:cs="Open Sans"/>
          <w:sz w:val="20"/>
          <w:szCs w:val="20"/>
          <w:lang w:eastAsia="sl-SI"/>
        </w:rPr>
      </w:pPr>
    </w:p>
    <w:p w14:paraId="0CE69C2C" w14:textId="77777777" w:rsidR="00302D6E" w:rsidRPr="007E2F1D" w:rsidRDefault="00302D6E"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Podatki o naročniku</w:t>
      </w:r>
    </w:p>
    <w:p w14:paraId="0601FE0F"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157C3029" w14:textId="4C6DB88A" w:rsidR="00CA6D4D" w:rsidRPr="007E2F1D" w:rsidRDefault="008A2E30" w:rsidP="001D654A">
      <w:pPr>
        <w:keepNext/>
        <w:keepLines/>
        <w:widowControl w:val="0"/>
        <w:spacing w:after="0" w:line="240" w:lineRule="auto"/>
        <w:ind w:right="-2"/>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Naročnik javnega naročila je </w:t>
      </w:r>
      <w:r w:rsidR="00F04830" w:rsidRPr="007E2F1D">
        <w:rPr>
          <w:rFonts w:ascii="Open Sans" w:eastAsia="Times New Roman" w:hAnsi="Open Sans" w:cs="Open Sans"/>
          <w:sz w:val="20"/>
          <w:szCs w:val="20"/>
          <w:lang w:eastAsia="sl-SI"/>
        </w:rPr>
        <w:t xml:space="preserve">JAVNO PODJETJE ENERGETIKA LJUBLJANA </w:t>
      </w:r>
      <w:r w:rsidR="00712BC8" w:rsidRPr="007E2F1D">
        <w:rPr>
          <w:rFonts w:ascii="Open Sans" w:eastAsia="Times New Roman" w:hAnsi="Open Sans" w:cs="Open Sans"/>
          <w:sz w:val="20"/>
          <w:szCs w:val="20"/>
          <w:lang w:eastAsia="sl-SI"/>
        </w:rPr>
        <w:t xml:space="preserve">d.o.o., </w:t>
      </w:r>
      <w:r w:rsidR="002012D2" w:rsidRPr="007E2F1D">
        <w:rPr>
          <w:rFonts w:ascii="Open Sans" w:eastAsia="Times New Roman" w:hAnsi="Open Sans" w:cs="Open Sans"/>
          <w:sz w:val="20"/>
          <w:szCs w:val="20"/>
          <w:lang w:eastAsia="sl-SI"/>
        </w:rPr>
        <w:t>Verovškova</w:t>
      </w:r>
      <w:r w:rsidR="00712BC8" w:rsidRPr="007E2F1D">
        <w:rPr>
          <w:rFonts w:ascii="Open Sans" w:eastAsia="Times New Roman" w:hAnsi="Open Sans" w:cs="Open Sans"/>
          <w:sz w:val="20"/>
          <w:szCs w:val="20"/>
          <w:lang w:eastAsia="sl-SI"/>
        </w:rPr>
        <w:t xml:space="preserve"> </w:t>
      </w:r>
      <w:r w:rsidR="003A6149" w:rsidRPr="007E2F1D">
        <w:rPr>
          <w:rFonts w:ascii="Open Sans" w:eastAsia="Times New Roman" w:hAnsi="Open Sans" w:cs="Open Sans"/>
          <w:sz w:val="20"/>
          <w:szCs w:val="20"/>
          <w:lang w:eastAsia="sl-SI"/>
        </w:rPr>
        <w:t xml:space="preserve">ulica </w:t>
      </w:r>
      <w:r w:rsidR="002012D2" w:rsidRPr="007E2F1D">
        <w:rPr>
          <w:rFonts w:ascii="Open Sans" w:eastAsia="Times New Roman" w:hAnsi="Open Sans" w:cs="Open Sans"/>
          <w:sz w:val="20"/>
          <w:szCs w:val="20"/>
          <w:lang w:eastAsia="sl-SI"/>
        </w:rPr>
        <w:t>62</w:t>
      </w:r>
      <w:r w:rsidR="00712BC8" w:rsidRPr="007E2F1D">
        <w:rPr>
          <w:rFonts w:ascii="Open Sans" w:eastAsia="Times New Roman" w:hAnsi="Open Sans" w:cs="Open Sans"/>
          <w:sz w:val="20"/>
          <w:szCs w:val="20"/>
          <w:lang w:eastAsia="sl-SI"/>
        </w:rPr>
        <w:t>, 1000 Ljubljana</w:t>
      </w:r>
      <w:r w:rsidRPr="007E2F1D">
        <w:rPr>
          <w:rFonts w:ascii="Open Sans" w:eastAsia="Times New Roman" w:hAnsi="Open Sans" w:cs="Open Sans"/>
          <w:sz w:val="20"/>
          <w:szCs w:val="20"/>
          <w:lang w:eastAsia="sl-SI"/>
        </w:rPr>
        <w:t>,</w:t>
      </w:r>
      <w:r w:rsidRPr="007E2F1D">
        <w:rPr>
          <w:rFonts w:ascii="Open Sans" w:eastAsia="Times New Roman" w:hAnsi="Open Sans" w:cs="Open Sans"/>
          <w:b/>
          <w:sz w:val="20"/>
          <w:szCs w:val="20"/>
          <w:lang w:eastAsia="sl-SI"/>
        </w:rPr>
        <w:t xml:space="preserve"> </w:t>
      </w:r>
      <w:r w:rsidR="00BD1DCC" w:rsidRPr="007E2F1D">
        <w:rPr>
          <w:rFonts w:ascii="Open Sans" w:eastAsia="Times New Roman" w:hAnsi="Open Sans" w:cs="Open Sans"/>
          <w:sz w:val="20"/>
          <w:szCs w:val="20"/>
          <w:lang w:eastAsia="sl-SI"/>
        </w:rPr>
        <w:t>ki je na podlagi pooblastila</w:t>
      </w:r>
      <w:r w:rsidR="00CA2E12" w:rsidRPr="007E2F1D">
        <w:rPr>
          <w:rFonts w:ascii="Open Sans" w:eastAsia="Times New Roman" w:hAnsi="Open Sans" w:cs="Open Sans"/>
          <w:sz w:val="20"/>
          <w:szCs w:val="20"/>
          <w:lang w:eastAsia="sl-SI"/>
        </w:rPr>
        <w:t xml:space="preserve"> </w:t>
      </w:r>
      <w:r w:rsidR="00CA2E12" w:rsidRPr="007E2F1D">
        <w:rPr>
          <w:rFonts w:ascii="Open Sans" w:eastAsia="Times New Roman" w:hAnsi="Open Sans" w:cs="Open Sans"/>
          <w:bCs/>
          <w:sz w:val="20"/>
          <w:szCs w:val="20"/>
          <w:lang w:eastAsia="sl-SI"/>
        </w:rPr>
        <w:t xml:space="preserve">št. </w:t>
      </w:r>
      <w:r w:rsidR="00F311A8" w:rsidRPr="007E2F1D">
        <w:rPr>
          <w:rFonts w:ascii="Open Sans" w:eastAsia="Times New Roman" w:hAnsi="Open Sans" w:cs="Open Sans"/>
          <w:noProof/>
          <w:sz w:val="20"/>
          <w:szCs w:val="20"/>
          <w:lang w:eastAsia="sl-SI"/>
        </w:rPr>
        <w:t>ENLJ-SOP-76/26</w:t>
      </w:r>
      <w:r w:rsidR="00C04B74" w:rsidRPr="007E2F1D">
        <w:rPr>
          <w:rFonts w:ascii="Open Sans" w:eastAsia="Times New Roman" w:hAnsi="Open Sans" w:cs="Open Sans"/>
          <w:noProof/>
          <w:sz w:val="20"/>
          <w:szCs w:val="20"/>
          <w:lang w:eastAsia="sl-SI"/>
        </w:rPr>
        <w:t xml:space="preserve"> </w:t>
      </w:r>
      <w:r w:rsidRPr="007E2F1D">
        <w:rPr>
          <w:rFonts w:ascii="Open Sans" w:eastAsia="Times New Roman" w:hAnsi="Open Sans" w:cs="Open Sans"/>
          <w:sz w:val="20"/>
          <w:szCs w:val="20"/>
          <w:lang w:eastAsia="sl-SI"/>
        </w:rPr>
        <w:t xml:space="preserve">prenesel izvedbo </w:t>
      </w:r>
      <w:r w:rsidR="003A6149" w:rsidRPr="007E2F1D">
        <w:rPr>
          <w:rFonts w:ascii="Open Sans" w:eastAsia="Times New Roman" w:hAnsi="Open Sans" w:cs="Open Sans"/>
          <w:sz w:val="20"/>
          <w:szCs w:val="20"/>
          <w:lang w:eastAsia="sl-SI"/>
        </w:rPr>
        <w:t xml:space="preserve">postopka </w:t>
      </w:r>
      <w:r w:rsidRPr="007E2F1D">
        <w:rPr>
          <w:rFonts w:ascii="Open Sans" w:eastAsia="Times New Roman" w:hAnsi="Open Sans" w:cs="Open Sans"/>
          <w:sz w:val="20"/>
          <w:szCs w:val="20"/>
          <w:lang w:eastAsia="sl-SI"/>
        </w:rPr>
        <w:t>oddaje javnega naročila za »</w:t>
      </w:r>
      <w:r w:rsidR="002E4C43" w:rsidRPr="007E2F1D">
        <w:rPr>
          <w:rFonts w:ascii="Open Sans" w:eastAsia="Times New Roman" w:hAnsi="Open Sans" w:cs="Open Sans"/>
          <w:sz w:val="20"/>
          <w:szCs w:val="20"/>
          <w:lang w:eastAsia="sl-SI"/>
        </w:rPr>
        <w:t>Dobavo plinske merilne in regulacijske opreme</w:t>
      </w:r>
      <w:r w:rsidR="00E815BA" w:rsidRPr="007E2F1D">
        <w:rPr>
          <w:rFonts w:ascii="Open Sans" w:eastAsia="Times New Roman" w:hAnsi="Open Sans" w:cs="Open Sans"/>
          <w:sz w:val="20"/>
          <w:szCs w:val="20"/>
          <w:lang w:eastAsia="sl-SI"/>
        </w:rPr>
        <w:t xml:space="preserve"> </w:t>
      </w:r>
      <w:r w:rsidR="00AF0D71" w:rsidRPr="007E2F1D">
        <w:rPr>
          <w:rFonts w:ascii="Open Sans" w:eastAsia="Times New Roman" w:hAnsi="Open Sans" w:cs="Open Sans"/>
          <w:sz w:val="20"/>
          <w:szCs w:val="20"/>
          <w:lang w:eastAsia="sl-SI"/>
        </w:rPr>
        <w:t>po sklopih</w:t>
      </w:r>
      <w:r w:rsidR="00B35FC8" w:rsidRPr="007E2F1D">
        <w:rPr>
          <w:rFonts w:ascii="Open Sans" w:eastAsia="Times New Roman" w:hAnsi="Open Sans" w:cs="Open Sans"/>
          <w:color w:val="000000"/>
          <w:sz w:val="20"/>
          <w:szCs w:val="20"/>
          <w:lang w:eastAsia="sl-SI"/>
        </w:rPr>
        <w:t xml:space="preserve">« </w:t>
      </w:r>
      <w:r w:rsidRPr="007E2F1D">
        <w:rPr>
          <w:rFonts w:ascii="Open Sans" w:eastAsia="Times New Roman" w:hAnsi="Open Sans" w:cs="Open Sans"/>
          <w:sz w:val="20"/>
          <w:szCs w:val="20"/>
          <w:lang w:eastAsia="sl-SI"/>
        </w:rPr>
        <w:t xml:space="preserve">na JAVNI HOLDING Ljubljana, d.o.o., Verovškova ulica 70, 1000 Ljubljana. </w:t>
      </w:r>
      <w:r w:rsidR="006B7709" w:rsidRPr="007E2F1D">
        <w:rPr>
          <w:rFonts w:ascii="Open Sans" w:eastAsia="Times New Roman" w:hAnsi="Open Sans" w:cs="Open Sans"/>
          <w:sz w:val="20"/>
          <w:szCs w:val="20"/>
          <w:lang w:eastAsia="sl-SI"/>
        </w:rPr>
        <w:t xml:space="preserve">Okvirni sporazum za </w:t>
      </w:r>
      <w:r w:rsidR="000F35E8">
        <w:rPr>
          <w:rFonts w:ascii="Open Sans" w:eastAsia="Times New Roman" w:hAnsi="Open Sans" w:cs="Open Sans"/>
          <w:sz w:val="20"/>
          <w:szCs w:val="20"/>
          <w:lang w:eastAsia="sl-SI"/>
        </w:rPr>
        <w:t>1., 2., 3., 5., 6., 7., 8., 9. ali 10</w:t>
      </w:r>
      <w:r w:rsidR="006B7709" w:rsidRPr="007E2F1D">
        <w:rPr>
          <w:rFonts w:ascii="Open Sans" w:eastAsia="Times New Roman" w:hAnsi="Open Sans" w:cs="Open Sans"/>
          <w:sz w:val="20"/>
          <w:szCs w:val="20"/>
          <w:lang w:eastAsia="sl-SI"/>
        </w:rPr>
        <w:t xml:space="preserve">. sklop oz. posamezne artikle </w:t>
      </w:r>
      <w:r w:rsidR="000F35E8">
        <w:rPr>
          <w:rFonts w:ascii="Open Sans" w:eastAsia="Times New Roman" w:hAnsi="Open Sans" w:cs="Open Sans"/>
          <w:sz w:val="20"/>
          <w:szCs w:val="20"/>
          <w:lang w:eastAsia="sl-SI"/>
        </w:rPr>
        <w:t>znotraj 4. sklopa</w:t>
      </w:r>
      <w:r w:rsidR="006B7709" w:rsidRPr="007E2F1D">
        <w:rPr>
          <w:rFonts w:ascii="Open Sans" w:eastAsia="Times New Roman" w:hAnsi="Open Sans" w:cs="Open Sans"/>
          <w:sz w:val="20"/>
          <w:szCs w:val="20"/>
          <w:lang w:eastAsia="sl-SI"/>
        </w:rPr>
        <w:t xml:space="preserve"> bo z izbranim najugodnejšim gospodarskim subjektom podpisal naročnik</w:t>
      </w:r>
      <w:r w:rsidR="00CA6D4D" w:rsidRPr="007E2F1D">
        <w:rPr>
          <w:rFonts w:ascii="Open Sans" w:eastAsia="Times New Roman" w:hAnsi="Open Sans" w:cs="Open Sans"/>
          <w:sz w:val="20"/>
          <w:szCs w:val="20"/>
          <w:lang w:eastAsia="sl-SI"/>
        </w:rPr>
        <w:t>.</w:t>
      </w:r>
    </w:p>
    <w:p w14:paraId="58505CE6" w14:textId="77777777" w:rsidR="00F76312" w:rsidRPr="007E2F1D" w:rsidRDefault="00F76312" w:rsidP="001D654A">
      <w:pPr>
        <w:keepNext/>
        <w:keepLines/>
        <w:widowControl w:val="0"/>
        <w:spacing w:after="0" w:line="240" w:lineRule="auto"/>
        <w:ind w:right="-2"/>
        <w:jc w:val="both"/>
        <w:rPr>
          <w:rFonts w:ascii="Open Sans" w:eastAsia="Times New Roman" w:hAnsi="Open Sans" w:cs="Open Sans"/>
          <w:sz w:val="20"/>
          <w:szCs w:val="20"/>
          <w:lang w:eastAsia="sl-SI"/>
        </w:rPr>
      </w:pPr>
    </w:p>
    <w:p w14:paraId="1E08D2C0" w14:textId="77777777" w:rsidR="00302D6E" w:rsidRPr="007E2F1D" w:rsidRDefault="00302D6E"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7E2F1D">
        <w:rPr>
          <w:rFonts w:ascii="Open Sans" w:eastAsia="Times New Roman" w:hAnsi="Open Sans" w:cs="Open Sans"/>
          <w:b/>
          <w:sz w:val="20"/>
          <w:szCs w:val="20"/>
          <w:lang w:eastAsia="sl-SI"/>
        </w:rPr>
        <w:t>Pravna podlaga</w:t>
      </w:r>
    </w:p>
    <w:p w14:paraId="5389D881"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6A43B503" w14:textId="77777777" w:rsidR="00E55534" w:rsidRPr="007E2F1D" w:rsidRDefault="00E55534" w:rsidP="001D654A">
      <w:pPr>
        <w:pStyle w:val="Telobesedila3"/>
        <w:keepNext/>
        <w:keepLines/>
        <w:widowControl w:val="0"/>
        <w:rPr>
          <w:rFonts w:ascii="Open Sans" w:hAnsi="Open Sans" w:cs="Open Sans"/>
          <w:sz w:val="20"/>
        </w:rPr>
      </w:pPr>
      <w:r w:rsidRPr="007E2F1D">
        <w:rPr>
          <w:rFonts w:ascii="Open Sans" w:hAnsi="Open Sans" w:cs="Open Sans"/>
          <w:sz w:val="20"/>
        </w:rPr>
        <w:t>Javno naročilo se izvaja skladno z določbami:</w:t>
      </w:r>
    </w:p>
    <w:p w14:paraId="4FEDA268" w14:textId="77777777" w:rsidR="007E2F1D" w:rsidRPr="007E2F1D" w:rsidRDefault="007E2F1D" w:rsidP="00C44A38">
      <w:pPr>
        <w:pStyle w:val="Telobesedila3"/>
        <w:keepNext/>
        <w:keepLines/>
        <w:widowControl w:val="0"/>
        <w:numPr>
          <w:ilvl w:val="0"/>
          <w:numId w:val="29"/>
        </w:numPr>
        <w:tabs>
          <w:tab w:val="clear" w:pos="142"/>
        </w:tabs>
        <w:ind w:left="284" w:hanging="284"/>
        <w:rPr>
          <w:rFonts w:ascii="Open Sans" w:hAnsi="Open Sans" w:cs="Open Sans"/>
          <w:sz w:val="20"/>
        </w:rPr>
      </w:pPr>
      <w:r w:rsidRPr="007E2F1D">
        <w:rPr>
          <w:rFonts w:ascii="Open Sans" w:hAnsi="Open Sans" w:cs="Open Sans"/>
          <w:sz w:val="20"/>
        </w:rPr>
        <w:t xml:space="preserve">Zakona o javnem naročanju (Ur. l. RS, št. 91/15, 14/18, 121/21, 10/22, 74/22 – </w:t>
      </w:r>
      <w:proofErr w:type="spellStart"/>
      <w:r w:rsidRPr="007E2F1D">
        <w:rPr>
          <w:rFonts w:ascii="Open Sans" w:hAnsi="Open Sans" w:cs="Open Sans"/>
          <w:sz w:val="20"/>
        </w:rPr>
        <w:t>odl</w:t>
      </w:r>
      <w:proofErr w:type="spellEnd"/>
      <w:r w:rsidRPr="007E2F1D">
        <w:rPr>
          <w:rFonts w:ascii="Open Sans" w:hAnsi="Open Sans" w:cs="Open Sans"/>
          <w:sz w:val="20"/>
        </w:rPr>
        <w:t>. US, 100/22 – ZNUZSZS, 28/23, 88/23 – ZOPNN-F in 83/25 – ZOUL; v nadaljevanju: ZJN-3),</w:t>
      </w:r>
    </w:p>
    <w:p w14:paraId="35FDB754" w14:textId="77777777" w:rsidR="007E2F1D" w:rsidRPr="007E2F1D" w:rsidRDefault="007E2F1D" w:rsidP="00C44A38">
      <w:pPr>
        <w:pStyle w:val="Telobesedila3"/>
        <w:keepNext/>
        <w:keepLines/>
        <w:widowControl w:val="0"/>
        <w:numPr>
          <w:ilvl w:val="0"/>
          <w:numId w:val="29"/>
        </w:numPr>
        <w:tabs>
          <w:tab w:val="clear" w:pos="142"/>
        </w:tabs>
        <w:ind w:left="284" w:hanging="284"/>
        <w:rPr>
          <w:rFonts w:ascii="Open Sans" w:hAnsi="Open Sans" w:cs="Open Sans"/>
          <w:sz w:val="20"/>
        </w:rPr>
      </w:pPr>
      <w:r w:rsidRPr="007E2F1D">
        <w:rPr>
          <w:rFonts w:ascii="Open Sans" w:hAnsi="Open Sans" w:cs="Open Sans"/>
          <w:sz w:val="20"/>
        </w:rPr>
        <w:t>Zakona o pravnem varstvu v postopkih javnega naročanja (Uradni list RS, št. 43/11, 60/11 – ZTP-D, 63/13, 90/14 – ZDU-1I, 60/17, 72/19 in 83/25 – ZOUL; v nadaljevanju: ZPVPJN),</w:t>
      </w:r>
    </w:p>
    <w:p w14:paraId="616ED493" w14:textId="77777777" w:rsidR="007E2F1D" w:rsidRPr="007E2F1D" w:rsidRDefault="007E2F1D" w:rsidP="00C44A38">
      <w:pPr>
        <w:pStyle w:val="Telobesedila3"/>
        <w:keepNext/>
        <w:keepLines/>
        <w:widowControl w:val="0"/>
        <w:numPr>
          <w:ilvl w:val="0"/>
          <w:numId w:val="29"/>
        </w:numPr>
        <w:tabs>
          <w:tab w:val="clear" w:pos="142"/>
        </w:tabs>
        <w:ind w:left="284" w:hanging="284"/>
        <w:rPr>
          <w:rFonts w:ascii="Open Sans" w:hAnsi="Open Sans" w:cs="Open Sans"/>
          <w:sz w:val="20"/>
        </w:rPr>
      </w:pPr>
      <w:r w:rsidRPr="007E2F1D">
        <w:rPr>
          <w:rFonts w:ascii="Open Sans" w:hAnsi="Open Sans" w:cs="Open Sans"/>
          <w:sz w:val="20"/>
        </w:rPr>
        <w:t xml:space="preserve">Obligacijskega zakonika (Uradni list RS, št. 97/07 – uradno prečiščeno besedilo, 64/16 – </w:t>
      </w:r>
      <w:proofErr w:type="spellStart"/>
      <w:r w:rsidRPr="007E2F1D">
        <w:rPr>
          <w:rFonts w:ascii="Open Sans" w:hAnsi="Open Sans" w:cs="Open Sans"/>
          <w:sz w:val="20"/>
        </w:rPr>
        <w:t>odl</w:t>
      </w:r>
      <w:proofErr w:type="spellEnd"/>
      <w:r w:rsidRPr="007E2F1D">
        <w:rPr>
          <w:rFonts w:ascii="Open Sans" w:hAnsi="Open Sans" w:cs="Open Sans"/>
          <w:sz w:val="20"/>
        </w:rPr>
        <w:t>. US in 20/18 – OROZ631, v nadaljevanju: Obligacijski zakonik),</w:t>
      </w:r>
    </w:p>
    <w:p w14:paraId="73DDFB0B" w14:textId="77777777" w:rsidR="007E2F1D" w:rsidRPr="007E2F1D" w:rsidRDefault="007E2F1D" w:rsidP="00C44A38">
      <w:pPr>
        <w:pStyle w:val="Telobesedila3"/>
        <w:keepNext/>
        <w:keepLines/>
        <w:widowControl w:val="0"/>
        <w:numPr>
          <w:ilvl w:val="0"/>
          <w:numId w:val="29"/>
        </w:numPr>
        <w:tabs>
          <w:tab w:val="clear" w:pos="142"/>
        </w:tabs>
        <w:ind w:left="284" w:hanging="284"/>
        <w:rPr>
          <w:rFonts w:ascii="Open Sans" w:hAnsi="Open Sans" w:cs="Open Sans"/>
          <w:sz w:val="20"/>
        </w:rPr>
      </w:pPr>
      <w:r w:rsidRPr="007E2F1D">
        <w:rPr>
          <w:rFonts w:ascii="Open Sans" w:hAnsi="Open Sans" w:cs="Open Sans"/>
          <w:sz w:val="20"/>
        </w:rPr>
        <w:t>ostalih predpisov, ki temeljijo na zgoraj navedenih zakonih ter veljavno zakonodajo, ki se nanaša na predmet javnega naročila.</w:t>
      </w:r>
    </w:p>
    <w:p w14:paraId="63DFED53" w14:textId="77777777" w:rsidR="00302D6E" w:rsidRPr="007E2F1D" w:rsidRDefault="00302D6E" w:rsidP="001D654A">
      <w:pPr>
        <w:pStyle w:val="Telobesedila3"/>
        <w:keepNext/>
        <w:keepLines/>
        <w:widowControl w:val="0"/>
        <w:rPr>
          <w:rFonts w:ascii="Open Sans" w:hAnsi="Open Sans" w:cs="Open Sans"/>
          <w:sz w:val="20"/>
        </w:rPr>
      </w:pPr>
    </w:p>
    <w:p w14:paraId="20A06A7D" w14:textId="77777777" w:rsidR="00302D6E" w:rsidRPr="007E2F1D" w:rsidRDefault="00302D6E"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Jezik in denarna enota</w:t>
      </w:r>
    </w:p>
    <w:p w14:paraId="4521EF03" w14:textId="77777777" w:rsidR="00302D6E" w:rsidRPr="007E2F1D" w:rsidRDefault="00302D6E" w:rsidP="001D654A">
      <w:pPr>
        <w:keepNext/>
        <w:keepLines/>
        <w:widowControl w:val="0"/>
        <w:spacing w:after="0" w:line="240" w:lineRule="auto"/>
        <w:jc w:val="both"/>
        <w:rPr>
          <w:rFonts w:ascii="Open Sans" w:eastAsia="Times New Roman" w:hAnsi="Open Sans" w:cs="Open Sans"/>
          <w:b/>
          <w:sz w:val="20"/>
          <w:szCs w:val="20"/>
          <w:lang w:eastAsia="sl-SI"/>
        </w:rPr>
      </w:pPr>
    </w:p>
    <w:p w14:paraId="41DB295F" w14:textId="77777777" w:rsidR="008C67F4" w:rsidRPr="007E2F1D" w:rsidRDefault="008C67F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0FCEEED7" w14:textId="77777777" w:rsidR="008C67F4" w:rsidRPr="007E2F1D" w:rsidRDefault="008C67F4" w:rsidP="001D654A">
      <w:pPr>
        <w:keepNext/>
        <w:keepLines/>
        <w:widowControl w:val="0"/>
        <w:spacing w:after="0" w:line="240" w:lineRule="auto"/>
        <w:jc w:val="both"/>
        <w:rPr>
          <w:rFonts w:ascii="Open Sans" w:eastAsia="Times New Roman" w:hAnsi="Open Sans" w:cs="Open Sans"/>
          <w:sz w:val="20"/>
          <w:szCs w:val="20"/>
          <w:lang w:eastAsia="sl-SI"/>
        </w:rPr>
      </w:pPr>
    </w:p>
    <w:p w14:paraId="10AD72F8" w14:textId="77777777" w:rsidR="008C67F4" w:rsidRPr="007E2F1D" w:rsidRDefault="008C67F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Finančni podatki morajo biti podani v evrih, na do dve  (2) decimalni mesti natančno.</w:t>
      </w:r>
    </w:p>
    <w:p w14:paraId="3ECC8877" w14:textId="77777777" w:rsidR="008A58E8" w:rsidRPr="007E2F1D" w:rsidRDefault="008A58E8" w:rsidP="001D654A">
      <w:pPr>
        <w:keepNext/>
        <w:keepLines/>
        <w:widowControl w:val="0"/>
        <w:spacing w:after="0" w:line="240" w:lineRule="auto"/>
        <w:ind w:right="56"/>
        <w:jc w:val="both"/>
        <w:rPr>
          <w:rFonts w:ascii="Open Sans" w:hAnsi="Open Sans" w:cs="Open Sans"/>
          <w:sz w:val="20"/>
          <w:szCs w:val="20"/>
        </w:rPr>
      </w:pPr>
    </w:p>
    <w:p w14:paraId="479C0AB5"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lastRenderedPageBreak/>
        <w:t>Opredelitev postopka in odločitev o oddaji naročila</w:t>
      </w:r>
    </w:p>
    <w:p w14:paraId="4853948D" w14:textId="77777777" w:rsidR="008A58E8" w:rsidRPr="007E2F1D" w:rsidRDefault="008A58E8" w:rsidP="001D654A">
      <w:pPr>
        <w:keepNext/>
        <w:keepLines/>
        <w:widowControl w:val="0"/>
        <w:spacing w:after="0" w:line="240" w:lineRule="auto"/>
        <w:jc w:val="both"/>
        <w:rPr>
          <w:rFonts w:ascii="Open Sans" w:hAnsi="Open Sans" w:cs="Open Sans"/>
          <w:b/>
          <w:sz w:val="20"/>
          <w:szCs w:val="20"/>
          <w:highlight w:val="yellow"/>
        </w:rPr>
      </w:pPr>
    </w:p>
    <w:p w14:paraId="69E60D7E" w14:textId="73A216BF" w:rsidR="008A58E8" w:rsidRPr="007E2F1D" w:rsidRDefault="002E4C43" w:rsidP="001D654A">
      <w:pPr>
        <w:keepNext/>
        <w:keepLines/>
        <w:widowControl w:val="0"/>
        <w:tabs>
          <w:tab w:val="left" w:pos="2155"/>
        </w:tabs>
        <w:spacing w:after="0" w:line="240" w:lineRule="auto"/>
        <w:jc w:val="both"/>
        <w:rPr>
          <w:rFonts w:ascii="Open Sans" w:hAnsi="Open Sans" w:cs="Open Sans"/>
          <w:sz w:val="20"/>
          <w:szCs w:val="20"/>
        </w:rPr>
      </w:pPr>
      <w:r w:rsidRPr="007E2F1D">
        <w:rPr>
          <w:rFonts w:ascii="Open Sans" w:hAnsi="Open Sans" w:cs="Open Sans"/>
          <w:sz w:val="20"/>
          <w:szCs w:val="20"/>
        </w:rPr>
        <w:t>Naročnik izvaja javno naročilo po odprtem postopku v skladu s 40. členom ZJN-3. Naročnik bo po pregledu in ocenjevanju ponudb izbral ponudnika/e z najugodnejšo ponudbo glede na postavljena merila.</w:t>
      </w:r>
    </w:p>
    <w:p w14:paraId="2C4F889C" w14:textId="77777777" w:rsidR="002E4C43" w:rsidRPr="007E2F1D" w:rsidRDefault="002E4C43" w:rsidP="001D654A">
      <w:pPr>
        <w:keepNext/>
        <w:keepLines/>
        <w:widowControl w:val="0"/>
        <w:tabs>
          <w:tab w:val="left" w:pos="2155"/>
        </w:tabs>
        <w:spacing w:after="0" w:line="240" w:lineRule="auto"/>
        <w:jc w:val="both"/>
        <w:rPr>
          <w:rFonts w:ascii="Open Sans" w:hAnsi="Open Sans" w:cs="Open Sans"/>
          <w:kern w:val="16"/>
          <w:sz w:val="20"/>
          <w:szCs w:val="20"/>
        </w:rPr>
      </w:pPr>
    </w:p>
    <w:p w14:paraId="39A09282"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Naročnik bo o vseh odločitvah v skladu s 90. členom ZJN-3 obvestil ponudnike na način, da bo podpisano odločitev iz tega člena objavil na Portalu javnih naročil. </w:t>
      </w:r>
      <w:r w:rsidRPr="007E2F1D">
        <w:rPr>
          <w:rFonts w:ascii="Open Sans" w:hAnsi="Open Sans" w:cs="Open Sans"/>
          <w:kern w:val="16"/>
          <w:sz w:val="20"/>
          <w:szCs w:val="20"/>
        </w:rPr>
        <w:t>Izbrani ponudnik bo pozvan k podpisu okvirnega sporazuma pisno.</w:t>
      </w:r>
    </w:p>
    <w:p w14:paraId="6021691B"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7CCA0F84" w14:textId="77777777" w:rsidR="008A58E8" w:rsidRPr="007E2F1D" w:rsidRDefault="008A58E8" w:rsidP="001D654A">
      <w:pPr>
        <w:keepNext/>
        <w:keepLines/>
        <w:widowControl w:val="0"/>
        <w:spacing w:after="0" w:line="240" w:lineRule="auto"/>
        <w:jc w:val="both"/>
        <w:rPr>
          <w:rFonts w:ascii="Open Sans" w:hAnsi="Open Sans" w:cs="Open Sans"/>
          <w:i/>
          <w:sz w:val="20"/>
          <w:szCs w:val="20"/>
          <w:u w:val="single"/>
        </w:rPr>
      </w:pPr>
      <w:r w:rsidRPr="007E2F1D">
        <w:rPr>
          <w:rFonts w:ascii="Open Sans" w:hAnsi="Open Sans" w:cs="Open Sans"/>
          <w:i/>
          <w:sz w:val="20"/>
          <w:szCs w:val="20"/>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bookmarkEnd w:id="3"/>
    <w:bookmarkEnd w:id="4"/>
    <w:bookmarkEnd w:id="5"/>
    <w:bookmarkEnd w:id="6"/>
    <w:bookmarkEnd w:id="7"/>
    <w:p w14:paraId="1EB68C97" w14:textId="77777777" w:rsidR="008A58E8" w:rsidRPr="007E2F1D" w:rsidRDefault="008A58E8" w:rsidP="001D654A">
      <w:pPr>
        <w:keepNext/>
        <w:keepLines/>
        <w:widowControl w:val="0"/>
        <w:spacing w:after="0" w:line="240" w:lineRule="auto"/>
        <w:jc w:val="both"/>
        <w:rPr>
          <w:rFonts w:ascii="Open Sans" w:hAnsi="Open Sans" w:cs="Open Sans"/>
          <w:b/>
          <w:sz w:val="20"/>
          <w:szCs w:val="20"/>
        </w:rPr>
      </w:pPr>
    </w:p>
    <w:p w14:paraId="5C3C466F"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Dodatna pojasnila ponudnikom</w:t>
      </w:r>
    </w:p>
    <w:p w14:paraId="0F66F867"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02DE44A6" w14:textId="6EEF5ECA"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Dodatna pojasnila o razpisni dokumentaciji ali vprašanja lahko zainteresirani ponudniki zahtevajo preko </w:t>
      </w:r>
      <w:r w:rsidRPr="007E2F1D">
        <w:rPr>
          <w:rFonts w:ascii="Open Sans" w:hAnsi="Open Sans" w:cs="Open Sans"/>
          <w:b/>
          <w:sz w:val="20"/>
          <w:szCs w:val="20"/>
        </w:rPr>
        <w:t>Portala javnih naročil</w:t>
      </w:r>
      <w:r w:rsidRPr="007E2F1D">
        <w:rPr>
          <w:rFonts w:ascii="Open Sans" w:hAnsi="Open Sans" w:cs="Open Sans"/>
          <w:sz w:val="20"/>
          <w:szCs w:val="20"/>
        </w:rPr>
        <w:t xml:space="preserve">, vendar najkasneje do </w:t>
      </w:r>
      <w:r w:rsidR="00540C94">
        <w:rPr>
          <w:rFonts w:ascii="Open Sans" w:hAnsi="Open Sans" w:cs="Open Sans"/>
          <w:b/>
          <w:bCs/>
          <w:sz w:val="20"/>
          <w:szCs w:val="20"/>
        </w:rPr>
        <w:t>8</w:t>
      </w:r>
      <w:r w:rsidRPr="007E2F1D">
        <w:rPr>
          <w:rFonts w:ascii="Open Sans" w:hAnsi="Open Sans" w:cs="Open Sans"/>
          <w:b/>
          <w:bCs/>
          <w:sz w:val="20"/>
          <w:szCs w:val="20"/>
        </w:rPr>
        <w:t xml:space="preserve">. </w:t>
      </w:r>
      <w:r w:rsidR="00540C94">
        <w:rPr>
          <w:rFonts w:ascii="Open Sans" w:hAnsi="Open Sans" w:cs="Open Sans"/>
          <w:b/>
          <w:bCs/>
          <w:sz w:val="20"/>
          <w:szCs w:val="20"/>
        </w:rPr>
        <w:t>5</w:t>
      </w:r>
      <w:r w:rsidRPr="007E2F1D">
        <w:rPr>
          <w:rFonts w:ascii="Open Sans" w:hAnsi="Open Sans" w:cs="Open Sans"/>
          <w:b/>
          <w:bCs/>
          <w:sz w:val="20"/>
          <w:szCs w:val="20"/>
        </w:rPr>
        <w:t>. 2026 do 10. ure</w:t>
      </w:r>
      <w:r w:rsidRPr="007E2F1D">
        <w:rPr>
          <w:rFonts w:ascii="Open Sans" w:hAnsi="Open Sans" w:cs="Open Sans"/>
          <w:sz w:val="20"/>
          <w:szCs w:val="20"/>
        </w:rPr>
        <w:t>. Odgovori oz. pojasnila bodo objavljeni na Portalu javnih naročil ter na spletnem naslovu naročnika in podjetja JAVNI HOLDING Ljubljana, d.o.o. (</w:t>
      </w:r>
      <w:hyperlink r:id="rId8" w:history="1">
        <w:r w:rsidRPr="007E2F1D">
          <w:rPr>
            <w:rStyle w:val="Hiperpovezava"/>
            <w:rFonts w:ascii="Open Sans" w:hAnsi="Open Sans" w:cs="Open Sans"/>
            <w:sz w:val="20"/>
            <w:szCs w:val="20"/>
          </w:rPr>
          <w:t>http://www.jhl.si/javna-narocila-iz-podjetij</w:t>
        </w:r>
      </w:hyperlink>
      <w:r w:rsidRPr="007E2F1D">
        <w:rPr>
          <w:rFonts w:ascii="Open Sans" w:hAnsi="Open Sans" w:cs="Open Sans"/>
          <w:sz w:val="20"/>
          <w:szCs w:val="20"/>
        </w:rPr>
        <w:t xml:space="preserve">) na mestu, kjer je objavljena razpisna dokumentacija, najkasneje (vključno) dne </w:t>
      </w:r>
      <w:r w:rsidR="00540C94">
        <w:rPr>
          <w:rFonts w:ascii="Open Sans" w:hAnsi="Open Sans" w:cs="Open Sans"/>
          <w:sz w:val="20"/>
          <w:szCs w:val="20"/>
        </w:rPr>
        <w:t>13</w:t>
      </w:r>
      <w:r w:rsidRPr="007E2F1D">
        <w:rPr>
          <w:rFonts w:ascii="Open Sans" w:hAnsi="Open Sans" w:cs="Open Sans"/>
          <w:sz w:val="20"/>
          <w:szCs w:val="20"/>
        </w:rPr>
        <w:t xml:space="preserve">. </w:t>
      </w:r>
      <w:r w:rsidR="00540C94">
        <w:rPr>
          <w:rFonts w:ascii="Open Sans" w:hAnsi="Open Sans" w:cs="Open Sans"/>
          <w:sz w:val="20"/>
          <w:szCs w:val="20"/>
        </w:rPr>
        <w:t>5</w:t>
      </w:r>
      <w:r w:rsidRPr="007E2F1D">
        <w:rPr>
          <w:rFonts w:ascii="Open Sans" w:hAnsi="Open Sans" w:cs="Open Sans"/>
          <w:sz w:val="20"/>
          <w:szCs w:val="20"/>
        </w:rPr>
        <w:t>. 2026, pod pogojem, da bo zahteva posredovana pravočasno. Na drugače posredovane zahteve za dodatna pojasnila ali vprašanja naročnik ni dolžan odgovoriti.</w:t>
      </w:r>
    </w:p>
    <w:p w14:paraId="23FC3B7F"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1E832A8B" w14:textId="77777777" w:rsidR="007E2F1D" w:rsidRPr="007E2F1D" w:rsidRDefault="007E2F1D"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Predložitev ponudbe</w:t>
      </w:r>
    </w:p>
    <w:p w14:paraId="2903D1D7" w14:textId="77777777" w:rsidR="007E2F1D" w:rsidRPr="007E2F1D" w:rsidRDefault="007E2F1D" w:rsidP="001D654A">
      <w:pPr>
        <w:keepNext/>
        <w:keepLines/>
        <w:widowControl w:val="0"/>
        <w:spacing w:after="0" w:line="240" w:lineRule="auto"/>
        <w:jc w:val="both"/>
        <w:rPr>
          <w:rFonts w:ascii="Open Sans" w:hAnsi="Open Sans" w:cs="Open Sans"/>
          <w:b/>
          <w:sz w:val="20"/>
          <w:szCs w:val="20"/>
        </w:rPr>
      </w:pPr>
    </w:p>
    <w:p w14:paraId="1295F98E" w14:textId="499A4D3D"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lang w:val="x-none"/>
        </w:rPr>
        <w:t xml:space="preserve">Ponudnik nosi vse stroške priprave in predložitve ponudbe. </w:t>
      </w:r>
      <w:r w:rsidRPr="007E2F1D">
        <w:rPr>
          <w:rFonts w:ascii="Open Sans" w:hAnsi="Open Sans" w:cs="Open Sans"/>
          <w:sz w:val="20"/>
          <w:szCs w:val="20"/>
        </w:rPr>
        <w:t xml:space="preserve">Rok za predložitev ponudb je najkasneje do </w:t>
      </w:r>
      <w:r w:rsidR="00540C94">
        <w:rPr>
          <w:rFonts w:ascii="Open Sans" w:hAnsi="Open Sans" w:cs="Open Sans"/>
          <w:b/>
          <w:bCs/>
          <w:sz w:val="20"/>
          <w:szCs w:val="20"/>
        </w:rPr>
        <w:t>20</w:t>
      </w:r>
      <w:r w:rsidRPr="007E2F1D">
        <w:rPr>
          <w:rFonts w:ascii="Open Sans" w:hAnsi="Open Sans" w:cs="Open Sans"/>
          <w:b/>
          <w:bCs/>
          <w:sz w:val="20"/>
          <w:szCs w:val="20"/>
        </w:rPr>
        <w:t xml:space="preserve">. </w:t>
      </w:r>
      <w:r w:rsidR="00540C94">
        <w:rPr>
          <w:rFonts w:ascii="Open Sans" w:hAnsi="Open Sans" w:cs="Open Sans"/>
          <w:b/>
          <w:bCs/>
          <w:sz w:val="20"/>
          <w:szCs w:val="20"/>
        </w:rPr>
        <w:t>5</w:t>
      </w:r>
      <w:r w:rsidRPr="007E2F1D">
        <w:rPr>
          <w:rFonts w:ascii="Open Sans" w:hAnsi="Open Sans" w:cs="Open Sans"/>
          <w:b/>
          <w:bCs/>
          <w:sz w:val="20"/>
          <w:szCs w:val="20"/>
        </w:rPr>
        <w:t xml:space="preserve">. 2026 </w:t>
      </w:r>
      <w:r w:rsidRPr="007E2F1D">
        <w:rPr>
          <w:rFonts w:ascii="Open Sans" w:hAnsi="Open Sans" w:cs="Open Sans"/>
          <w:sz w:val="20"/>
          <w:szCs w:val="20"/>
        </w:rPr>
        <w:t xml:space="preserve">do </w:t>
      </w:r>
      <w:r w:rsidRPr="007E2F1D">
        <w:rPr>
          <w:rFonts w:ascii="Open Sans" w:hAnsi="Open Sans" w:cs="Open Sans"/>
          <w:b/>
          <w:sz w:val="20"/>
          <w:szCs w:val="20"/>
        </w:rPr>
        <w:t>10. ure</w:t>
      </w:r>
      <w:r w:rsidRPr="007E2F1D">
        <w:rPr>
          <w:rFonts w:ascii="Open Sans" w:hAnsi="Open Sans" w:cs="Open Sans"/>
          <w:sz w:val="20"/>
          <w:szCs w:val="20"/>
        </w:rPr>
        <w:t>.</w:t>
      </w:r>
    </w:p>
    <w:p w14:paraId="1E9364E6"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17929AC2" w14:textId="5CA2A09A"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lang w:val="x-none"/>
        </w:rPr>
        <w:t xml:space="preserve">Ponudniki morajo ponudbe predložiti v informacijski sistem e-JN na spletnem naslovu </w:t>
      </w:r>
      <w:hyperlink r:id="rId9" w:history="1">
        <w:r w:rsidRPr="007E2F1D">
          <w:rPr>
            <w:rStyle w:val="Hiperpovezava"/>
            <w:rFonts w:ascii="Open Sans" w:hAnsi="Open Sans" w:cs="Open Sans"/>
            <w:sz w:val="20"/>
            <w:szCs w:val="20"/>
            <w:lang w:val="x-none"/>
          </w:rPr>
          <w:t>https://ejn.gov.si</w:t>
        </w:r>
      </w:hyperlink>
      <w:r w:rsidRPr="007E2F1D">
        <w:rPr>
          <w:rFonts w:ascii="Open Sans" w:hAnsi="Open Sans" w:cs="Open Sans"/>
          <w:sz w:val="20"/>
          <w:szCs w:val="20"/>
        </w:rPr>
        <w:t xml:space="preserve">, v skladu s </w:t>
      </w:r>
      <w:r w:rsidRPr="007E2F1D">
        <w:rPr>
          <w:rFonts w:ascii="Open Sans" w:hAnsi="Open Sans" w:cs="Open Sans"/>
          <w:b/>
          <w:sz w:val="20"/>
          <w:szCs w:val="20"/>
          <w:u w:val="single"/>
        </w:rPr>
        <w:t xml:space="preserve">poglavjem </w:t>
      </w:r>
      <w:r w:rsidR="00E90025">
        <w:rPr>
          <w:rFonts w:ascii="Open Sans" w:hAnsi="Open Sans" w:cs="Open Sans"/>
          <w:b/>
          <w:sz w:val="20"/>
          <w:szCs w:val="20"/>
          <w:u w:val="single"/>
        </w:rPr>
        <w:t>6</w:t>
      </w:r>
      <w:r w:rsidRPr="007E2F1D">
        <w:rPr>
          <w:rFonts w:ascii="Open Sans" w:hAnsi="Open Sans" w:cs="Open Sans"/>
          <w:sz w:val="20"/>
          <w:szCs w:val="20"/>
          <w:u w:val="single"/>
        </w:rPr>
        <w:t xml:space="preserve"> te razpisne dokumentacije</w:t>
      </w:r>
      <w:r w:rsidRPr="007E2F1D">
        <w:rPr>
          <w:rFonts w:ascii="Open Sans" w:hAnsi="Open Sans" w:cs="Open Sans"/>
          <w:sz w:val="20"/>
          <w:szCs w:val="20"/>
        </w:rPr>
        <w:t>.</w:t>
      </w:r>
    </w:p>
    <w:p w14:paraId="6E47B7BA" w14:textId="77777777" w:rsidR="007E2F1D" w:rsidRPr="007E2F1D" w:rsidRDefault="007E2F1D" w:rsidP="001D654A">
      <w:pPr>
        <w:keepNext/>
        <w:keepLines/>
        <w:widowControl w:val="0"/>
        <w:spacing w:after="0" w:line="240" w:lineRule="auto"/>
        <w:jc w:val="both"/>
        <w:rPr>
          <w:rFonts w:ascii="Open Sans" w:hAnsi="Open Sans" w:cs="Open Sans"/>
          <w:sz w:val="20"/>
          <w:szCs w:val="20"/>
          <w:lang w:val="x-none"/>
        </w:rPr>
      </w:pPr>
    </w:p>
    <w:p w14:paraId="50603DB3" w14:textId="77777777" w:rsidR="007E2F1D" w:rsidRPr="007E2F1D" w:rsidRDefault="007E2F1D" w:rsidP="001D654A">
      <w:pPr>
        <w:keepNext/>
        <w:keepLines/>
        <w:widowControl w:val="0"/>
        <w:numPr>
          <w:ilvl w:val="1"/>
          <w:numId w:val="2"/>
        </w:numPr>
        <w:spacing w:after="0" w:line="240" w:lineRule="auto"/>
        <w:jc w:val="both"/>
        <w:rPr>
          <w:rFonts w:ascii="Open Sans" w:hAnsi="Open Sans" w:cs="Open Sans"/>
          <w:b/>
          <w:sz w:val="20"/>
          <w:szCs w:val="20"/>
        </w:rPr>
      </w:pPr>
      <w:bookmarkStart w:id="8" w:name="_Toc116720500"/>
      <w:bookmarkStart w:id="9" w:name="_Toc116720564"/>
      <w:bookmarkStart w:id="10" w:name="_Toc116783473"/>
      <w:bookmarkStart w:id="11" w:name="_Toc116792907"/>
      <w:bookmarkStart w:id="12" w:name="_Toc136417479"/>
      <w:r w:rsidRPr="007E2F1D">
        <w:rPr>
          <w:rFonts w:ascii="Open Sans" w:hAnsi="Open Sans" w:cs="Open Sans"/>
          <w:b/>
          <w:sz w:val="20"/>
          <w:szCs w:val="20"/>
        </w:rPr>
        <w:t>Odpiranje ponudb</w:t>
      </w:r>
      <w:bookmarkEnd w:id="8"/>
      <w:bookmarkEnd w:id="9"/>
      <w:bookmarkEnd w:id="10"/>
      <w:bookmarkEnd w:id="11"/>
      <w:bookmarkEnd w:id="12"/>
    </w:p>
    <w:p w14:paraId="172BE1DC" w14:textId="77777777" w:rsidR="007E2F1D" w:rsidRPr="007E2F1D" w:rsidRDefault="007E2F1D" w:rsidP="001D654A">
      <w:pPr>
        <w:keepNext/>
        <w:keepLines/>
        <w:widowControl w:val="0"/>
        <w:spacing w:after="0" w:line="240" w:lineRule="auto"/>
        <w:jc w:val="both"/>
        <w:rPr>
          <w:rFonts w:ascii="Open Sans" w:hAnsi="Open Sans" w:cs="Open Sans"/>
          <w:b/>
          <w:sz w:val="20"/>
          <w:szCs w:val="20"/>
        </w:rPr>
      </w:pPr>
    </w:p>
    <w:p w14:paraId="098462A2" w14:textId="76A16AF3"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Odpiranje ponudb bo potekalo avtomatično v informacijskem sistemu e-JN dne </w:t>
      </w:r>
      <w:r w:rsidR="00540C94">
        <w:rPr>
          <w:rFonts w:ascii="Open Sans" w:hAnsi="Open Sans" w:cs="Open Sans"/>
          <w:b/>
          <w:bCs/>
          <w:sz w:val="20"/>
          <w:szCs w:val="20"/>
        </w:rPr>
        <w:t>20</w:t>
      </w:r>
      <w:r w:rsidR="00540C94" w:rsidRPr="007E2F1D">
        <w:rPr>
          <w:rFonts w:ascii="Open Sans" w:hAnsi="Open Sans" w:cs="Open Sans"/>
          <w:b/>
          <w:bCs/>
          <w:sz w:val="20"/>
          <w:szCs w:val="20"/>
        </w:rPr>
        <w:t xml:space="preserve">. </w:t>
      </w:r>
      <w:r w:rsidR="00540C94">
        <w:rPr>
          <w:rFonts w:ascii="Open Sans" w:hAnsi="Open Sans" w:cs="Open Sans"/>
          <w:b/>
          <w:bCs/>
          <w:sz w:val="20"/>
          <w:szCs w:val="20"/>
        </w:rPr>
        <w:t>5</w:t>
      </w:r>
      <w:r w:rsidR="00540C94" w:rsidRPr="007E2F1D">
        <w:rPr>
          <w:rFonts w:ascii="Open Sans" w:hAnsi="Open Sans" w:cs="Open Sans"/>
          <w:b/>
          <w:bCs/>
          <w:sz w:val="20"/>
          <w:szCs w:val="20"/>
        </w:rPr>
        <w:t xml:space="preserve">. 2026 </w:t>
      </w:r>
      <w:r w:rsidRPr="007E2F1D">
        <w:rPr>
          <w:rFonts w:ascii="Open Sans" w:hAnsi="Open Sans" w:cs="Open Sans"/>
          <w:sz w:val="20"/>
          <w:szCs w:val="20"/>
        </w:rPr>
        <w:t xml:space="preserve">in se bo začelo </w:t>
      </w:r>
      <w:r w:rsidRPr="007E2F1D">
        <w:rPr>
          <w:rFonts w:ascii="Open Sans" w:hAnsi="Open Sans" w:cs="Open Sans"/>
          <w:b/>
          <w:sz w:val="20"/>
          <w:szCs w:val="20"/>
        </w:rPr>
        <w:t>ob 11. uri</w:t>
      </w:r>
      <w:r w:rsidRPr="007E2F1D">
        <w:rPr>
          <w:rFonts w:ascii="Open Sans" w:hAnsi="Open Sans" w:cs="Open Sans"/>
          <w:sz w:val="20"/>
          <w:szCs w:val="20"/>
        </w:rPr>
        <w:t xml:space="preserve"> na spletnem naslovu </w:t>
      </w:r>
      <w:hyperlink r:id="rId10" w:history="1">
        <w:r w:rsidRPr="007E2F1D">
          <w:rPr>
            <w:rStyle w:val="Hiperpovezava"/>
            <w:rFonts w:ascii="Open Sans" w:hAnsi="Open Sans" w:cs="Open Sans"/>
            <w:sz w:val="20"/>
            <w:szCs w:val="20"/>
          </w:rPr>
          <w:t>https://ejn.gov.si</w:t>
        </w:r>
      </w:hyperlink>
      <w:r w:rsidRPr="007E2F1D">
        <w:rPr>
          <w:rFonts w:ascii="Open Sans" w:hAnsi="Open Sans" w:cs="Open Sans"/>
          <w:sz w:val="20"/>
          <w:szCs w:val="20"/>
        </w:rPr>
        <w:t xml:space="preserve">. </w:t>
      </w:r>
    </w:p>
    <w:p w14:paraId="36C88CAF"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46C9F961"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4D70D5FB" w14:textId="77777777" w:rsidR="007E2F1D" w:rsidRPr="007E2F1D" w:rsidRDefault="007E2F1D" w:rsidP="001D654A">
      <w:pPr>
        <w:keepNext/>
        <w:keepLines/>
        <w:widowControl w:val="0"/>
        <w:spacing w:after="0" w:line="240" w:lineRule="auto"/>
        <w:jc w:val="both"/>
        <w:rPr>
          <w:rFonts w:ascii="Open Sans" w:hAnsi="Open Sans" w:cs="Open Sans"/>
          <w:b/>
          <w:sz w:val="20"/>
          <w:szCs w:val="20"/>
        </w:rPr>
      </w:pPr>
    </w:p>
    <w:p w14:paraId="7CCDCC8E" w14:textId="77777777" w:rsidR="007E2F1D" w:rsidRPr="007E2F1D" w:rsidRDefault="007E2F1D"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Variantna ponudba</w:t>
      </w:r>
    </w:p>
    <w:p w14:paraId="7E2D63A3"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2E544E64"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Naročnik ne dopušča predložitve variantne ponudbe. Naročnik bo ponudbo, ki bo vsebovala variantno ponudbo, zavrnil kot nedopustno.</w:t>
      </w:r>
    </w:p>
    <w:p w14:paraId="735014A3"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33B0EBC4" w14:textId="77777777" w:rsidR="00540C94" w:rsidRDefault="00540C94">
      <w:pPr>
        <w:spacing w:after="0" w:line="240" w:lineRule="auto"/>
        <w:rPr>
          <w:rFonts w:ascii="Open Sans" w:hAnsi="Open Sans" w:cs="Open Sans"/>
          <w:b/>
          <w:sz w:val="20"/>
          <w:szCs w:val="20"/>
        </w:rPr>
      </w:pPr>
      <w:r>
        <w:rPr>
          <w:rFonts w:ascii="Open Sans" w:hAnsi="Open Sans" w:cs="Open Sans"/>
          <w:b/>
          <w:sz w:val="20"/>
          <w:szCs w:val="20"/>
        </w:rPr>
        <w:br w:type="page"/>
      </w:r>
    </w:p>
    <w:p w14:paraId="6234A7E6" w14:textId="2990D10F" w:rsidR="007E2F1D" w:rsidRPr="007E2F1D" w:rsidRDefault="007E2F1D"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lastRenderedPageBreak/>
        <w:t>Dopustnost ponudbe, pregled in ocenjevanje ponudb</w:t>
      </w:r>
    </w:p>
    <w:p w14:paraId="191A17F8"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21D05C31" w14:textId="1A8D3A35"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u w:val="single"/>
        </w:rPr>
        <w:t>Predmet ponudbe mora biti v skladu s tehnično specifikacijo in opisom predmeta javnega naročila ter z vsemi ostalimi zahtevami in pogoji naročnika</w:t>
      </w:r>
      <w:r w:rsidRPr="007E2F1D">
        <w:rPr>
          <w:rFonts w:ascii="Open Sans" w:hAnsi="Open Sans" w:cs="Open Sans"/>
          <w:sz w:val="20"/>
          <w:szCs w:val="20"/>
        </w:rPr>
        <w:t>, navedenimi v razpisni dokumentaciji</w:t>
      </w:r>
      <w:r w:rsidR="00E90025">
        <w:rPr>
          <w:rFonts w:ascii="Open Sans" w:hAnsi="Open Sans" w:cs="Open Sans"/>
          <w:sz w:val="20"/>
          <w:szCs w:val="20"/>
        </w:rPr>
        <w:t xml:space="preserve">. </w:t>
      </w:r>
      <w:r w:rsidRPr="007E2F1D">
        <w:rPr>
          <w:rFonts w:ascii="Open Sans" w:hAnsi="Open Sans" w:cs="Open Sans"/>
          <w:sz w:val="20"/>
          <w:szCs w:val="20"/>
        </w:rPr>
        <w:t>V primeru, da ponudba ne bo v skladu z vsemi zahtevami in pogoji razpisne dokumentacije ter v skladu z ZJN-3, bo naročnik tako ponudbo izključil iz sodelovanja v postopku oddaje javnega naročila.</w:t>
      </w:r>
    </w:p>
    <w:p w14:paraId="516D97F2"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746AF813"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46BBF6F3"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p>
    <w:p w14:paraId="33FDA078" w14:textId="77777777" w:rsidR="007E2F1D" w:rsidRPr="007E2F1D" w:rsidRDefault="007E2F1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Naročnik lahko pri preverjanju izpolnjevanja zahtev iz razpisne dokumentacije od gospodarskega subjekta zahteva dodatna pooblastila za pridobitev podatkov iz uradnih evidenc, ki bi jih potreboval pri preverjanju podatkov iz uradnih evidenc.</w:t>
      </w:r>
    </w:p>
    <w:p w14:paraId="1A058BE3"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61D44793"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Okvirni sporazum</w:t>
      </w:r>
    </w:p>
    <w:p w14:paraId="27CAB084"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48A8CC57" w14:textId="3CB7F600" w:rsidR="006B7709" w:rsidRPr="007E2F1D" w:rsidRDefault="006B7709"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Okvirni sporazum za </w:t>
      </w:r>
      <w:r w:rsidR="000F35E8">
        <w:rPr>
          <w:rFonts w:ascii="Open Sans" w:hAnsi="Open Sans" w:cs="Open Sans"/>
          <w:sz w:val="20"/>
          <w:szCs w:val="20"/>
        </w:rPr>
        <w:t>1., 2., 3., 5., 6., 7., 8., 9. ali 10</w:t>
      </w:r>
      <w:r w:rsidRPr="007E2F1D">
        <w:rPr>
          <w:rFonts w:ascii="Open Sans" w:hAnsi="Open Sans" w:cs="Open Sans"/>
          <w:sz w:val="20"/>
          <w:szCs w:val="20"/>
        </w:rPr>
        <w:t xml:space="preserve">. sklop oz. posamezne artikle </w:t>
      </w:r>
      <w:r w:rsidR="000F35E8">
        <w:rPr>
          <w:rFonts w:ascii="Open Sans" w:hAnsi="Open Sans" w:cs="Open Sans"/>
          <w:sz w:val="20"/>
          <w:szCs w:val="20"/>
        </w:rPr>
        <w:t>znotraj 4. sklopa</w:t>
      </w:r>
      <w:r w:rsidRPr="007E2F1D">
        <w:rPr>
          <w:rFonts w:ascii="Open Sans" w:hAnsi="Open Sans" w:cs="Open Sans"/>
          <w:sz w:val="20"/>
          <w:szCs w:val="20"/>
        </w:rPr>
        <w:t xml:space="preserve"> bo z izbranim gospodarskim subjektom podpisal zakoniti zastopnik naročnika.</w:t>
      </w:r>
    </w:p>
    <w:p w14:paraId="7B0F2351"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0ECAE45F" w14:textId="34463E5E"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Okvirni sporazum se bo pred podpisom vsebinsko prilagodil le glede na to, ali bo izbrani ponudnik predložil skupno ponudbo in podobno.</w:t>
      </w:r>
    </w:p>
    <w:p w14:paraId="18A7D36D"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6159BA10" w14:textId="47EAB554" w:rsidR="00E279F7" w:rsidRPr="007E2F1D" w:rsidRDefault="00E279F7"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Vzorec okvirnega sporazuma </w:t>
      </w:r>
      <w:r w:rsidR="00E90025" w:rsidRPr="00E90025">
        <w:rPr>
          <w:rFonts w:ascii="Open Sans" w:hAnsi="Open Sans" w:cs="Open Sans"/>
          <w:sz w:val="20"/>
          <w:szCs w:val="20"/>
        </w:rPr>
        <w:t xml:space="preserve">je sestavni del te razpisne dokumentacije. Ponudnik s podpisom </w:t>
      </w:r>
      <w:r w:rsidR="00E90025" w:rsidRPr="00E90025">
        <w:rPr>
          <w:rFonts w:ascii="Open Sans" w:hAnsi="Open Sans" w:cs="Open Sans"/>
          <w:b/>
          <w:sz w:val="20"/>
          <w:szCs w:val="20"/>
        </w:rPr>
        <w:t>ESPD</w:t>
      </w:r>
      <w:r w:rsidRPr="007E2F1D">
        <w:rPr>
          <w:rFonts w:ascii="Open Sans" w:hAnsi="Open Sans" w:cs="Open Sans"/>
          <w:b/>
          <w:sz w:val="20"/>
          <w:szCs w:val="20"/>
        </w:rPr>
        <w:t xml:space="preserve"> </w:t>
      </w:r>
      <w:r w:rsidRPr="007E2F1D">
        <w:rPr>
          <w:rFonts w:ascii="Open Sans" w:hAnsi="Open Sans" w:cs="Open Sans"/>
          <w:sz w:val="20"/>
          <w:szCs w:val="20"/>
        </w:rPr>
        <w:t xml:space="preserve">potrdi, da se strinja z vsebino okvirnega sporazuma. </w:t>
      </w:r>
    </w:p>
    <w:p w14:paraId="4CB64935" w14:textId="77777777" w:rsidR="008A58E8" w:rsidRPr="007E2F1D" w:rsidRDefault="008A58E8" w:rsidP="001D654A">
      <w:pPr>
        <w:keepNext/>
        <w:keepLines/>
        <w:widowControl w:val="0"/>
        <w:spacing w:after="0" w:line="240" w:lineRule="auto"/>
        <w:ind w:right="56"/>
        <w:jc w:val="both"/>
        <w:rPr>
          <w:rFonts w:ascii="Open Sans" w:hAnsi="Open Sans" w:cs="Open Sans"/>
          <w:sz w:val="20"/>
          <w:szCs w:val="20"/>
        </w:rPr>
      </w:pPr>
    </w:p>
    <w:p w14:paraId="082352CB"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bookmarkStart w:id="13" w:name="_Toc116720524"/>
      <w:bookmarkStart w:id="14" w:name="_Toc116720588"/>
      <w:bookmarkStart w:id="15" w:name="_Toc116783499"/>
      <w:bookmarkStart w:id="16" w:name="_Toc116792933"/>
      <w:bookmarkStart w:id="17" w:name="_Toc136417505"/>
      <w:r w:rsidRPr="007E2F1D">
        <w:rPr>
          <w:rFonts w:ascii="Open Sans" w:hAnsi="Open Sans" w:cs="Open Sans"/>
          <w:b/>
          <w:sz w:val="20"/>
          <w:szCs w:val="20"/>
        </w:rPr>
        <w:t>Prav</w:t>
      </w:r>
      <w:bookmarkEnd w:id="13"/>
      <w:bookmarkEnd w:id="14"/>
      <w:bookmarkEnd w:id="15"/>
      <w:bookmarkEnd w:id="16"/>
      <w:bookmarkEnd w:id="17"/>
      <w:r w:rsidRPr="007E2F1D">
        <w:rPr>
          <w:rFonts w:ascii="Open Sans" w:hAnsi="Open Sans" w:cs="Open Sans"/>
          <w:b/>
          <w:sz w:val="20"/>
          <w:szCs w:val="20"/>
        </w:rPr>
        <w:t>no varstvo</w:t>
      </w:r>
    </w:p>
    <w:p w14:paraId="4E2BF5BC" w14:textId="77777777" w:rsidR="008A58E8" w:rsidRPr="007E2F1D" w:rsidRDefault="008A58E8" w:rsidP="001D654A">
      <w:pPr>
        <w:keepNext/>
        <w:keepLines/>
        <w:widowControl w:val="0"/>
        <w:spacing w:after="0" w:line="240" w:lineRule="auto"/>
        <w:jc w:val="both"/>
        <w:rPr>
          <w:rFonts w:ascii="Open Sans" w:hAnsi="Open Sans" w:cs="Open Sans"/>
          <w:b/>
          <w:sz w:val="20"/>
          <w:szCs w:val="20"/>
        </w:rPr>
      </w:pPr>
    </w:p>
    <w:p w14:paraId="0172FD1D" w14:textId="77777777" w:rsidR="00E90025" w:rsidRPr="00E90025"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bookmarkStart w:id="18" w:name="_Hlk223075377"/>
      <w:r w:rsidRPr="00E90025">
        <w:rPr>
          <w:rFonts w:ascii="Open Sans" w:hAnsi="Open Sans" w:cs="Open Sans"/>
          <w:sz w:val="20"/>
          <w:szCs w:val="20"/>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3364E354" w14:textId="77777777" w:rsidR="00E90025" w:rsidRPr="00E90025"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p>
    <w:p w14:paraId="4071E449" w14:textId="77777777" w:rsidR="00E90025" w:rsidRPr="00E90025"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r w:rsidRPr="00E90025">
        <w:rPr>
          <w:rFonts w:ascii="Open Sans" w:hAnsi="Open Sans" w:cs="Open Sans"/>
          <w:sz w:val="20"/>
          <w:szCs w:val="20"/>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C4F9088" w14:textId="77777777" w:rsidR="00E90025" w:rsidRPr="00E90025"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p>
    <w:p w14:paraId="2FF3D35F" w14:textId="2127EE38" w:rsidR="008A58E8"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r w:rsidRPr="00E90025">
        <w:rPr>
          <w:rFonts w:ascii="Open Sans" w:hAnsi="Open Sans" w:cs="Open Sans"/>
          <w:sz w:val="20"/>
          <w:szCs w:val="20"/>
        </w:rPr>
        <w:t>Zahtevek za revizijo mora biti sestavljen v skladu z določili 15. člena ZPVPJN in se vloži preko portala eRevizija. Vlagatelj mora zahtevku za revizijo priložiti potrdilo o plačilu takse. Zahtevek za revizijo se vloži v roku iz 25. člena ZPVPJN</w:t>
      </w:r>
      <w:bookmarkEnd w:id="18"/>
      <w:r w:rsidRPr="00E90025">
        <w:rPr>
          <w:rFonts w:ascii="Open Sans" w:hAnsi="Open Sans" w:cs="Open Sans"/>
          <w:sz w:val="20"/>
          <w:szCs w:val="20"/>
        </w:rPr>
        <w:t>.</w:t>
      </w:r>
    </w:p>
    <w:p w14:paraId="13EA9AEF" w14:textId="77777777" w:rsidR="00E90025" w:rsidRPr="007E2F1D" w:rsidRDefault="00E90025" w:rsidP="001D654A">
      <w:pPr>
        <w:keepNext/>
        <w:keepLines/>
        <w:widowControl w:val="0"/>
        <w:autoSpaceDE w:val="0"/>
        <w:autoSpaceDN w:val="0"/>
        <w:adjustRightInd w:val="0"/>
        <w:spacing w:after="0" w:line="240" w:lineRule="auto"/>
        <w:jc w:val="both"/>
        <w:rPr>
          <w:rFonts w:ascii="Open Sans" w:hAnsi="Open Sans" w:cs="Open Sans"/>
          <w:sz w:val="20"/>
          <w:szCs w:val="20"/>
        </w:rPr>
      </w:pPr>
    </w:p>
    <w:p w14:paraId="0B9023DC"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bookmarkStart w:id="19" w:name="_Toc163615935"/>
      <w:r w:rsidRPr="007E2F1D">
        <w:rPr>
          <w:rFonts w:ascii="Open Sans" w:hAnsi="Open Sans" w:cs="Open Sans"/>
          <w:b/>
          <w:sz w:val="20"/>
          <w:szCs w:val="20"/>
        </w:rPr>
        <w:t>Zaupnost po</w:t>
      </w:r>
      <w:bookmarkEnd w:id="19"/>
      <w:r w:rsidRPr="007E2F1D">
        <w:rPr>
          <w:rFonts w:ascii="Open Sans" w:hAnsi="Open Sans" w:cs="Open Sans"/>
          <w:b/>
          <w:sz w:val="20"/>
          <w:szCs w:val="20"/>
        </w:rPr>
        <w:t>datkov</w:t>
      </w:r>
    </w:p>
    <w:p w14:paraId="33BC6027"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32E26F30" w14:textId="77777777" w:rsidR="00E90025" w:rsidRPr="00E90025" w:rsidRDefault="00E90025" w:rsidP="001D654A">
      <w:pPr>
        <w:keepNext/>
        <w:keepLines/>
        <w:spacing w:after="0" w:line="240" w:lineRule="auto"/>
        <w:jc w:val="both"/>
        <w:rPr>
          <w:rFonts w:ascii="Open Sans" w:eastAsia="Times New Roman" w:hAnsi="Open Sans" w:cs="Open Sans"/>
          <w:sz w:val="20"/>
          <w:szCs w:val="20"/>
          <w:lang w:eastAsia="sl-SI"/>
        </w:rPr>
      </w:pPr>
      <w:r w:rsidRPr="00E90025">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33D056C9" w14:textId="77777777" w:rsidR="00E90025" w:rsidRPr="00E90025" w:rsidRDefault="00E90025" w:rsidP="001D654A">
      <w:pPr>
        <w:keepNext/>
        <w:keepLines/>
        <w:spacing w:after="0" w:line="240" w:lineRule="auto"/>
        <w:jc w:val="both"/>
        <w:rPr>
          <w:rFonts w:ascii="Open Sans" w:eastAsia="Times New Roman" w:hAnsi="Open Sans" w:cs="Open Sans"/>
          <w:sz w:val="20"/>
          <w:szCs w:val="20"/>
          <w:lang w:eastAsia="sl-SI"/>
        </w:rPr>
      </w:pPr>
    </w:p>
    <w:p w14:paraId="5A9E2865" w14:textId="77777777" w:rsidR="00E90025" w:rsidRPr="00E90025" w:rsidRDefault="00E90025" w:rsidP="001D654A">
      <w:pPr>
        <w:keepNext/>
        <w:keepLines/>
        <w:spacing w:after="0" w:line="240" w:lineRule="auto"/>
        <w:jc w:val="both"/>
        <w:rPr>
          <w:rFonts w:ascii="Open Sans" w:eastAsia="Times New Roman" w:hAnsi="Open Sans" w:cs="Open Sans"/>
          <w:sz w:val="20"/>
          <w:szCs w:val="20"/>
          <w:lang w:eastAsia="sl-SI"/>
        </w:rPr>
      </w:pPr>
      <w:r w:rsidRPr="00E90025">
        <w:rPr>
          <w:rFonts w:ascii="Open Sans" w:eastAsia="Times New Roman" w:hAnsi="Open Sans" w:cs="Open Sans"/>
          <w:sz w:val="20"/>
          <w:szCs w:val="20"/>
          <w:lang w:eastAsia="sl-SI"/>
        </w:rPr>
        <w:lastRenderedPageBreak/>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0080A08F" w14:textId="77777777" w:rsidR="00E90025" w:rsidRPr="00E90025" w:rsidRDefault="00E90025" w:rsidP="001D654A">
      <w:pPr>
        <w:keepNext/>
        <w:keepLines/>
        <w:spacing w:after="0" w:line="240" w:lineRule="auto"/>
        <w:jc w:val="both"/>
        <w:rPr>
          <w:rFonts w:ascii="Open Sans" w:eastAsia="Times New Roman" w:hAnsi="Open Sans" w:cs="Open Sans"/>
          <w:sz w:val="20"/>
          <w:szCs w:val="20"/>
          <w:lang w:eastAsia="sl-SI"/>
        </w:rPr>
      </w:pPr>
    </w:p>
    <w:p w14:paraId="619C36B5" w14:textId="77777777" w:rsidR="00E90025" w:rsidRPr="00E90025" w:rsidRDefault="00E90025" w:rsidP="001D654A">
      <w:pPr>
        <w:keepNext/>
        <w:keepLines/>
        <w:spacing w:after="0" w:line="240" w:lineRule="auto"/>
        <w:jc w:val="both"/>
        <w:rPr>
          <w:rFonts w:ascii="Open Sans" w:eastAsia="Times New Roman" w:hAnsi="Open Sans" w:cs="Open Sans"/>
          <w:i/>
          <w:iCs/>
          <w:sz w:val="20"/>
          <w:szCs w:val="20"/>
          <w:lang w:eastAsia="sl-SI"/>
        </w:rPr>
      </w:pPr>
      <w:r w:rsidRPr="00E90025">
        <w:rPr>
          <w:rFonts w:ascii="Open Sans" w:eastAsia="Times New Roman" w:hAnsi="Open Sans" w:cs="Open Sans"/>
          <w:i/>
          <w:iC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E90025">
          <w:rPr>
            <w:rFonts w:ascii="Open Sans" w:eastAsia="Times New Roman" w:hAnsi="Open Sans" w:cs="Open Sans"/>
            <w:i/>
            <w:iCs/>
            <w:color w:val="0000FF"/>
            <w:sz w:val="20"/>
            <w:szCs w:val="20"/>
            <w:u w:val="single"/>
            <w:lang w:eastAsia="sl-SI"/>
          </w:rPr>
          <w:t>sjn@jhl.si</w:t>
        </w:r>
      </w:hyperlink>
      <w:r w:rsidRPr="00E90025">
        <w:rPr>
          <w:rFonts w:ascii="Open Sans" w:eastAsia="Times New Roman" w:hAnsi="Open Sans" w:cs="Open Sans"/>
          <w:i/>
          <w:iCs/>
          <w:sz w:val="20"/>
          <w:szCs w:val="20"/>
          <w:lang w:eastAsia="sl-SI"/>
        </w:rPr>
        <w:t xml:space="preserve">.  </w:t>
      </w:r>
    </w:p>
    <w:p w14:paraId="719E70E6" w14:textId="77777777" w:rsidR="008A58E8" w:rsidRPr="007E2F1D" w:rsidRDefault="008A58E8" w:rsidP="001D654A">
      <w:pPr>
        <w:keepNext/>
        <w:keepLines/>
        <w:widowControl w:val="0"/>
        <w:spacing w:after="0" w:line="240" w:lineRule="auto"/>
        <w:rPr>
          <w:rFonts w:ascii="Open Sans" w:hAnsi="Open Sans" w:cs="Open Sans"/>
          <w:b/>
          <w:sz w:val="20"/>
          <w:szCs w:val="20"/>
        </w:rPr>
      </w:pPr>
    </w:p>
    <w:p w14:paraId="665E1E3D"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Jamstvo za napake</w:t>
      </w:r>
    </w:p>
    <w:p w14:paraId="43BAFF93"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77EB7614"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Izbrani izvajalec, s katerim bo naročnik sklenil okvirni sporazum, bo moral jamčiti za odpravo vseh vrst napak, ki jih bo naredil z izvajanjem predmeta javnega naročila, skladno z določili Obligacijskega zakonika.</w:t>
      </w:r>
    </w:p>
    <w:p w14:paraId="0E8BE198" w14:textId="77777777" w:rsidR="005C093B" w:rsidRPr="007E2F1D" w:rsidRDefault="005C093B" w:rsidP="001D654A">
      <w:pPr>
        <w:keepNext/>
        <w:keepLines/>
        <w:widowControl w:val="0"/>
        <w:spacing w:after="0" w:line="240" w:lineRule="auto"/>
        <w:jc w:val="both"/>
        <w:rPr>
          <w:rFonts w:ascii="Open Sans" w:eastAsia="Times New Roman" w:hAnsi="Open Sans" w:cs="Open Sans"/>
          <w:sz w:val="20"/>
          <w:szCs w:val="20"/>
          <w:lang w:eastAsia="sl-SI"/>
        </w:rPr>
      </w:pPr>
    </w:p>
    <w:p w14:paraId="275A4FE6" w14:textId="77777777" w:rsidR="00302D6E" w:rsidRPr="007E2F1D" w:rsidRDefault="00302D6E"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PONUDBENI POGOJI </w:t>
      </w:r>
    </w:p>
    <w:p w14:paraId="4EB7EF90" w14:textId="77777777" w:rsidR="00302D6E" w:rsidRPr="007E2F1D" w:rsidRDefault="00302D6E" w:rsidP="001D654A">
      <w:pPr>
        <w:keepNext/>
        <w:keepLines/>
        <w:widowControl w:val="0"/>
        <w:spacing w:after="0" w:line="240" w:lineRule="auto"/>
        <w:jc w:val="both"/>
        <w:rPr>
          <w:rFonts w:ascii="Open Sans" w:eastAsia="Times New Roman" w:hAnsi="Open Sans" w:cs="Open Sans"/>
          <w:b/>
          <w:sz w:val="20"/>
          <w:szCs w:val="20"/>
          <w:lang w:eastAsia="sl-SI"/>
        </w:rPr>
      </w:pPr>
    </w:p>
    <w:p w14:paraId="69942134" w14:textId="77777777" w:rsidR="00302D6E" w:rsidRPr="007E2F1D" w:rsidRDefault="00302D6E"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Celovitost ponudbe</w:t>
      </w:r>
    </w:p>
    <w:p w14:paraId="72CAB31C" w14:textId="77777777" w:rsidR="000358D3" w:rsidRPr="007E2F1D" w:rsidRDefault="000358D3" w:rsidP="001D654A">
      <w:pPr>
        <w:keepNext/>
        <w:keepLines/>
        <w:widowControl w:val="0"/>
        <w:spacing w:after="0" w:line="240" w:lineRule="auto"/>
        <w:jc w:val="both"/>
        <w:rPr>
          <w:rFonts w:ascii="Open Sans" w:eastAsia="Times New Roman" w:hAnsi="Open Sans" w:cs="Open Sans"/>
          <w:b/>
          <w:bCs/>
          <w:sz w:val="20"/>
          <w:szCs w:val="20"/>
          <w:lang w:eastAsia="sl-SI"/>
        </w:rPr>
      </w:pPr>
    </w:p>
    <w:p w14:paraId="004FBA08" w14:textId="4DA2216A" w:rsidR="007878A7" w:rsidRPr="007E2F1D" w:rsidRDefault="007878A7"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Gospodarski subjekt lahko odda ponudbo:</w:t>
      </w:r>
    </w:p>
    <w:p w14:paraId="0DA07D7B" w14:textId="77777777" w:rsidR="007878A7" w:rsidRPr="007E2F1D" w:rsidRDefault="007878A7" w:rsidP="00C44A38">
      <w:pPr>
        <w:pStyle w:val="Odstavekseznama"/>
        <w:keepNext/>
        <w:keepLines/>
        <w:numPr>
          <w:ilvl w:val="0"/>
          <w:numId w:val="24"/>
        </w:numPr>
        <w:jc w:val="both"/>
        <w:rPr>
          <w:rFonts w:ascii="Open Sans" w:hAnsi="Open Sans" w:cs="Open Sans"/>
        </w:rPr>
      </w:pPr>
      <w:r w:rsidRPr="007E2F1D">
        <w:rPr>
          <w:rFonts w:ascii="Open Sans" w:hAnsi="Open Sans" w:cs="Open Sans"/>
        </w:rPr>
        <w:t>za celotno naročilo ali</w:t>
      </w:r>
    </w:p>
    <w:p w14:paraId="60FA907B" w14:textId="181ADF64" w:rsidR="007878A7" w:rsidRPr="007E2F1D" w:rsidRDefault="007878A7" w:rsidP="00C44A38">
      <w:pPr>
        <w:pStyle w:val="Odstavekseznama"/>
        <w:keepNext/>
        <w:keepLines/>
        <w:numPr>
          <w:ilvl w:val="0"/>
          <w:numId w:val="24"/>
        </w:numPr>
        <w:jc w:val="both"/>
        <w:rPr>
          <w:rFonts w:ascii="Open Sans" w:hAnsi="Open Sans" w:cs="Open Sans"/>
        </w:rPr>
      </w:pPr>
      <w:r w:rsidRPr="007E2F1D">
        <w:rPr>
          <w:rFonts w:ascii="Open Sans" w:hAnsi="Open Sans" w:cs="Open Sans"/>
        </w:rPr>
        <w:t xml:space="preserve">za </w:t>
      </w:r>
      <w:r w:rsidR="000F35E8">
        <w:rPr>
          <w:rFonts w:ascii="Open Sans" w:hAnsi="Open Sans" w:cs="Open Sans"/>
        </w:rPr>
        <w:t>1., 2., 3., 5., 6., 7., 8., 9. ali 10</w:t>
      </w:r>
      <w:r w:rsidRPr="007E2F1D">
        <w:rPr>
          <w:rFonts w:ascii="Open Sans" w:hAnsi="Open Sans" w:cs="Open Sans"/>
        </w:rPr>
        <w:t>. sklop ali</w:t>
      </w:r>
    </w:p>
    <w:p w14:paraId="07859AC1" w14:textId="5AC64B30" w:rsidR="007878A7" w:rsidRPr="007E2F1D" w:rsidRDefault="007878A7" w:rsidP="00C44A38">
      <w:pPr>
        <w:pStyle w:val="Odstavekseznama"/>
        <w:keepNext/>
        <w:keepLines/>
        <w:numPr>
          <w:ilvl w:val="0"/>
          <w:numId w:val="24"/>
        </w:numPr>
        <w:jc w:val="both"/>
        <w:rPr>
          <w:rFonts w:ascii="Open Sans" w:hAnsi="Open Sans" w:cs="Open Sans"/>
        </w:rPr>
      </w:pPr>
      <w:r w:rsidRPr="007E2F1D">
        <w:rPr>
          <w:rFonts w:ascii="Open Sans" w:hAnsi="Open Sans" w:cs="Open Sans"/>
        </w:rPr>
        <w:t xml:space="preserve">za posamezne artikle </w:t>
      </w:r>
      <w:r w:rsidR="000F35E8">
        <w:rPr>
          <w:rFonts w:ascii="Open Sans" w:hAnsi="Open Sans" w:cs="Open Sans"/>
        </w:rPr>
        <w:t>znotraj 4. sklopa</w:t>
      </w:r>
      <w:r w:rsidRPr="007E2F1D">
        <w:rPr>
          <w:rFonts w:ascii="Open Sans" w:hAnsi="Open Sans" w:cs="Open Sans"/>
        </w:rPr>
        <w:t>,</w:t>
      </w:r>
    </w:p>
    <w:p w14:paraId="6546369A" w14:textId="4A1697CD" w:rsidR="00BD3FEB" w:rsidRPr="007E2F1D" w:rsidRDefault="008C67F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v skladu s tehničnimi ter ostalimi zahtevami naročnika, navedenimi v razpisni dokumentaciji in njenih prilogah.</w:t>
      </w:r>
      <w:r w:rsidR="00BD3FEB" w:rsidRPr="007E2F1D">
        <w:rPr>
          <w:rFonts w:ascii="Open Sans" w:eastAsia="Times New Roman" w:hAnsi="Open Sans" w:cs="Open Sans"/>
          <w:sz w:val="20"/>
          <w:szCs w:val="20"/>
          <w:lang w:eastAsia="sl-SI"/>
        </w:rPr>
        <w:t xml:space="preserve"> </w:t>
      </w:r>
    </w:p>
    <w:p w14:paraId="51A98E7B" w14:textId="77777777" w:rsidR="00BD3FEB" w:rsidRPr="007E2F1D" w:rsidRDefault="00BD3FEB" w:rsidP="001D654A">
      <w:pPr>
        <w:keepNext/>
        <w:keepLines/>
        <w:widowControl w:val="0"/>
        <w:spacing w:after="0" w:line="240" w:lineRule="auto"/>
        <w:jc w:val="both"/>
        <w:rPr>
          <w:rFonts w:ascii="Open Sans" w:eastAsia="Times New Roman" w:hAnsi="Open Sans" w:cs="Open Sans"/>
          <w:sz w:val="20"/>
          <w:szCs w:val="20"/>
          <w:lang w:eastAsia="sl-SI"/>
        </w:rPr>
      </w:pPr>
    </w:p>
    <w:p w14:paraId="128037C3" w14:textId="3AEF2D3E" w:rsidR="007878A7" w:rsidRPr="007E2F1D" w:rsidRDefault="007878A7" w:rsidP="001D654A">
      <w:pPr>
        <w:keepNext/>
        <w:keepLines/>
        <w:widowControl w:val="0"/>
        <w:spacing w:after="0" w:line="240" w:lineRule="auto"/>
        <w:jc w:val="both"/>
        <w:rPr>
          <w:rFonts w:ascii="Open Sans" w:eastAsia="Times New Roman" w:hAnsi="Open Sans" w:cs="Open Sans"/>
          <w:bCs/>
          <w:sz w:val="20"/>
          <w:szCs w:val="20"/>
          <w:lang w:eastAsia="sl-SI"/>
        </w:rPr>
      </w:pPr>
      <w:r w:rsidRPr="007E2F1D">
        <w:rPr>
          <w:rFonts w:ascii="Open Sans" w:hAnsi="Open Sans" w:cs="Open Sans"/>
          <w:sz w:val="20"/>
          <w:szCs w:val="20"/>
        </w:rPr>
        <w:t xml:space="preserve">Naročnik bo oddal naročilo in sklenil okvirni sporazum z gospodarskim subjektom, ki bo ponudil najnižjo skupno ponudbeno vrednost za </w:t>
      </w:r>
      <w:r w:rsidR="000F35E8">
        <w:rPr>
          <w:rFonts w:ascii="Open Sans" w:hAnsi="Open Sans" w:cs="Open Sans"/>
          <w:sz w:val="20"/>
          <w:szCs w:val="20"/>
        </w:rPr>
        <w:t>1., 2., 3., 5., 6., 7., 8., 9. ali 10</w:t>
      </w:r>
      <w:r w:rsidRPr="007E2F1D">
        <w:rPr>
          <w:rFonts w:ascii="Open Sans" w:hAnsi="Open Sans" w:cs="Open Sans"/>
          <w:sz w:val="20"/>
          <w:szCs w:val="20"/>
        </w:rPr>
        <w:t xml:space="preserve">. sklop, </w:t>
      </w:r>
      <w:r w:rsidR="000F35E8">
        <w:rPr>
          <w:rFonts w:ascii="Open Sans" w:hAnsi="Open Sans" w:cs="Open Sans"/>
          <w:sz w:val="20"/>
          <w:szCs w:val="20"/>
        </w:rPr>
        <w:t xml:space="preserve">pri 4. sklopu </w:t>
      </w:r>
      <w:r w:rsidRPr="007E2F1D">
        <w:rPr>
          <w:rFonts w:ascii="Open Sans" w:hAnsi="Open Sans" w:cs="Open Sans"/>
          <w:sz w:val="20"/>
          <w:szCs w:val="20"/>
        </w:rPr>
        <w:t xml:space="preserve"> pa najnižjo ponudbeno ceno za posamezni artikel znotraj sklopa. </w:t>
      </w:r>
      <w:r w:rsidRPr="007E2F1D">
        <w:rPr>
          <w:rFonts w:ascii="Open Sans" w:eastAsia="Times New Roman" w:hAnsi="Open Sans" w:cs="Open Sans"/>
          <w:bCs/>
          <w:sz w:val="20"/>
          <w:szCs w:val="20"/>
          <w:lang w:eastAsia="sl-SI"/>
        </w:rPr>
        <w:t>Količine, navedene v posameznih postavkah ponudbenega predračuna predmeta javnega naročila, so v času veljavnosti okvirnega sporazuma okvirne in odvisne od dejanskih potreb naročnika.</w:t>
      </w:r>
    </w:p>
    <w:p w14:paraId="1738A0A2" w14:textId="1D70FBFF" w:rsidR="007878A7" w:rsidRPr="007E2F1D" w:rsidRDefault="007878A7" w:rsidP="001D654A">
      <w:pPr>
        <w:keepNext/>
        <w:keepLines/>
        <w:widowControl w:val="0"/>
        <w:spacing w:after="0" w:line="240" w:lineRule="auto"/>
        <w:jc w:val="both"/>
        <w:rPr>
          <w:rFonts w:ascii="Open Sans" w:hAnsi="Open Sans" w:cs="Open Sans"/>
          <w:sz w:val="20"/>
          <w:szCs w:val="20"/>
        </w:rPr>
      </w:pPr>
    </w:p>
    <w:p w14:paraId="04BF43D4" w14:textId="77777777" w:rsidR="008A58E8" w:rsidRPr="007E2F1D" w:rsidRDefault="008A58E8"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Skupna ponudba</w:t>
      </w:r>
    </w:p>
    <w:p w14:paraId="3899CE4B" w14:textId="77777777" w:rsidR="008A58E8" w:rsidRPr="007E2F1D" w:rsidRDefault="008A58E8" w:rsidP="001D654A">
      <w:pPr>
        <w:keepNext/>
        <w:keepLines/>
        <w:widowControl w:val="0"/>
        <w:spacing w:after="0" w:line="240" w:lineRule="auto"/>
        <w:ind w:left="851"/>
        <w:jc w:val="both"/>
        <w:rPr>
          <w:rFonts w:ascii="Open Sans" w:hAnsi="Open Sans" w:cs="Open Sans"/>
          <w:sz w:val="20"/>
          <w:szCs w:val="20"/>
        </w:rPr>
      </w:pPr>
    </w:p>
    <w:p w14:paraId="7F8BE883"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Ponudbo lahko predloži skupina ponudnikov, ki mora predložiti pravni akt o skupni izvedbi naročila </w:t>
      </w:r>
      <w:r w:rsidRPr="007E2F1D">
        <w:rPr>
          <w:rFonts w:ascii="Open Sans" w:hAnsi="Open Sans" w:cs="Open Sans"/>
          <w:b/>
          <w:sz w:val="20"/>
          <w:szCs w:val="20"/>
        </w:rPr>
        <w:t>(kot prilogo 1/1)</w:t>
      </w:r>
      <w:r w:rsidRPr="007E2F1D">
        <w:rPr>
          <w:rFonts w:ascii="Open Sans" w:hAnsi="Open Sans" w:cs="Open Sans"/>
          <w:sz w:val="20"/>
          <w:szCs w:val="20"/>
        </w:rPr>
        <w:t>. Navedeni pravni akt mora natančno opredeliti:</w:t>
      </w:r>
    </w:p>
    <w:p w14:paraId="3563DE8E"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medsebojno odgovornost posameznih članov skupine za izvedbo naročila znotraj skupine,</w:t>
      </w:r>
    </w:p>
    <w:p w14:paraId="535DB5E4"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neomejeno solidarno odgovornost članov skupine do naročnika glede vseh obveznosti po okvirnem sporazumu,</w:t>
      </w:r>
    </w:p>
    <w:p w14:paraId="4D17D088"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 xml:space="preserve">glavnega nosilca izvedbe obveznosti po okvirnem sporazumu, s katerim bo naročnik komuniciral, </w:t>
      </w:r>
    </w:p>
    <w:p w14:paraId="25A7D00B"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31E4F948"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nosilca finančnih obračunov in transakcij z navedbo transakcijskega računa, preko katerega se bo izvajalo plačevanje izvedenih obveznosti po okvirnem sporazumu,</w:t>
      </w:r>
    </w:p>
    <w:p w14:paraId="383C1D58"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nosilca zavarovanja obveznosti po okvirnem sporazumu iz naslova dobre izvedbe del,</w:t>
      </w:r>
    </w:p>
    <w:p w14:paraId="753E78CE"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določila v primeru izstopa partnerja,</w:t>
      </w:r>
    </w:p>
    <w:p w14:paraId="78AD6DBE"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pooblastilo vodilnemu partnerju,</w:t>
      </w:r>
    </w:p>
    <w:p w14:paraId="30581C6B" w14:textId="77777777" w:rsidR="008A58E8" w:rsidRPr="007E2F1D" w:rsidRDefault="008A58E8" w:rsidP="00C44A38">
      <w:pPr>
        <w:keepNext/>
        <w:keepLines/>
        <w:widowControl w:val="0"/>
        <w:numPr>
          <w:ilvl w:val="0"/>
          <w:numId w:val="5"/>
        </w:numPr>
        <w:spacing w:after="0" w:line="240" w:lineRule="auto"/>
        <w:ind w:left="284" w:hanging="284"/>
        <w:jc w:val="both"/>
        <w:rPr>
          <w:rFonts w:ascii="Open Sans" w:hAnsi="Open Sans" w:cs="Open Sans"/>
          <w:sz w:val="20"/>
          <w:szCs w:val="20"/>
        </w:rPr>
      </w:pPr>
      <w:r w:rsidRPr="007E2F1D">
        <w:rPr>
          <w:rFonts w:ascii="Open Sans" w:hAnsi="Open Sans" w:cs="Open Sans"/>
          <w:sz w:val="20"/>
          <w:szCs w:val="20"/>
        </w:rPr>
        <w:t>opredelitev deležev in področje dela.</w:t>
      </w:r>
    </w:p>
    <w:p w14:paraId="3F46FB3B"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2120CF6A"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 primeru skupne ponudbe, okvirni sporazum podpišejo vsi partnerji v skupni ponudbi. Vsak član skupine ponudnikov v okviru skupne ponudbe odgovarja naročniku neomejeno solidarno.</w:t>
      </w:r>
    </w:p>
    <w:p w14:paraId="02C1EC34" w14:textId="77777777" w:rsidR="008A58E8" w:rsidRPr="007E2F1D" w:rsidRDefault="008A58E8" w:rsidP="001D654A">
      <w:pPr>
        <w:keepNext/>
        <w:keepLines/>
        <w:widowControl w:val="0"/>
        <w:spacing w:after="0" w:line="240" w:lineRule="auto"/>
        <w:jc w:val="both"/>
        <w:rPr>
          <w:rFonts w:ascii="Open Sans" w:hAnsi="Open Sans" w:cs="Open Sans"/>
          <w:b/>
          <w:sz w:val="20"/>
          <w:szCs w:val="20"/>
        </w:rPr>
      </w:pPr>
    </w:p>
    <w:p w14:paraId="2DF87433" w14:textId="77777777" w:rsidR="00A23867" w:rsidRPr="00A23867" w:rsidRDefault="00A23867" w:rsidP="001D654A">
      <w:pPr>
        <w:keepNext/>
        <w:keepLines/>
        <w:spacing w:after="0" w:line="240" w:lineRule="auto"/>
        <w:jc w:val="both"/>
        <w:rPr>
          <w:rFonts w:ascii="Open Sans" w:eastAsia="Times New Roman" w:hAnsi="Open Sans" w:cs="Open Sans"/>
          <w:b/>
          <w:bCs/>
          <w:sz w:val="20"/>
          <w:szCs w:val="20"/>
          <w:lang w:eastAsia="sl-SI"/>
        </w:rPr>
      </w:pPr>
      <w:r w:rsidRPr="00A23867">
        <w:rPr>
          <w:rFonts w:ascii="Open Sans" w:eastAsia="Times New Roman" w:hAnsi="Open Sans" w:cs="Open Sans"/>
          <w:sz w:val="20"/>
          <w:szCs w:val="20"/>
          <w:lang w:eastAsia="sl-SI"/>
        </w:rPr>
        <w:t xml:space="preserve">V primeru skupne ponudbe mora glavni nosilec izvedbe pogodbenih obveznosti za vse partnerje v skupni ponudbi k ponudbi v razdelek »SODELUJOČI, del – Izjava – Ostali sodelujoči« priložiti </w:t>
      </w:r>
      <w:r w:rsidRPr="00A23867">
        <w:rPr>
          <w:rFonts w:ascii="Open Sans" w:eastAsia="Times New Roman" w:hAnsi="Open Sans" w:cs="Open Sans"/>
          <w:bCs/>
          <w:sz w:val="20"/>
          <w:szCs w:val="20"/>
          <w:lang w:eastAsia="sl-SI"/>
        </w:rPr>
        <w:t>v .pdf formatu</w:t>
      </w:r>
      <w:r w:rsidRPr="00A23867">
        <w:rPr>
          <w:rFonts w:ascii="Open Sans" w:eastAsia="Times New Roman" w:hAnsi="Open Sans" w:cs="Open Sans"/>
          <w:sz w:val="20"/>
          <w:szCs w:val="20"/>
          <w:lang w:eastAsia="sl-SI"/>
        </w:rPr>
        <w:t xml:space="preserve"> izpolnjen, podpisan in žigosan </w:t>
      </w:r>
      <w:r w:rsidRPr="00A23867">
        <w:rPr>
          <w:rFonts w:ascii="Open Sans" w:eastAsia="Times New Roman" w:hAnsi="Open Sans" w:cs="Open Sans"/>
          <w:b/>
          <w:sz w:val="20"/>
          <w:szCs w:val="20"/>
          <w:lang w:eastAsia="sl-SI"/>
        </w:rPr>
        <w:t>ESPD</w:t>
      </w:r>
      <w:r w:rsidRPr="00A23867">
        <w:rPr>
          <w:rFonts w:ascii="Open Sans" w:eastAsia="Times New Roman" w:hAnsi="Open Sans" w:cs="Open Sans"/>
          <w:sz w:val="20"/>
          <w:szCs w:val="20"/>
          <w:lang w:eastAsia="sl-SI"/>
        </w:rPr>
        <w:t xml:space="preserve">, ter v razdelek »DOKUMENTI, del Ostale priloge« </w:t>
      </w:r>
      <w:r w:rsidRPr="00A23867">
        <w:rPr>
          <w:rFonts w:ascii="Open Sans" w:eastAsia="Times New Roman" w:hAnsi="Open Sans" w:cs="Open Sans"/>
          <w:bCs/>
          <w:sz w:val="20"/>
          <w:szCs w:val="20"/>
          <w:lang w:eastAsia="sl-SI"/>
        </w:rPr>
        <w:t>v .pdf formatu</w:t>
      </w:r>
      <w:r w:rsidRPr="00A23867">
        <w:rPr>
          <w:rFonts w:ascii="Open Sans" w:eastAsia="Times New Roman" w:hAnsi="Open Sans" w:cs="Open Sans"/>
          <w:sz w:val="20"/>
          <w:szCs w:val="20"/>
          <w:lang w:eastAsia="sl-SI"/>
        </w:rPr>
        <w:t xml:space="preserve"> izpolnjeno,  podpisano in žigosano </w:t>
      </w:r>
      <w:r w:rsidRPr="00A23867">
        <w:rPr>
          <w:rFonts w:ascii="Open Sans" w:eastAsia="Times New Roman" w:hAnsi="Open Sans" w:cs="Open Sans"/>
          <w:b/>
          <w:bCs/>
          <w:sz w:val="20"/>
          <w:szCs w:val="20"/>
          <w:lang w:eastAsia="sl-SI"/>
        </w:rPr>
        <w:t>Prilogo 1, Prilogo 1/1, Prilogo 2, Prilogo 3/1 in Prilogo 3/2,</w:t>
      </w:r>
      <w:r w:rsidRPr="00A23867">
        <w:rPr>
          <w:rFonts w:ascii="Open Sans" w:eastAsia="Times New Roman" w:hAnsi="Open Sans" w:cs="Open Sans"/>
          <w:sz w:val="20"/>
          <w:szCs w:val="20"/>
          <w:lang w:eastAsia="sl-SI"/>
        </w:rPr>
        <w:t xml:space="preserve"> ostala dokazila, v kolikor/kot to izhaja iz posameznih točk v nadaljevanju razpisne dokumentacije.</w:t>
      </w:r>
    </w:p>
    <w:p w14:paraId="09CFCAD0" w14:textId="77777777" w:rsidR="008A58E8" w:rsidRPr="007E2F1D" w:rsidRDefault="008A58E8" w:rsidP="001D654A">
      <w:pPr>
        <w:keepNext/>
        <w:keepLines/>
        <w:widowControl w:val="0"/>
        <w:spacing w:after="0" w:line="240" w:lineRule="auto"/>
        <w:ind w:left="284"/>
        <w:jc w:val="both"/>
        <w:rPr>
          <w:rFonts w:ascii="Open Sans" w:hAnsi="Open Sans" w:cs="Open Sans"/>
          <w:sz w:val="20"/>
          <w:szCs w:val="20"/>
        </w:rPr>
      </w:pPr>
    </w:p>
    <w:p w14:paraId="03A44F6E" w14:textId="48709D88" w:rsidR="008A58E8" w:rsidRPr="007E2F1D" w:rsidRDefault="00986AEB" w:rsidP="001D654A">
      <w:pPr>
        <w:pStyle w:val="Odstavekseznama"/>
        <w:keepNext/>
        <w:keepLines/>
        <w:widowControl w:val="0"/>
        <w:numPr>
          <w:ilvl w:val="1"/>
          <w:numId w:val="2"/>
        </w:numPr>
        <w:jc w:val="both"/>
        <w:rPr>
          <w:rFonts w:ascii="Open Sans" w:hAnsi="Open Sans" w:cs="Open Sans"/>
          <w:b/>
        </w:rPr>
      </w:pPr>
      <w:r w:rsidRPr="007E2F1D">
        <w:rPr>
          <w:rFonts w:ascii="Open Sans" w:eastAsia="Calibri" w:hAnsi="Open Sans" w:cs="Open Sans"/>
          <w:b/>
          <w:lang w:eastAsia="en-US"/>
        </w:rPr>
        <w:t>Gospodarski subjekt s sedežem izven Republike Slovenije</w:t>
      </w:r>
    </w:p>
    <w:p w14:paraId="5187D579" w14:textId="77777777" w:rsidR="008A58E8" w:rsidRPr="007E2F1D" w:rsidRDefault="008A58E8" w:rsidP="001D654A">
      <w:pPr>
        <w:keepNext/>
        <w:keepLines/>
        <w:widowControl w:val="0"/>
        <w:spacing w:after="0" w:line="240" w:lineRule="auto"/>
        <w:jc w:val="both"/>
        <w:rPr>
          <w:rFonts w:ascii="Open Sans" w:hAnsi="Open Sans" w:cs="Open Sans"/>
          <w:sz w:val="20"/>
          <w:szCs w:val="20"/>
        </w:rPr>
      </w:pPr>
    </w:p>
    <w:p w14:paraId="3C636992" w14:textId="05D3716C" w:rsidR="00A23867" w:rsidRPr="00A23867" w:rsidRDefault="00A23867" w:rsidP="001D654A">
      <w:pPr>
        <w:keepNext/>
        <w:keepLines/>
        <w:widowControl w:val="0"/>
        <w:spacing w:after="0" w:line="240" w:lineRule="auto"/>
        <w:jc w:val="both"/>
        <w:rPr>
          <w:rFonts w:ascii="Open Sans" w:eastAsia="Times New Roman" w:hAnsi="Open Sans" w:cs="Open Sans"/>
          <w:kern w:val="16"/>
          <w:sz w:val="20"/>
          <w:szCs w:val="20"/>
          <w:lang w:eastAsia="sl-SI"/>
        </w:rPr>
      </w:pPr>
      <w:r w:rsidRPr="00A23867">
        <w:rPr>
          <w:rFonts w:ascii="Open Sans" w:eastAsia="Times New Roman" w:hAnsi="Open Sans" w:cs="Open Sans"/>
          <w:kern w:val="16"/>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s sedežem/i v tuji državi.</w:t>
      </w:r>
    </w:p>
    <w:p w14:paraId="4CD5EBA4" w14:textId="77777777" w:rsidR="00A23867" w:rsidRPr="00A23867" w:rsidRDefault="00A23867" w:rsidP="001D654A">
      <w:pPr>
        <w:keepNext/>
        <w:keepLines/>
        <w:widowControl w:val="0"/>
        <w:spacing w:after="0" w:line="240" w:lineRule="auto"/>
        <w:jc w:val="both"/>
        <w:rPr>
          <w:rFonts w:ascii="Open Sans" w:eastAsia="Times New Roman" w:hAnsi="Open Sans" w:cs="Open Sans"/>
          <w:kern w:val="16"/>
          <w:sz w:val="20"/>
          <w:szCs w:val="20"/>
          <w:lang w:eastAsia="sl-SI"/>
        </w:rPr>
      </w:pPr>
    </w:p>
    <w:p w14:paraId="45BDD81B" w14:textId="77777777" w:rsidR="00A23867" w:rsidRPr="00A23867" w:rsidRDefault="00A23867" w:rsidP="001D654A">
      <w:pPr>
        <w:keepNext/>
        <w:keepLines/>
        <w:widowControl w:val="0"/>
        <w:spacing w:after="0" w:line="240" w:lineRule="auto"/>
        <w:jc w:val="both"/>
        <w:rPr>
          <w:rFonts w:ascii="Open Sans" w:eastAsia="Times New Roman" w:hAnsi="Open Sans" w:cs="Open Sans"/>
          <w:kern w:val="16"/>
          <w:sz w:val="20"/>
          <w:szCs w:val="20"/>
          <w:u w:val="single"/>
          <w:lang w:eastAsia="sl-SI"/>
        </w:rPr>
      </w:pPr>
      <w:r w:rsidRPr="00A23867">
        <w:rPr>
          <w:rFonts w:ascii="Open Sans" w:eastAsia="Times New Roman" w:hAnsi="Open Sans" w:cs="Open Sans"/>
          <w:kern w:val="16"/>
          <w:sz w:val="20"/>
          <w:szCs w:val="20"/>
          <w:u w:val="single"/>
          <w:lang w:eastAsia="sl-SI"/>
        </w:rPr>
        <w:t xml:space="preserve">Ponudnik oziroma gospodarski subjekt s sedežem izven Republike Slovenije bo moral za ugotavljanje sposobnosti, namesto izpolnjenih in podpisanih prilog (zahtevanih v 3. poglavju te razpisne dokumentacije) </w:t>
      </w:r>
      <w:r w:rsidRPr="00A23867">
        <w:rPr>
          <w:rFonts w:ascii="Open Sans" w:eastAsia="Times New Roman" w:hAnsi="Open Sans" w:cs="Open Sans"/>
          <w:b/>
          <w:kern w:val="16"/>
          <w:sz w:val="20"/>
          <w:szCs w:val="20"/>
          <w:u w:val="single"/>
          <w:lang w:eastAsia="sl-SI"/>
        </w:rPr>
        <w:t>sam predložiti vsa potrdila/dokazila</w:t>
      </w:r>
      <w:r w:rsidRPr="00A23867">
        <w:rPr>
          <w:rFonts w:ascii="Open Sans" w:eastAsia="Times New Roman" w:hAnsi="Open Sans" w:cs="Open Sans"/>
          <w:kern w:val="16"/>
          <w:sz w:val="20"/>
          <w:szCs w:val="20"/>
          <w:u w:val="single"/>
          <w:lang w:eastAsia="sl-SI"/>
        </w:rPr>
        <w:t xml:space="preserve"> pristojnega organa iz katerih izhaja, da za gospodarski subjekt ne obstajajo razlogi za izključitev in le ta izpolnjuje pogoje za sodelovanje, v kolikor takšnega potrdila iz ustreznega registra ne bo mogel pridobiti naročnik.</w:t>
      </w:r>
    </w:p>
    <w:p w14:paraId="77D6E654" w14:textId="77777777" w:rsidR="008C67F4" w:rsidRPr="007E2F1D" w:rsidRDefault="008C67F4" w:rsidP="001D654A">
      <w:pPr>
        <w:keepNext/>
        <w:keepLines/>
        <w:widowControl w:val="0"/>
        <w:spacing w:after="0" w:line="240" w:lineRule="auto"/>
        <w:jc w:val="both"/>
        <w:rPr>
          <w:rFonts w:ascii="Open Sans" w:eastAsia="Times New Roman" w:hAnsi="Open Sans" w:cs="Open Sans"/>
          <w:b/>
          <w:sz w:val="20"/>
          <w:szCs w:val="20"/>
          <w:lang w:eastAsia="sl-SI"/>
        </w:rPr>
      </w:pPr>
    </w:p>
    <w:p w14:paraId="0A4F2492" w14:textId="77777777" w:rsidR="00302D6E" w:rsidRPr="007E2F1D" w:rsidRDefault="00302D6E"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Ponudbena cena</w:t>
      </w:r>
    </w:p>
    <w:p w14:paraId="193AB8DA" w14:textId="77777777" w:rsidR="00302D6E" w:rsidRPr="007E2F1D" w:rsidRDefault="00302D6E" w:rsidP="001D654A">
      <w:pPr>
        <w:keepNext/>
        <w:keepLines/>
        <w:widowControl w:val="0"/>
        <w:spacing w:after="0" w:line="240" w:lineRule="auto"/>
        <w:ind w:left="720"/>
        <w:jc w:val="both"/>
        <w:rPr>
          <w:rFonts w:ascii="Open Sans" w:eastAsia="Times New Roman" w:hAnsi="Open Sans" w:cs="Open Sans"/>
          <w:sz w:val="20"/>
          <w:szCs w:val="20"/>
          <w:lang w:eastAsia="sl-SI"/>
        </w:rPr>
      </w:pPr>
    </w:p>
    <w:p w14:paraId="66D50380" w14:textId="4179F2FC" w:rsidR="00DB0F95" w:rsidRPr="007E2F1D" w:rsidRDefault="00DB0F95"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w:t>
      </w:r>
      <w:r w:rsidR="000F35E8">
        <w:rPr>
          <w:rFonts w:ascii="Open Sans" w:hAnsi="Open Sans" w:cs="Open Sans"/>
          <w:b/>
          <w:sz w:val="20"/>
          <w:szCs w:val="20"/>
        </w:rPr>
        <w:t>1., 2., 3., 5., 6., 7., 8., 9. in 10.</w:t>
      </w:r>
      <w:r w:rsidRPr="007E2F1D">
        <w:rPr>
          <w:rFonts w:ascii="Open Sans" w:hAnsi="Open Sans" w:cs="Open Sans"/>
          <w:b/>
          <w:sz w:val="20"/>
          <w:szCs w:val="20"/>
        </w:rPr>
        <w:t xml:space="preserve"> sklop </w:t>
      </w:r>
    </w:p>
    <w:p w14:paraId="14F43F43" w14:textId="3C8BD637" w:rsidR="00DB0F95" w:rsidRPr="007E2F1D" w:rsidRDefault="00DB0F95"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skupni ponudbeni znesek brez davka v EUR in znesek davka v EUR za </w:t>
      </w:r>
      <w:r w:rsidR="000F35E8">
        <w:rPr>
          <w:rFonts w:ascii="Open Sans" w:hAnsi="Open Sans" w:cs="Open Sans"/>
          <w:sz w:val="20"/>
          <w:szCs w:val="20"/>
        </w:rPr>
        <w:t>1., 2., 3., 5., 6., 7., 8., 9. ali 10</w:t>
      </w:r>
      <w:r w:rsidRPr="007E2F1D">
        <w:rPr>
          <w:rFonts w:ascii="Open Sans" w:hAnsi="Open Sans" w:cs="Open Sans"/>
          <w:sz w:val="20"/>
          <w:szCs w:val="20"/>
        </w:rPr>
        <w:t xml:space="preserve">. sklop. Znesek z davkom (EUR) in vsi podatki, ki prikazujejo skupno ponudbeno vrednost, se izračunajo samodejno. V </w:t>
      </w:r>
      <w:r w:rsidRPr="007E2F1D">
        <w:rPr>
          <w:rFonts w:ascii="Open Sans" w:hAnsi="Open Sans" w:cs="Open Sans"/>
          <w:b/>
          <w:sz w:val="20"/>
          <w:szCs w:val="20"/>
        </w:rPr>
        <w:t>del »Predračun«</w:t>
      </w:r>
      <w:r w:rsidRPr="007E2F1D">
        <w:rPr>
          <w:rFonts w:ascii="Open Sans" w:hAnsi="Open Sans" w:cs="Open Sans"/>
          <w:sz w:val="20"/>
          <w:szCs w:val="20"/>
        </w:rPr>
        <w:t xml:space="preserve"> pa naloži izpolnjeno in podpisano Prilogo »POVZETEK PREDRAČUNA« v pdf. obliki/formatu za vse sklope, za katere oddaja ponudbo. </w:t>
      </w:r>
    </w:p>
    <w:p w14:paraId="792BA72E" w14:textId="77777777" w:rsidR="00DB0F95" w:rsidRPr="007E2F1D" w:rsidRDefault="00DB0F95" w:rsidP="001D654A">
      <w:pPr>
        <w:keepNext/>
        <w:keepLines/>
        <w:widowControl w:val="0"/>
        <w:spacing w:after="0" w:line="240" w:lineRule="auto"/>
        <w:jc w:val="both"/>
        <w:rPr>
          <w:rFonts w:ascii="Open Sans" w:hAnsi="Open Sans" w:cs="Open Sans"/>
          <w:b/>
          <w:sz w:val="20"/>
          <w:szCs w:val="20"/>
        </w:rPr>
      </w:pPr>
    </w:p>
    <w:p w14:paraId="1AB9989C" w14:textId="0A761E74" w:rsidR="00DB0F95" w:rsidRPr="007E2F1D" w:rsidRDefault="00DB0F95"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posamezne artikle </w:t>
      </w:r>
      <w:r w:rsidR="000F35E8">
        <w:rPr>
          <w:rFonts w:ascii="Open Sans" w:hAnsi="Open Sans" w:cs="Open Sans"/>
          <w:b/>
          <w:sz w:val="20"/>
          <w:szCs w:val="20"/>
        </w:rPr>
        <w:t>znotraj 4. sklopa</w:t>
      </w:r>
    </w:p>
    <w:p w14:paraId="5D2046C0" w14:textId="2EF8B263" w:rsidR="00DB0F95" w:rsidRPr="007E2F1D" w:rsidRDefault="00DB0F95"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vrednost 1 brez DDV in znesek davka v EUR za </w:t>
      </w:r>
      <w:r w:rsidR="008E3759">
        <w:rPr>
          <w:rFonts w:ascii="Open Sans" w:hAnsi="Open Sans" w:cs="Open Sans"/>
          <w:sz w:val="20"/>
          <w:szCs w:val="20"/>
        </w:rPr>
        <w:t>4. sklop</w:t>
      </w:r>
      <w:r w:rsidRPr="007E2F1D">
        <w:rPr>
          <w:rFonts w:ascii="Open Sans" w:hAnsi="Open Sans" w:cs="Open Sans"/>
          <w:sz w:val="20"/>
          <w:szCs w:val="20"/>
        </w:rPr>
        <w:t xml:space="preserve">, saj zaradi pripravljenega predračuna oz. cenika ni skupne ponudbene vrednosti. V primeru, da ponudnik ne vnese vrednosti 1, bo sistem zahteval vnos. Ne glede na vneseno vrednost, bo naročnik upošteval cene na enoto mere navedene v Prilogi »POVZETEK PREDRAČUNA«, ki jo ponudnik izpolni in podpiše ter v pdf. obliki/formatu naloži v </w:t>
      </w:r>
      <w:r w:rsidRPr="007E2F1D">
        <w:rPr>
          <w:rFonts w:ascii="Open Sans" w:hAnsi="Open Sans" w:cs="Open Sans"/>
          <w:b/>
          <w:sz w:val="20"/>
          <w:szCs w:val="20"/>
        </w:rPr>
        <w:t>del »Predračun«.</w:t>
      </w:r>
    </w:p>
    <w:p w14:paraId="06ED79F4" w14:textId="77777777" w:rsidR="0012366B" w:rsidRPr="007E2F1D" w:rsidRDefault="0012366B" w:rsidP="001D654A">
      <w:pPr>
        <w:keepNext/>
        <w:keepLines/>
        <w:spacing w:after="0" w:line="240" w:lineRule="auto"/>
        <w:jc w:val="both"/>
        <w:rPr>
          <w:rFonts w:ascii="Open Sans" w:hAnsi="Open Sans" w:cs="Open Sans"/>
          <w:sz w:val="20"/>
          <w:szCs w:val="20"/>
        </w:rPr>
      </w:pPr>
    </w:p>
    <w:p w14:paraId="5F6C32BF" w14:textId="77777777" w:rsidR="0012366B" w:rsidRPr="007E2F1D" w:rsidRDefault="0012366B"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6F062A1E" w14:textId="77777777" w:rsidR="0012366B" w:rsidRPr="007E2F1D" w:rsidRDefault="0012366B" w:rsidP="001D654A">
      <w:pPr>
        <w:keepNext/>
        <w:keepLines/>
        <w:widowControl w:val="0"/>
        <w:spacing w:after="0" w:line="240" w:lineRule="auto"/>
        <w:jc w:val="both"/>
        <w:rPr>
          <w:rFonts w:ascii="Open Sans" w:eastAsia="Times New Roman" w:hAnsi="Open Sans" w:cs="Open Sans"/>
          <w:sz w:val="20"/>
          <w:szCs w:val="20"/>
          <w:lang w:eastAsia="sl-SI"/>
        </w:rPr>
      </w:pPr>
    </w:p>
    <w:p w14:paraId="383AE757" w14:textId="77777777" w:rsidR="001B3761" w:rsidRDefault="0012366B"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Celoten predračun popisa blaga je k razpisni dokumentaciji priložen v excel formatu. Ponudnik ga izpolni, natisne in v pisni obliki podpiše in žigosa ter ga kot prilogo 2 informacijski sistem e-JN</w:t>
      </w:r>
      <w:r w:rsidRPr="007E2F1D">
        <w:rPr>
          <w:rFonts w:ascii="Open Sans" w:eastAsia="Times New Roman" w:hAnsi="Open Sans" w:cs="Open Sans"/>
          <w:b/>
          <w:sz w:val="20"/>
          <w:szCs w:val="20"/>
          <w:lang w:eastAsia="sl-SI"/>
        </w:rPr>
        <w:t xml:space="preserve"> v razdelek »DOKUMENTI -  del Druge priloge«. </w:t>
      </w:r>
      <w:r w:rsidRPr="007E2F1D">
        <w:rPr>
          <w:rFonts w:ascii="Open Sans" w:eastAsia="Times New Roman" w:hAnsi="Open Sans" w:cs="Open Sans"/>
          <w:sz w:val="20"/>
          <w:szCs w:val="20"/>
          <w:lang w:eastAsia="sl-SI"/>
        </w:rPr>
        <w:t>Celoten predračun popisa blaga mora biti priložen tudi v excel formatu.</w:t>
      </w:r>
      <w:r w:rsidR="00D01D8E">
        <w:rPr>
          <w:rFonts w:ascii="Open Sans" w:eastAsia="Times New Roman" w:hAnsi="Open Sans" w:cs="Open Sans"/>
          <w:sz w:val="20"/>
          <w:szCs w:val="20"/>
          <w:lang w:eastAsia="sl-SI"/>
        </w:rPr>
        <w:t xml:space="preserve"> P</w:t>
      </w:r>
      <w:r w:rsidRPr="007E2F1D">
        <w:rPr>
          <w:rFonts w:ascii="Open Sans" w:hAnsi="Open Sans" w:cs="Open Sans"/>
          <w:sz w:val="20"/>
          <w:szCs w:val="20"/>
          <w:lang w:eastAsia="sl-SI"/>
        </w:rPr>
        <w:t>onudnik mora v celotnem predračunu popisa blaga, pri navedeni postavki izpolniti ponudbeno ceno, ki mora biti navedena v dveh decimalkah, oz. centih</w:t>
      </w:r>
      <w:r w:rsidR="00A23867" w:rsidRPr="00A23867">
        <w:rPr>
          <w:rFonts w:ascii="Open Sans" w:eastAsia="Times New Roman" w:hAnsi="Open Sans" w:cs="Open Sans"/>
          <w:sz w:val="20"/>
          <w:szCs w:val="20"/>
          <w:lang w:eastAsia="sl-SI"/>
        </w:rPr>
        <w:t xml:space="preserve">, sicer bo ponudba izločena iz nadaljnjega postopka oddaje predmetnega javnega naročila. </w:t>
      </w:r>
    </w:p>
    <w:p w14:paraId="46BCC031" w14:textId="77777777" w:rsidR="001B3761" w:rsidRDefault="001B3761" w:rsidP="001D654A">
      <w:pPr>
        <w:keepNext/>
        <w:keepLines/>
        <w:spacing w:after="0" w:line="240" w:lineRule="auto"/>
        <w:jc w:val="both"/>
        <w:rPr>
          <w:rFonts w:ascii="Open Sans" w:eastAsia="Times New Roman" w:hAnsi="Open Sans" w:cs="Open Sans"/>
          <w:sz w:val="20"/>
          <w:szCs w:val="20"/>
          <w:lang w:eastAsia="sl-SI"/>
        </w:rPr>
      </w:pPr>
    </w:p>
    <w:p w14:paraId="23CDED77" w14:textId="64AF6BED" w:rsidR="00A23867" w:rsidRPr="00A23867" w:rsidRDefault="001B3761" w:rsidP="001D654A">
      <w:pPr>
        <w:keepNext/>
        <w:keepLines/>
        <w:spacing w:after="0" w:line="240" w:lineRule="auto"/>
        <w:jc w:val="both"/>
        <w:rPr>
          <w:rFonts w:ascii="Open Sans" w:eastAsia="Times New Roman" w:hAnsi="Open Sans" w:cs="Open Sans"/>
          <w:sz w:val="20"/>
          <w:szCs w:val="20"/>
          <w:lang w:eastAsia="sl-SI"/>
        </w:rPr>
      </w:pPr>
      <w:r w:rsidRPr="001B3761">
        <w:rPr>
          <w:rFonts w:ascii="Open Sans" w:eastAsia="Times New Roman" w:hAnsi="Open Sans" w:cs="Open Sans"/>
          <w:sz w:val="20"/>
          <w:szCs w:val="20"/>
          <w:lang w:val="x-none" w:eastAsia="sl-SI"/>
        </w:rPr>
        <w:t>Ponudbena cena na enoto mere, ki je navedena v celotnem predračunu popisa blaga, se lahko spremeni pod pogoji in na način, naveden v petem (5.) členu okvirnega sporazuma.</w:t>
      </w:r>
    </w:p>
    <w:p w14:paraId="0A3B8D8C" w14:textId="77777777" w:rsidR="00A23867" w:rsidRPr="007E2F1D" w:rsidRDefault="00A23867" w:rsidP="001D654A">
      <w:pPr>
        <w:keepNext/>
        <w:keepLines/>
        <w:widowControl w:val="0"/>
        <w:spacing w:after="0" w:line="240" w:lineRule="auto"/>
        <w:jc w:val="both"/>
        <w:rPr>
          <w:rFonts w:ascii="Open Sans" w:eastAsia="Times New Roman" w:hAnsi="Open Sans" w:cs="Open Sans"/>
          <w:b/>
          <w:sz w:val="20"/>
          <w:szCs w:val="20"/>
          <w:lang w:eastAsia="sl-SI"/>
        </w:rPr>
      </w:pPr>
    </w:p>
    <w:p w14:paraId="0D5F408D" w14:textId="3EADC738" w:rsidR="000B1113" w:rsidRPr="007E2F1D" w:rsidRDefault="000B1113" w:rsidP="001D654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1., 2., 3., 5.</w:t>
      </w:r>
      <w:r w:rsidR="00C44A38">
        <w:rPr>
          <w:rFonts w:ascii="Open Sans" w:eastAsia="Times New Roman" w:hAnsi="Open Sans" w:cs="Open Sans"/>
          <w:b/>
          <w:sz w:val="20"/>
          <w:szCs w:val="20"/>
          <w:lang w:eastAsia="sl-SI"/>
        </w:rPr>
        <w:t>, 6.</w:t>
      </w:r>
      <w:r w:rsidRPr="007E2F1D">
        <w:rPr>
          <w:rFonts w:ascii="Open Sans" w:eastAsia="Times New Roman" w:hAnsi="Open Sans" w:cs="Open Sans"/>
          <w:b/>
          <w:sz w:val="20"/>
          <w:szCs w:val="20"/>
          <w:lang w:eastAsia="sl-SI"/>
        </w:rPr>
        <w:t xml:space="preserve"> in 7. sklop</w:t>
      </w:r>
    </w:p>
    <w:p w14:paraId="7737AAEE" w14:textId="332B8302" w:rsidR="000B1113" w:rsidRPr="007E2F1D" w:rsidRDefault="000B1113" w:rsidP="001D654A">
      <w:pPr>
        <w:keepNext/>
        <w:keepLines/>
        <w:widowControl w:val="0"/>
        <w:spacing w:after="0" w:line="240" w:lineRule="auto"/>
        <w:jc w:val="both"/>
        <w:rPr>
          <w:rFonts w:ascii="Open Sans"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1., 2., 3., 5.</w:t>
      </w:r>
      <w:r w:rsidR="00C44A38">
        <w:rPr>
          <w:rFonts w:ascii="Open Sans" w:eastAsia="Times New Roman" w:hAnsi="Open Sans" w:cs="Open Sans"/>
          <w:sz w:val="20"/>
          <w:szCs w:val="20"/>
          <w:lang w:eastAsia="sl-SI"/>
        </w:rPr>
        <w:t>, 6.</w:t>
      </w:r>
      <w:r w:rsidRPr="007E2F1D">
        <w:rPr>
          <w:rFonts w:ascii="Open Sans" w:eastAsia="Times New Roman" w:hAnsi="Open Sans" w:cs="Open Sans"/>
          <w:sz w:val="20"/>
          <w:szCs w:val="20"/>
          <w:lang w:eastAsia="sl-SI"/>
        </w:rPr>
        <w:t xml:space="preserve"> ali 7. sklop pri </w:t>
      </w:r>
      <w:r w:rsidRPr="007E2F1D">
        <w:rPr>
          <w:rFonts w:ascii="Open Sans" w:eastAsia="Times New Roman" w:hAnsi="Open Sans" w:cs="Open Sans"/>
          <w:b/>
          <w:sz w:val="20"/>
          <w:szCs w:val="20"/>
          <w:lang w:eastAsia="sl-SI"/>
        </w:rPr>
        <w:t>vseh artiklih</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p>
    <w:p w14:paraId="0D2F717F" w14:textId="77777777" w:rsidR="000B1113" w:rsidRPr="007E2F1D" w:rsidRDefault="000B1113" w:rsidP="001D654A">
      <w:pPr>
        <w:keepNext/>
        <w:keepLines/>
        <w:spacing w:after="0" w:line="240" w:lineRule="auto"/>
        <w:jc w:val="both"/>
        <w:rPr>
          <w:rFonts w:ascii="Open Sans" w:eastAsia="Times New Roman" w:hAnsi="Open Sans" w:cs="Open Sans"/>
          <w:b/>
          <w:sz w:val="20"/>
          <w:szCs w:val="20"/>
          <w:lang w:eastAsia="sl-SI"/>
        </w:rPr>
      </w:pPr>
    </w:p>
    <w:p w14:paraId="7021D3D9" w14:textId="77777777" w:rsidR="000B1113" w:rsidRPr="007E2F1D" w:rsidRDefault="000B1113" w:rsidP="001D654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8., 9. in 10. sklop</w:t>
      </w:r>
    </w:p>
    <w:p w14:paraId="5CC92D4F" w14:textId="7FD580D1" w:rsidR="000B1113" w:rsidRPr="007E2F1D" w:rsidRDefault="000B1113"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Gospodarskemu subjektu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8., 9. in 10. sklop </w:t>
      </w:r>
      <w:r w:rsidRPr="007E2F1D">
        <w:rPr>
          <w:rFonts w:ascii="Open Sans" w:eastAsia="Times New Roman" w:hAnsi="Open Sans" w:cs="Open Sans"/>
          <w:b/>
          <w:sz w:val="20"/>
          <w:szCs w:val="20"/>
          <w:lang w:eastAsia="sl-SI"/>
        </w:rPr>
        <w:t>ni potrebno</w:t>
      </w:r>
      <w:r w:rsidRPr="007E2F1D">
        <w:rPr>
          <w:rFonts w:ascii="Open Sans" w:eastAsia="Times New Roman" w:hAnsi="Open Sans" w:cs="Open Sans"/>
          <w:sz w:val="20"/>
          <w:szCs w:val="20"/>
          <w:lang w:eastAsia="sl-SI"/>
        </w:rPr>
        <w:t xml:space="preserve"> navesti proizvajalca blaga.</w:t>
      </w:r>
    </w:p>
    <w:p w14:paraId="2CDC04BF" w14:textId="77777777" w:rsidR="000B1113" w:rsidRPr="007E2F1D" w:rsidRDefault="000B1113" w:rsidP="001D654A">
      <w:pPr>
        <w:keepNext/>
        <w:keepLines/>
        <w:spacing w:after="0" w:line="240" w:lineRule="auto"/>
        <w:jc w:val="both"/>
        <w:rPr>
          <w:rFonts w:ascii="Open Sans" w:eastAsia="Times New Roman" w:hAnsi="Open Sans" w:cs="Open Sans"/>
          <w:b/>
          <w:sz w:val="20"/>
          <w:szCs w:val="20"/>
          <w:lang w:eastAsia="sl-SI"/>
        </w:rPr>
      </w:pPr>
    </w:p>
    <w:p w14:paraId="0FAECD16" w14:textId="276A5701" w:rsidR="000B1113" w:rsidRPr="007E2F1D" w:rsidRDefault="000B1113" w:rsidP="001D654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Posamezen artikel </w:t>
      </w:r>
      <w:r w:rsidR="000F35E8">
        <w:rPr>
          <w:rFonts w:ascii="Open Sans" w:eastAsia="Times New Roman" w:hAnsi="Open Sans" w:cs="Open Sans"/>
          <w:b/>
          <w:sz w:val="20"/>
          <w:szCs w:val="20"/>
          <w:lang w:eastAsia="sl-SI"/>
        </w:rPr>
        <w:t xml:space="preserve">pri 4. sklopu </w:t>
      </w:r>
    </w:p>
    <w:p w14:paraId="3FFE7339" w14:textId="58CD58BF" w:rsidR="000B1113" w:rsidRPr="007E2F1D" w:rsidRDefault="000B1113"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navedene sklope </w:t>
      </w:r>
      <w:r w:rsidRPr="007E2F1D">
        <w:rPr>
          <w:rFonts w:ascii="Open Sans" w:eastAsia="Times New Roman" w:hAnsi="Open Sans" w:cs="Open Sans"/>
          <w:b/>
          <w:sz w:val="20"/>
          <w:szCs w:val="20"/>
          <w:lang w:eastAsia="sl-SI"/>
        </w:rPr>
        <w:t>pri vseh artiklih, za katere oddaja ponudbo</w:t>
      </w:r>
      <w:r w:rsidR="00C44A38">
        <w:rPr>
          <w:rFonts w:ascii="Open Sans" w:eastAsia="Times New Roman" w:hAnsi="Open Sans" w:cs="Open Sans"/>
          <w:b/>
          <w:sz w:val="20"/>
          <w:szCs w:val="20"/>
          <w:lang w:eastAsia="sl-SI"/>
        </w:rPr>
        <w:t xml:space="preserve"> za 4. sklop</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7E2F1D">
        <w:rPr>
          <w:rFonts w:ascii="Open Sans" w:eastAsia="Times New Roman" w:hAnsi="Open Sans" w:cs="Open Sans"/>
          <w:sz w:val="20"/>
          <w:szCs w:val="20"/>
          <w:lang w:eastAsia="sl-SI"/>
        </w:rPr>
        <w:t xml:space="preserve">. </w:t>
      </w:r>
    </w:p>
    <w:p w14:paraId="1B8FA2CB" w14:textId="77777777" w:rsidR="00EB59EA" w:rsidRPr="007E2F1D" w:rsidRDefault="00EB59EA" w:rsidP="001D654A">
      <w:pPr>
        <w:keepNext/>
        <w:keepLines/>
        <w:spacing w:after="0" w:line="240" w:lineRule="auto"/>
        <w:jc w:val="both"/>
        <w:rPr>
          <w:rFonts w:ascii="Open Sans" w:hAnsi="Open Sans" w:cs="Open Sans"/>
          <w:sz w:val="20"/>
          <w:szCs w:val="20"/>
        </w:rPr>
      </w:pPr>
    </w:p>
    <w:p w14:paraId="1F6B02C7" w14:textId="689A63CD" w:rsidR="00D01D8E" w:rsidRPr="007E2F1D" w:rsidRDefault="00D01D8E" w:rsidP="001D654A">
      <w:pPr>
        <w:keepNext/>
        <w:keepLines/>
        <w:spacing w:after="0" w:line="240" w:lineRule="auto"/>
        <w:jc w:val="both"/>
        <w:rPr>
          <w:rFonts w:ascii="Open Sans" w:hAnsi="Open Sans" w:cs="Open Sans"/>
          <w:sz w:val="20"/>
          <w:szCs w:val="20"/>
        </w:rPr>
      </w:pPr>
      <w:r w:rsidRPr="00D01D8E">
        <w:rPr>
          <w:rFonts w:ascii="Open Sans" w:hAnsi="Open Sans" w:cs="Open Sans"/>
          <w:sz w:val="20"/>
          <w:szCs w:val="20"/>
        </w:rPr>
        <w:t>V ponudbenih cenah, navedenih v posameznih postavkah ponudbenega predračuna ponudnika, morajo biti upoštevani vsi materialni in nematerialni stroški, ki bodo potrebni za kvalitetno in pravočasno izvedbo predmeta javnega naročila, vključno s stroški dobave in prevoza blaga na lokacijo naročnika, stroški finančnih zavarovanj, stroški izdelave ponudbene dokumentacije, popusti, dajatve ter carinske obveznosti kot tudi stroški za vsa ostala dela in naloge, ki so v pogodbi opredeljene kot obveznosti izvajalca</w:t>
      </w:r>
    </w:p>
    <w:p w14:paraId="2A750E93" w14:textId="77777777" w:rsidR="00072D9D" w:rsidRPr="007E2F1D" w:rsidRDefault="00072D9D" w:rsidP="001D654A">
      <w:pPr>
        <w:keepNext/>
        <w:keepLines/>
        <w:spacing w:after="0" w:line="240" w:lineRule="auto"/>
        <w:jc w:val="both"/>
        <w:rPr>
          <w:rFonts w:ascii="Open Sans" w:hAnsi="Open Sans" w:cs="Open Sans"/>
          <w:sz w:val="20"/>
          <w:szCs w:val="20"/>
        </w:rPr>
      </w:pPr>
    </w:p>
    <w:p w14:paraId="53956F33" w14:textId="22C647F8" w:rsidR="008C67F4" w:rsidRPr="007E2F1D" w:rsidRDefault="00072D9D"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w:t>
      </w:r>
      <w:r w:rsidR="008C67F4" w:rsidRPr="007E2F1D">
        <w:rPr>
          <w:rFonts w:ascii="Open Sans" w:eastAsia="Times New Roman" w:hAnsi="Open Sans" w:cs="Open Sans"/>
          <w:b/>
          <w:sz w:val="20"/>
          <w:szCs w:val="20"/>
          <w:lang w:eastAsia="sl-SI"/>
        </w:rPr>
        <w:t xml:space="preserve">onudniki priloge »Povzetek predračuna« in celotnega predračuna popisa </w:t>
      </w:r>
      <w:r w:rsidR="00AE5196" w:rsidRPr="007E2F1D">
        <w:rPr>
          <w:rFonts w:ascii="Open Sans" w:eastAsia="Times New Roman" w:hAnsi="Open Sans" w:cs="Open Sans"/>
          <w:b/>
          <w:sz w:val="20"/>
          <w:szCs w:val="20"/>
          <w:lang w:eastAsia="sl-SI"/>
        </w:rPr>
        <w:t>blaga</w:t>
      </w:r>
      <w:r w:rsidR="008C67F4" w:rsidRPr="007E2F1D">
        <w:rPr>
          <w:rFonts w:ascii="Open Sans" w:eastAsia="Times New Roman" w:hAnsi="Open Sans" w:cs="Open Sans"/>
          <w:b/>
          <w:sz w:val="20"/>
          <w:szCs w:val="20"/>
          <w:lang w:eastAsia="sl-SI"/>
        </w:rPr>
        <w:t xml:space="preserve"> ne smejo kakorkoli spreminjati, dodajati vrstice, stolpce ali celice ter v excel formatu spreminjati formule, ki jih je nastavil naročnik ali kakorkoli drugače dopolnjevati.</w:t>
      </w:r>
    </w:p>
    <w:p w14:paraId="26D7DF4E" w14:textId="77777777" w:rsidR="003C2DC3" w:rsidRPr="007E2F1D" w:rsidRDefault="003C2DC3" w:rsidP="001D654A">
      <w:pPr>
        <w:keepNext/>
        <w:keepLines/>
        <w:widowControl w:val="0"/>
        <w:spacing w:after="0" w:line="240" w:lineRule="auto"/>
        <w:jc w:val="both"/>
        <w:rPr>
          <w:rFonts w:ascii="Open Sans" w:eastAsia="Times New Roman" w:hAnsi="Open Sans" w:cs="Open Sans"/>
          <w:sz w:val="20"/>
          <w:szCs w:val="20"/>
          <w:lang w:eastAsia="sl-SI"/>
        </w:rPr>
      </w:pPr>
    </w:p>
    <w:p w14:paraId="429E7CC4" w14:textId="77777777" w:rsidR="00F8031F" w:rsidRPr="007E2F1D" w:rsidRDefault="00F8031F"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Veljavnost ponudbe</w:t>
      </w:r>
    </w:p>
    <w:p w14:paraId="55254557" w14:textId="77777777" w:rsidR="00F8031F" w:rsidRPr="007E2F1D" w:rsidRDefault="00F8031F" w:rsidP="001D654A">
      <w:pPr>
        <w:keepNext/>
        <w:keepLines/>
        <w:widowControl w:val="0"/>
        <w:spacing w:after="0" w:line="240" w:lineRule="auto"/>
        <w:jc w:val="both"/>
        <w:rPr>
          <w:rFonts w:ascii="Open Sans" w:eastAsia="Times New Roman" w:hAnsi="Open Sans" w:cs="Open Sans"/>
          <w:sz w:val="20"/>
          <w:szCs w:val="20"/>
          <w:lang w:eastAsia="sl-SI"/>
        </w:rPr>
      </w:pPr>
    </w:p>
    <w:p w14:paraId="11E20827" w14:textId="5871143A" w:rsidR="00F8031F" w:rsidRPr="007E2F1D" w:rsidRDefault="009F3711" w:rsidP="001D654A">
      <w:pPr>
        <w:keepNext/>
        <w:keepLines/>
        <w:widowControl w:val="0"/>
        <w:tabs>
          <w:tab w:val="left" w:pos="1920"/>
        </w:tabs>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 xml:space="preserve">Ponudba mora biti zavezujoča in veljavna še najmanj 4 (štiri) mesece od datuma določenega za oddajo ponudb </w:t>
      </w:r>
      <w:r w:rsidR="00F8031F" w:rsidRPr="007E2F1D">
        <w:rPr>
          <w:rFonts w:ascii="Open Sans" w:eastAsia="Times New Roman" w:hAnsi="Open Sans" w:cs="Open Sans"/>
          <w:sz w:val="20"/>
          <w:szCs w:val="20"/>
          <w:lang w:eastAsia="sl-SI"/>
        </w:rPr>
        <w:t xml:space="preserve">oziroma do predložitve </w:t>
      </w:r>
      <w:r w:rsidR="00E31024" w:rsidRPr="007E2F1D">
        <w:rPr>
          <w:rFonts w:ascii="Open Sans" w:eastAsia="Times New Roman" w:hAnsi="Open Sans" w:cs="Open Sans"/>
          <w:sz w:val="20"/>
          <w:szCs w:val="20"/>
          <w:lang w:eastAsia="sl-SI"/>
        </w:rPr>
        <w:t xml:space="preserve">ustreznega </w:t>
      </w:r>
      <w:r w:rsidR="00F8031F" w:rsidRPr="007E2F1D">
        <w:rPr>
          <w:rFonts w:ascii="Open Sans" w:eastAsia="Times New Roman" w:hAnsi="Open Sans" w:cs="Open Sans"/>
          <w:sz w:val="20"/>
          <w:szCs w:val="20"/>
          <w:lang w:eastAsia="sl-SI"/>
        </w:rPr>
        <w:t xml:space="preserve">finančnega zavarovanja za dobro izvedbo </w:t>
      </w:r>
      <w:r w:rsidR="00435E7F" w:rsidRPr="007E2F1D">
        <w:rPr>
          <w:rFonts w:ascii="Open Sans" w:eastAsia="Times New Roman" w:hAnsi="Open Sans" w:cs="Open Sans"/>
          <w:sz w:val="20"/>
          <w:szCs w:val="20"/>
          <w:lang w:eastAsia="sl-SI"/>
        </w:rPr>
        <w:t>obveznosti po okvirnem sporazumu</w:t>
      </w:r>
      <w:r w:rsidR="00F8031F" w:rsidRPr="007E2F1D">
        <w:rPr>
          <w:rFonts w:ascii="Open Sans" w:eastAsia="Times New Roman" w:hAnsi="Open Sans" w:cs="Open Sans"/>
          <w:sz w:val="20"/>
          <w:szCs w:val="20"/>
          <w:lang w:eastAsia="sl-SI"/>
        </w:rPr>
        <w:t>.</w:t>
      </w:r>
    </w:p>
    <w:p w14:paraId="275F8913"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171A6DA1" w14:textId="77777777" w:rsidR="00E31024" w:rsidRPr="007E2F1D" w:rsidRDefault="003C2DC3"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P</w:t>
      </w:r>
      <w:r w:rsidR="00E31024" w:rsidRPr="007E2F1D">
        <w:rPr>
          <w:rFonts w:ascii="Open Sans" w:hAnsi="Open Sans" w:cs="Open Sans"/>
          <w:b/>
          <w:sz w:val="20"/>
          <w:szCs w:val="20"/>
        </w:rPr>
        <w:t>lačilni pogoji</w:t>
      </w:r>
    </w:p>
    <w:p w14:paraId="6BEC7727" w14:textId="77777777" w:rsidR="00E9208A" w:rsidRPr="007E2F1D" w:rsidRDefault="00E9208A" w:rsidP="001D654A">
      <w:pPr>
        <w:keepNext/>
        <w:keepLines/>
        <w:widowControl w:val="0"/>
        <w:tabs>
          <w:tab w:val="left" w:pos="1418"/>
          <w:tab w:val="left" w:pos="1702"/>
        </w:tabs>
        <w:spacing w:after="0" w:line="240" w:lineRule="auto"/>
        <w:jc w:val="both"/>
        <w:rPr>
          <w:rFonts w:ascii="Open Sans" w:hAnsi="Open Sans" w:cs="Open Sans"/>
          <w:sz w:val="20"/>
          <w:szCs w:val="20"/>
        </w:rPr>
      </w:pPr>
    </w:p>
    <w:p w14:paraId="69A3FFD0" w14:textId="77777777" w:rsidR="003C2DC3" w:rsidRPr="007E2F1D" w:rsidRDefault="003C2DC3" w:rsidP="001D654A">
      <w:pPr>
        <w:keepNext/>
        <w:keepLines/>
        <w:widowControl w:val="0"/>
        <w:spacing w:after="0" w:line="240" w:lineRule="auto"/>
        <w:jc w:val="both"/>
        <w:rPr>
          <w:rFonts w:ascii="Open Sans" w:hAnsi="Open Sans" w:cs="Open Sans"/>
          <w:sz w:val="20"/>
          <w:szCs w:val="20"/>
          <w:lang w:eastAsia="sl-SI"/>
        </w:rPr>
      </w:pPr>
      <w:r w:rsidRPr="007E2F1D">
        <w:rPr>
          <w:rFonts w:ascii="Open Sans" w:hAnsi="Open Sans" w:cs="Open Sans"/>
          <w:sz w:val="20"/>
          <w:szCs w:val="20"/>
          <w:lang w:eastAsia="sl-SI"/>
        </w:rPr>
        <w:t>Plačilni pogoji so natančno določeni v osnutku okvirnega sporazuma.</w:t>
      </w:r>
    </w:p>
    <w:p w14:paraId="44E331EE" w14:textId="77777777" w:rsidR="00072D9D" w:rsidRPr="007E2F1D" w:rsidRDefault="00072D9D" w:rsidP="001D654A">
      <w:pPr>
        <w:keepNext/>
        <w:keepLines/>
        <w:widowControl w:val="0"/>
        <w:spacing w:after="0" w:line="240" w:lineRule="auto"/>
        <w:rPr>
          <w:rFonts w:ascii="Open Sans" w:eastAsia="Times New Roman" w:hAnsi="Open Sans" w:cs="Open Sans"/>
          <w:sz w:val="20"/>
          <w:szCs w:val="20"/>
          <w:lang w:eastAsia="sl-SI"/>
        </w:rPr>
      </w:pPr>
    </w:p>
    <w:p w14:paraId="5AFF568B" w14:textId="01E95447" w:rsidR="00072D9D" w:rsidRPr="007E2F1D" w:rsidRDefault="00072D9D"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Tehnični specifikacija</w:t>
      </w:r>
    </w:p>
    <w:p w14:paraId="3CEA1FA5" w14:textId="77777777" w:rsidR="00A35A76" w:rsidRPr="007E2F1D" w:rsidRDefault="00A35A76" w:rsidP="001D654A">
      <w:pPr>
        <w:keepNext/>
        <w:keepLines/>
        <w:spacing w:after="0" w:line="240" w:lineRule="auto"/>
        <w:jc w:val="both"/>
        <w:rPr>
          <w:rFonts w:ascii="Open Sans" w:eastAsia="Times New Roman" w:hAnsi="Open Sans" w:cs="Open Sans"/>
          <w:kern w:val="16"/>
          <w:sz w:val="20"/>
          <w:szCs w:val="20"/>
          <w:lang w:eastAsia="sl-SI"/>
        </w:rPr>
      </w:pPr>
    </w:p>
    <w:p w14:paraId="7CCCC671" w14:textId="75F9F0A9" w:rsidR="00A35A76" w:rsidRPr="007E2F1D" w:rsidRDefault="00A35A76" w:rsidP="001D654A">
      <w:pPr>
        <w:pStyle w:val="Odstavekseznama"/>
        <w:keepNext/>
        <w:keepLines/>
        <w:numPr>
          <w:ilvl w:val="2"/>
          <w:numId w:val="2"/>
        </w:numPr>
        <w:jc w:val="both"/>
        <w:rPr>
          <w:rFonts w:ascii="Open Sans" w:hAnsi="Open Sans" w:cs="Open Sans"/>
          <w:b/>
        </w:rPr>
      </w:pPr>
      <w:r w:rsidRPr="007E2F1D">
        <w:rPr>
          <w:rFonts w:ascii="Open Sans" w:hAnsi="Open Sans" w:cs="Open Sans"/>
          <w:b/>
        </w:rPr>
        <w:t>Način naročanja ter rok za dobavo blaga</w:t>
      </w:r>
    </w:p>
    <w:p w14:paraId="0A41173E" w14:textId="7A476C6D" w:rsidR="00A35A76" w:rsidRPr="007E2F1D" w:rsidRDefault="00A35A76"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Naročnik bo posamezna naročila oddajal sukcesivno na podlagi sprotnih, pisnih naročil (pisno ali  elektronska pošta).</w:t>
      </w:r>
    </w:p>
    <w:p w14:paraId="21179699" w14:textId="77777777" w:rsidR="00A35A76" w:rsidRPr="007E2F1D" w:rsidRDefault="00A35A76" w:rsidP="001D654A">
      <w:pPr>
        <w:keepNext/>
        <w:keepLines/>
        <w:widowControl w:val="0"/>
        <w:spacing w:after="0" w:line="240" w:lineRule="auto"/>
        <w:jc w:val="both"/>
        <w:rPr>
          <w:rFonts w:ascii="Open Sans" w:eastAsia="Times New Roman" w:hAnsi="Open Sans" w:cs="Open Sans"/>
          <w:sz w:val="20"/>
          <w:szCs w:val="20"/>
          <w:lang w:eastAsia="sl-SI"/>
        </w:rPr>
      </w:pPr>
    </w:p>
    <w:p w14:paraId="072308CF" w14:textId="352B9D53" w:rsidR="00E23DF4" w:rsidRPr="007E2F1D" w:rsidRDefault="00E23DF4" w:rsidP="001D654A">
      <w:pPr>
        <w:keepNext/>
        <w:keepLines/>
        <w:spacing w:after="0" w:line="240" w:lineRule="auto"/>
        <w:jc w:val="both"/>
        <w:rPr>
          <w:rFonts w:ascii="Open Sans" w:hAnsi="Open Sans" w:cs="Open Sans"/>
          <w:sz w:val="20"/>
          <w:szCs w:val="20"/>
          <w:lang w:eastAsia="sl-SI"/>
        </w:rPr>
      </w:pPr>
      <w:r w:rsidRPr="007E2F1D">
        <w:rPr>
          <w:rFonts w:ascii="Open Sans" w:hAnsi="Open Sans" w:cs="Open Sans"/>
          <w:sz w:val="20"/>
          <w:szCs w:val="20"/>
          <w:lang w:eastAsia="sl-SI"/>
        </w:rPr>
        <w:t xml:space="preserve">Izbrani ponudnik za posamezni sklop se zavezuje, da bo na podlagi posameznega pisnega nabavnega naročila s strani naročnika </w:t>
      </w:r>
      <w:r w:rsidRPr="007E2F1D">
        <w:rPr>
          <w:rFonts w:ascii="Open Sans" w:hAnsi="Open Sans" w:cs="Open Sans"/>
          <w:sz w:val="20"/>
          <w:szCs w:val="20"/>
          <w:u w:val="single"/>
          <w:lang w:eastAsia="sl-SI"/>
        </w:rPr>
        <w:t>dobavil blago</w:t>
      </w:r>
      <w:r w:rsidRPr="007E2F1D">
        <w:rPr>
          <w:rFonts w:ascii="Open Sans" w:hAnsi="Open Sans" w:cs="Open Sans"/>
          <w:sz w:val="20"/>
          <w:szCs w:val="20"/>
          <w:lang w:eastAsia="sl-SI"/>
        </w:rPr>
        <w:t xml:space="preserve">, ki je predmet javnega naročila za posamezni </w:t>
      </w:r>
      <w:r w:rsidRPr="00D01D8E">
        <w:rPr>
          <w:rFonts w:ascii="Open Sans" w:hAnsi="Open Sans" w:cs="Open Sans"/>
          <w:b/>
          <w:bCs/>
          <w:sz w:val="20"/>
          <w:szCs w:val="20"/>
          <w:lang w:eastAsia="sl-SI"/>
        </w:rPr>
        <w:t>sklop v roku 90 (devetdeset) koledarskih dni</w:t>
      </w:r>
      <w:r w:rsidRPr="007E2F1D">
        <w:rPr>
          <w:rFonts w:ascii="Open Sans" w:hAnsi="Open Sans" w:cs="Open Sans"/>
          <w:sz w:val="20"/>
          <w:szCs w:val="20"/>
          <w:lang w:eastAsia="sl-SI"/>
        </w:rPr>
        <w:t xml:space="preserve"> od prejema pisnega nabavnega naročila naročnika oziroma v dogovorjenem roku med izvajalcem in naročnikom, ki bo naveden v pisnem nabavnem naročilu.</w:t>
      </w:r>
      <w:r w:rsidRPr="007E2F1D">
        <w:rPr>
          <w:rFonts w:ascii="Open Sans" w:eastAsia="Times New Roman" w:hAnsi="Open Sans" w:cs="Open Sans"/>
          <w:sz w:val="20"/>
          <w:szCs w:val="20"/>
          <w:lang w:eastAsia="sl-SI"/>
        </w:rPr>
        <w:t xml:space="preserve"> </w:t>
      </w:r>
    </w:p>
    <w:p w14:paraId="76EE616E" w14:textId="77777777" w:rsidR="00E23DF4" w:rsidRPr="007E2F1D" w:rsidRDefault="00E23DF4" w:rsidP="001D654A">
      <w:pPr>
        <w:keepNext/>
        <w:keepLines/>
        <w:widowControl w:val="0"/>
        <w:suppressAutoHyphens/>
        <w:spacing w:after="0" w:line="240" w:lineRule="auto"/>
        <w:jc w:val="both"/>
        <w:rPr>
          <w:rFonts w:ascii="Open Sans" w:eastAsia="Times New Roman" w:hAnsi="Open Sans" w:cs="Open Sans"/>
          <w:sz w:val="20"/>
          <w:szCs w:val="20"/>
          <w:lang w:eastAsia="sl-SI"/>
        </w:rPr>
      </w:pPr>
    </w:p>
    <w:p w14:paraId="65F24A47" w14:textId="7F5D9CA1" w:rsidR="00931984" w:rsidRPr="007E2F1D" w:rsidRDefault="00931984" w:rsidP="001D654A">
      <w:pPr>
        <w:keepNext/>
        <w:keepLines/>
        <w:widowControl w:val="0"/>
        <w:suppressAutoHyphens/>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Izbrani ponudnik mora</w:t>
      </w:r>
      <w:r w:rsidRPr="007E2F1D">
        <w:rPr>
          <w:rFonts w:ascii="Open Sans" w:eastAsia="Times New Roman" w:hAnsi="Open Sans" w:cs="Open Sans"/>
          <w:sz w:val="20"/>
          <w:szCs w:val="20"/>
          <w:lang w:eastAsia="ar-SA"/>
        </w:rPr>
        <w:t xml:space="preserve"> v skladu s pariteto DDP Ljubljana (</w:t>
      </w:r>
      <w:proofErr w:type="spellStart"/>
      <w:r w:rsidRPr="007E2F1D">
        <w:rPr>
          <w:rFonts w:ascii="Open Sans" w:eastAsia="Times New Roman" w:hAnsi="Open Sans" w:cs="Open Sans"/>
          <w:sz w:val="20"/>
          <w:szCs w:val="20"/>
          <w:lang w:eastAsia="ar-SA"/>
        </w:rPr>
        <w:t>Incoterms</w:t>
      </w:r>
      <w:proofErr w:type="spellEnd"/>
      <w:r w:rsidRPr="007E2F1D">
        <w:rPr>
          <w:rFonts w:ascii="Open Sans" w:eastAsia="Times New Roman" w:hAnsi="Open Sans" w:cs="Open Sans"/>
          <w:sz w:val="20"/>
          <w:szCs w:val="20"/>
          <w:lang w:eastAsia="ar-SA"/>
        </w:rPr>
        <w:t xml:space="preserve"> 2020) zagotoviti dobavo blaga na lokacijo naročnika</w:t>
      </w:r>
      <w:r w:rsidRPr="007E2F1D">
        <w:rPr>
          <w:rFonts w:ascii="Open Sans" w:hAnsi="Open Sans" w:cs="Open Sans"/>
          <w:sz w:val="20"/>
          <w:szCs w:val="20"/>
        </w:rPr>
        <w:t xml:space="preserve"> </w:t>
      </w:r>
      <w:r w:rsidRPr="007E2F1D">
        <w:rPr>
          <w:rFonts w:ascii="Open Sans" w:eastAsia="Times New Roman" w:hAnsi="Open Sans" w:cs="Open Sans"/>
          <w:sz w:val="20"/>
          <w:szCs w:val="20"/>
          <w:lang w:eastAsia="ar-SA"/>
        </w:rPr>
        <w:t>Verovškova ulica 70, 1000 Ljubljana. Prevzem blaga je predviden</w:t>
      </w:r>
      <w:r w:rsidR="00CC3C05" w:rsidRPr="007E2F1D">
        <w:rPr>
          <w:rFonts w:ascii="Open Sans" w:eastAsia="Times New Roman" w:hAnsi="Open Sans" w:cs="Open Sans"/>
          <w:sz w:val="20"/>
          <w:szCs w:val="20"/>
          <w:lang w:eastAsia="ar-SA"/>
        </w:rPr>
        <w:t xml:space="preserve"> od ponedeljka do petka</w:t>
      </w:r>
      <w:r w:rsidRPr="007E2F1D">
        <w:rPr>
          <w:rFonts w:ascii="Open Sans" w:eastAsia="Times New Roman" w:hAnsi="Open Sans" w:cs="Open Sans"/>
          <w:sz w:val="20"/>
          <w:szCs w:val="20"/>
          <w:lang w:eastAsia="ar-SA"/>
        </w:rPr>
        <w:t xml:space="preserve"> med 7. uro zjutraj in 14. uro popoldne.</w:t>
      </w:r>
    </w:p>
    <w:p w14:paraId="1B18645B"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p>
    <w:p w14:paraId="11CECA62"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Prevoz blaga na lokacijo naročnika organizira ponudnik na svoj račun oziroma na svoje stroške.</w:t>
      </w:r>
    </w:p>
    <w:p w14:paraId="4536C47A"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p>
    <w:p w14:paraId="611C62F8"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 xml:space="preserve">Izbrani ponudnik </w:t>
      </w:r>
      <w:r w:rsidRPr="007E2F1D">
        <w:rPr>
          <w:rFonts w:ascii="Open Sans" w:eastAsia="Times New Roman" w:hAnsi="Open Sans" w:cs="Open Sans"/>
          <w:sz w:val="20"/>
          <w:szCs w:val="20"/>
          <w:lang w:eastAsia="sl-SI"/>
        </w:rPr>
        <w:t>se zavezuje, da bo blago dobavljal v skladu z veljavno zakonodajo, predpisi, standardi, veljavno prakso, smernicami naročnika in da bo upošteval vse pogoje, ki jih bo opredelil naročnik v naročilu.</w:t>
      </w:r>
    </w:p>
    <w:p w14:paraId="190DBE74" w14:textId="77777777" w:rsidR="00931984" w:rsidRPr="007E2F1D" w:rsidRDefault="00931984" w:rsidP="001D654A">
      <w:pPr>
        <w:keepNext/>
        <w:keepLines/>
        <w:widowControl w:val="0"/>
        <w:spacing w:after="0" w:line="240" w:lineRule="auto"/>
        <w:jc w:val="both"/>
        <w:rPr>
          <w:rFonts w:ascii="Open Sans" w:eastAsia="Times New Roman" w:hAnsi="Open Sans" w:cs="Open Sans"/>
          <w:bCs/>
          <w:sz w:val="20"/>
          <w:szCs w:val="20"/>
          <w:lang w:eastAsia="sl-SI"/>
        </w:rPr>
      </w:pPr>
    </w:p>
    <w:p w14:paraId="3F50335E" w14:textId="02F26ABB" w:rsidR="00931984" w:rsidRPr="007E2F1D" w:rsidRDefault="00931984" w:rsidP="001D654A">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bCs/>
          <w:sz w:val="20"/>
          <w:szCs w:val="20"/>
          <w:lang w:eastAsia="sl-SI"/>
        </w:rPr>
        <w:t>O nameravani dobavi blaga za posamezno naročilo se ponudnik zaveže pisno (po elektronski pošti) obvestiti naročnika vsaj 1 (en) delovni dan pred nameravano dobavo blaga.</w:t>
      </w:r>
    </w:p>
    <w:p w14:paraId="02CF8514" w14:textId="77777777" w:rsidR="00931984" w:rsidRPr="007E2F1D" w:rsidRDefault="00931984" w:rsidP="001D654A">
      <w:pPr>
        <w:keepNext/>
        <w:keepLines/>
        <w:widowControl w:val="0"/>
        <w:spacing w:after="0" w:line="240" w:lineRule="auto"/>
        <w:jc w:val="both"/>
        <w:rPr>
          <w:rFonts w:ascii="Open Sans" w:eastAsia="Times New Roman" w:hAnsi="Open Sans" w:cs="Open Sans"/>
          <w:bCs/>
          <w:sz w:val="20"/>
          <w:szCs w:val="20"/>
          <w:lang w:eastAsia="sl-SI"/>
        </w:rPr>
      </w:pPr>
    </w:p>
    <w:p w14:paraId="6E310144"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690A85F7" w14:textId="77777777" w:rsidR="00931984" w:rsidRPr="007E2F1D" w:rsidRDefault="00931984" w:rsidP="001D654A">
      <w:pPr>
        <w:keepNext/>
        <w:keepLines/>
        <w:widowControl w:val="0"/>
        <w:spacing w:after="0" w:line="240" w:lineRule="auto"/>
        <w:jc w:val="both"/>
        <w:rPr>
          <w:rFonts w:ascii="Open Sans" w:eastAsia="Times New Roman" w:hAnsi="Open Sans" w:cs="Open Sans"/>
          <w:kern w:val="16"/>
          <w:sz w:val="20"/>
          <w:szCs w:val="20"/>
          <w:lang w:eastAsia="sl-SI"/>
        </w:rPr>
      </w:pPr>
    </w:p>
    <w:p w14:paraId="53C233AA" w14:textId="77777777" w:rsidR="00931984" w:rsidRPr="007E2F1D" w:rsidRDefault="00931984"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5BFADAD4" w14:textId="77777777" w:rsidR="00A35A76" w:rsidRPr="007E2F1D" w:rsidRDefault="00A35A76" w:rsidP="001D654A">
      <w:pPr>
        <w:keepNext/>
        <w:keepLines/>
        <w:suppressAutoHyphens/>
        <w:spacing w:after="0" w:line="240" w:lineRule="auto"/>
        <w:jc w:val="both"/>
        <w:rPr>
          <w:rFonts w:ascii="Open Sans" w:eastAsia="Times New Roman" w:hAnsi="Open Sans" w:cs="Open Sans"/>
          <w:sz w:val="20"/>
          <w:szCs w:val="20"/>
          <w:lang w:eastAsia="ar-SA"/>
        </w:rPr>
      </w:pPr>
    </w:p>
    <w:p w14:paraId="0812F13A" w14:textId="77777777" w:rsidR="00D01D8E" w:rsidRPr="00D01D8E" w:rsidRDefault="00D01D8E" w:rsidP="001D654A">
      <w:pPr>
        <w:pStyle w:val="Odstavekseznama"/>
        <w:keepNext/>
        <w:keepLines/>
        <w:numPr>
          <w:ilvl w:val="2"/>
          <w:numId w:val="2"/>
        </w:numPr>
        <w:jc w:val="both"/>
        <w:rPr>
          <w:rFonts w:ascii="Open Sans" w:hAnsi="Open Sans" w:cs="Open Sans"/>
          <w:b/>
        </w:rPr>
      </w:pPr>
      <w:r w:rsidRPr="00D01D8E">
        <w:rPr>
          <w:rFonts w:ascii="Open Sans" w:hAnsi="Open Sans" w:cs="Open Sans"/>
          <w:b/>
        </w:rPr>
        <w:t xml:space="preserve">Reklamacije in garancijski rok </w:t>
      </w:r>
    </w:p>
    <w:p w14:paraId="59BCF810"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41856E48"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Reklamacije zaradi količinskih primanjkljajev bo naročnik izbranemu ponudniku sporočil takoj, najkasneje pa v osmih dneh (8) od dneva prevzema blaga. </w:t>
      </w:r>
    </w:p>
    <w:p w14:paraId="36E48C49"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78E694F9"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Rok za rešitev reklamacije zaradi količinskih primanjkljajev je največ dva (2) dni od prejema pisnega obvestila o reklamaciji. </w:t>
      </w:r>
    </w:p>
    <w:p w14:paraId="40EE0719"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069320A1"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Reklamacije zaradi kakovostnih vidnih napak ali reklamacije zaradi neustreznosti dobavljenega blaga bo naročnik izbranemu ponudniku sporočil kadarkoli v času veljavnosti okvirnega sporazuma. </w:t>
      </w:r>
    </w:p>
    <w:p w14:paraId="55576C18"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15DAC9FC"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Rok za rešitev reklamacije zaradi kakovostnih vidnih napak ali reklamacije zaradi neustreznosti dobavljenega blaga je največ dva (2) dni od prejema pisnega obvestila o reklamaciji.</w:t>
      </w:r>
    </w:p>
    <w:p w14:paraId="0583864B"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21C39223"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Izbrani ponudnik bo moral v navedenem roku naročnika obvestiti (pisno, po telefonu, faksu, preko elektronske pošte,…) o rešitvi reklamacije in dobaviti reklamirano blago v dogovorjenem dobavnem roku predmeta naročila.</w:t>
      </w:r>
    </w:p>
    <w:p w14:paraId="11D4C62C" w14:textId="77777777" w:rsidR="00A217F3" w:rsidRDefault="00A217F3" w:rsidP="00A217F3">
      <w:pPr>
        <w:keepNext/>
        <w:keepLines/>
        <w:spacing w:after="0" w:line="240" w:lineRule="auto"/>
        <w:jc w:val="both"/>
        <w:rPr>
          <w:rFonts w:ascii="Open Sans" w:eastAsia="Times New Roman" w:hAnsi="Open Sans" w:cs="Open Sans"/>
          <w:b/>
          <w:bCs/>
          <w:sz w:val="20"/>
          <w:szCs w:val="20"/>
          <w:u w:val="single"/>
          <w:lang w:eastAsia="ar-SA"/>
        </w:rPr>
      </w:pPr>
    </w:p>
    <w:p w14:paraId="50D6ADCD" w14:textId="568A470E" w:rsidR="00A217F3" w:rsidRPr="00A217F3" w:rsidRDefault="00A217F3" w:rsidP="00A217F3">
      <w:pPr>
        <w:keepNext/>
        <w:keepLines/>
        <w:spacing w:after="0" w:line="240" w:lineRule="auto"/>
        <w:jc w:val="both"/>
        <w:rPr>
          <w:rFonts w:ascii="Open Sans" w:eastAsia="Times New Roman" w:hAnsi="Open Sans" w:cs="Open Sans"/>
          <w:b/>
          <w:bCs/>
          <w:sz w:val="20"/>
          <w:szCs w:val="20"/>
          <w:u w:val="single"/>
          <w:lang w:eastAsia="ar-SA"/>
        </w:rPr>
      </w:pPr>
      <w:r w:rsidRPr="00A217F3">
        <w:rPr>
          <w:rFonts w:ascii="Open Sans" w:eastAsia="Times New Roman" w:hAnsi="Open Sans" w:cs="Open Sans"/>
          <w:b/>
          <w:bCs/>
          <w:sz w:val="20"/>
          <w:szCs w:val="20"/>
          <w:u w:val="single"/>
          <w:lang w:eastAsia="ar-SA"/>
        </w:rPr>
        <w:t>(velja za 1. in 7. sklop)</w:t>
      </w:r>
    </w:p>
    <w:p w14:paraId="18B3C9F0" w14:textId="6A718FB7" w:rsidR="00A217F3" w:rsidRPr="00D01D8E" w:rsidRDefault="00A217F3" w:rsidP="00A217F3">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Za kakovost blaga, katerega dobava je predmet te razpisne</w:t>
      </w:r>
      <w:r>
        <w:rPr>
          <w:rFonts w:ascii="Open Sans" w:eastAsia="Times New Roman" w:hAnsi="Open Sans" w:cs="Open Sans"/>
          <w:sz w:val="20"/>
          <w:szCs w:val="20"/>
          <w:lang w:eastAsia="ar-SA"/>
        </w:rPr>
        <w:t xml:space="preserve"> dokumentacije, </w:t>
      </w:r>
      <w:r w:rsidRPr="007E2F1D">
        <w:rPr>
          <w:rFonts w:ascii="Open Sans" w:eastAsia="Times New Roman" w:hAnsi="Open Sans" w:cs="Open Sans"/>
          <w:sz w:val="20"/>
          <w:szCs w:val="20"/>
          <w:lang w:eastAsia="ar-SA"/>
        </w:rPr>
        <w:t xml:space="preserve">mora ponudnik nuditi garancijo </w:t>
      </w:r>
      <w:r>
        <w:rPr>
          <w:rFonts w:ascii="Open Sans" w:eastAsia="Times New Roman" w:hAnsi="Open Sans" w:cs="Open Sans"/>
          <w:sz w:val="20"/>
          <w:szCs w:val="20"/>
          <w:lang w:eastAsia="ar-SA"/>
        </w:rPr>
        <w:t>36</w:t>
      </w:r>
      <w:r w:rsidRPr="007E2F1D">
        <w:rPr>
          <w:rFonts w:ascii="Open Sans" w:eastAsia="Times New Roman" w:hAnsi="Open Sans" w:cs="Open Sans"/>
          <w:sz w:val="20"/>
          <w:szCs w:val="20"/>
          <w:lang w:eastAsia="ar-SA"/>
        </w:rPr>
        <w:t xml:space="preserve"> (š</w:t>
      </w:r>
      <w:r>
        <w:rPr>
          <w:rFonts w:ascii="Open Sans" w:eastAsia="Times New Roman" w:hAnsi="Open Sans" w:cs="Open Sans"/>
          <w:sz w:val="20"/>
          <w:szCs w:val="20"/>
          <w:lang w:eastAsia="ar-SA"/>
        </w:rPr>
        <w:t>estintride</w:t>
      </w:r>
      <w:r w:rsidRPr="007E2F1D">
        <w:rPr>
          <w:rFonts w:ascii="Open Sans" w:eastAsia="Times New Roman" w:hAnsi="Open Sans" w:cs="Open Sans"/>
          <w:sz w:val="20"/>
          <w:szCs w:val="20"/>
          <w:lang w:eastAsia="ar-SA"/>
        </w:rPr>
        <w:t>set) mesecev</w:t>
      </w:r>
      <w:r w:rsidRPr="00D01D8E">
        <w:rPr>
          <w:rFonts w:ascii="Open Sans" w:eastAsia="Times New Roman" w:hAnsi="Open Sans" w:cs="Open Sans"/>
          <w:sz w:val="20"/>
          <w:szCs w:val="20"/>
          <w:lang w:eastAsia="ar-SA"/>
        </w:rPr>
        <w:t>, šteto od dneva uspešno opravljenega količinskega in kvalitetnega prevzema blaga, ki se izvede s podpisom dobavnice o prevzemu blaga s strani naročnika oziroma njegovega predstavnika.</w:t>
      </w:r>
    </w:p>
    <w:p w14:paraId="58D71BF5" w14:textId="77777777" w:rsidR="00A217F3" w:rsidRDefault="00A217F3" w:rsidP="00A217F3">
      <w:pPr>
        <w:keepNext/>
        <w:keepLines/>
        <w:spacing w:after="0" w:line="240" w:lineRule="auto"/>
        <w:jc w:val="both"/>
        <w:rPr>
          <w:rFonts w:ascii="Open Sans" w:eastAsia="Times New Roman" w:hAnsi="Open Sans" w:cs="Open Sans"/>
          <w:sz w:val="20"/>
          <w:szCs w:val="20"/>
          <w:lang w:eastAsia="ar-SA"/>
        </w:rPr>
      </w:pPr>
    </w:p>
    <w:p w14:paraId="4BDB0C87" w14:textId="4F586F6D" w:rsidR="00A217F3" w:rsidRPr="00A217F3" w:rsidRDefault="00A217F3" w:rsidP="00A217F3">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a 2., 3., 5., 6., 8., 9. in 10. sklop ter p</w:t>
      </w:r>
      <w:r w:rsidRPr="00A217F3">
        <w:rPr>
          <w:rFonts w:ascii="Open Sans" w:eastAsia="Times New Roman" w:hAnsi="Open Sans" w:cs="Open Sans"/>
          <w:b/>
          <w:bCs/>
          <w:sz w:val="20"/>
          <w:szCs w:val="20"/>
          <w:lang w:eastAsia="sl-SI"/>
        </w:rPr>
        <w:t>osamezen artikel pri 4. sklopu)</w:t>
      </w:r>
    </w:p>
    <w:p w14:paraId="6F6C437E" w14:textId="34CC93B3"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Za kakovost blaga, katerega dobava je predmet te razpisne</w:t>
      </w:r>
      <w:r>
        <w:rPr>
          <w:rFonts w:ascii="Open Sans" w:eastAsia="Times New Roman" w:hAnsi="Open Sans" w:cs="Open Sans"/>
          <w:sz w:val="20"/>
          <w:szCs w:val="20"/>
          <w:lang w:eastAsia="ar-SA"/>
        </w:rPr>
        <w:t xml:space="preserve"> dokumentacije, </w:t>
      </w:r>
      <w:r w:rsidRPr="007E2F1D">
        <w:rPr>
          <w:rFonts w:ascii="Open Sans" w:eastAsia="Times New Roman" w:hAnsi="Open Sans" w:cs="Open Sans"/>
          <w:sz w:val="20"/>
          <w:szCs w:val="20"/>
          <w:lang w:eastAsia="ar-SA"/>
        </w:rPr>
        <w:t>mora ponudnik nuditi garancijo 24 (štiriindvajset) mesecev</w:t>
      </w:r>
      <w:r w:rsidRPr="00D01D8E">
        <w:rPr>
          <w:rFonts w:ascii="Open Sans" w:eastAsia="Times New Roman" w:hAnsi="Open Sans" w:cs="Open Sans"/>
          <w:sz w:val="20"/>
          <w:szCs w:val="20"/>
          <w:lang w:eastAsia="ar-SA"/>
        </w:rPr>
        <w:t>, šteto od dneva uspešno opravljenega količinskega in kvalitetnega prevzema blaga, ki se izvede s podpisom dobavnice o prevzemu blaga s strani naročnika oziroma njegovega predstavnika.</w:t>
      </w:r>
    </w:p>
    <w:p w14:paraId="27663B27"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p>
    <w:p w14:paraId="17F7FCBF"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Če se v garancijski dobi pojavijo pomanjkljivosti zaradi kakovosti dobave blaga, jih mora ponudnik odpraviti na svoje stroške najkasneje v roku 14 (štirinajst) delovnih dni od dneva, ko ga naročnik pisno obvesti o nastali napaki. Izbrani ponudnik bo moral brezplačno zamenjati vso blago za katero bo ugotovljeno, da je prišlo do pomanjkljivosti zaradi napake proizvajalca. </w:t>
      </w:r>
    </w:p>
    <w:p w14:paraId="47927D47" w14:textId="77777777" w:rsidR="00A35A76" w:rsidRPr="007E2F1D" w:rsidRDefault="00A35A76" w:rsidP="001D654A">
      <w:pPr>
        <w:keepNext/>
        <w:keepLines/>
        <w:spacing w:after="0" w:line="240" w:lineRule="auto"/>
        <w:jc w:val="both"/>
        <w:rPr>
          <w:rFonts w:ascii="Open Sans" w:eastAsia="Times New Roman" w:hAnsi="Open Sans" w:cs="Open Sans"/>
          <w:bCs/>
          <w:sz w:val="20"/>
          <w:szCs w:val="20"/>
          <w:lang w:eastAsia="sl-SI"/>
        </w:rPr>
      </w:pPr>
    </w:p>
    <w:p w14:paraId="434EB1AE" w14:textId="77777777" w:rsidR="00540C94" w:rsidRDefault="00540C94">
      <w:pPr>
        <w:spacing w:after="0" w:line="240" w:lineRule="auto"/>
        <w:rPr>
          <w:rFonts w:ascii="Open Sans" w:eastAsia="Times New Roman" w:hAnsi="Open Sans" w:cs="Open Sans"/>
          <w:b/>
          <w:sz w:val="20"/>
          <w:szCs w:val="20"/>
          <w:lang w:eastAsia="sl-SI"/>
        </w:rPr>
      </w:pPr>
      <w:r>
        <w:rPr>
          <w:rFonts w:ascii="Open Sans" w:hAnsi="Open Sans" w:cs="Open Sans"/>
          <w:b/>
        </w:rPr>
        <w:br w:type="page"/>
      </w:r>
    </w:p>
    <w:p w14:paraId="47AE987A" w14:textId="25518457" w:rsidR="00A35A76" w:rsidRPr="007E2F1D" w:rsidRDefault="00A35A76" w:rsidP="001D654A">
      <w:pPr>
        <w:pStyle w:val="Odstavekseznama"/>
        <w:keepNext/>
        <w:keepLines/>
        <w:numPr>
          <w:ilvl w:val="2"/>
          <w:numId w:val="2"/>
        </w:numPr>
        <w:jc w:val="both"/>
        <w:rPr>
          <w:rFonts w:ascii="Open Sans" w:hAnsi="Open Sans" w:cs="Open Sans"/>
          <w:b/>
        </w:rPr>
      </w:pPr>
      <w:r w:rsidRPr="007E2F1D">
        <w:rPr>
          <w:rFonts w:ascii="Open Sans" w:hAnsi="Open Sans" w:cs="Open Sans"/>
          <w:b/>
        </w:rPr>
        <w:lastRenderedPageBreak/>
        <w:t>Tehnični zahteve</w:t>
      </w:r>
    </w:p>
    <w:p w14:paraId="101C52E5" w14:textId="77777777" w:rsidR="00A35A76" w:rsidRPr="007E2F1D" w:rsidRDefault="00A35A76" w:rsidP="001D65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29A4D51D"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Naročnik od izbranega gospodarskega subjekta pričakuje, da bo dobavljal blago po naslednjih sklopih oz. posameznih artiklih:</w:t>
      </w:r>
    </w:p>
    <w:p w14:paraId="33907CAC"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w:t>
      </w:r>
      <w:r w:rsidRPr="007E2F1D">
        <w:rPr>
          <w:rFonts w:ascii="Open Sans" w:eastAsia="Times New Roman" w:hAnsi="Open Sans" w:cs="Open Sans"/>
          <w:sz w:val="20"/>
          <w:szCs w:val="20"/>
          <w:lang w:eastAsia="sl-SI"/>
        </w:rPr>
        <w:tab/>
        <w:t xml:space="preserve">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w:t>
      </w:r>
    </w:p>
    <w:p w14:paraId="490BA2BB"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2.</w:t>
      </w:r>
      <w:r w:rsidRPr="007E2F1D">
        <w:rPr>
          <w:rFonts w:ascii="Open Sans" w:eastAsia="Times New Roman" w:hAnsi="Open Sans" w:cs="Open Sans"/>
          <w:sz w:val="20"/>
          <w:szCs w:val="20"/>
          <w:lang w:eastAsia="sl-SI"/>
        </w:rPr>
        <w:tab/>
        <w:t>Sklop: Rotacijski plinomeri</w:t>
      </w:r>
    </w:p>
    <w:p w14:paraId="5E6ECE60"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3.</w:t>
      </w:r>
      <w:r w:rsidRPr="007E2F1D">
        <w:rPr>
          <w:rFonts w:ascii="Open Sans" w:eastAsia="Times New Roman" w:hAnsi="Open Sans" w:cs="Open Sans"/>
          <w:sz w:val="20"/>
          <w:szCs w:val="20"/>
          <w:lang w:eastAsia="sl-SI"/>
        </w:rPr>
        <w:tab/>
        <w:t>Sklop: Turbinski plinomeri</w:t>
      </w:r>
    </w:p>
    <w:p w14:paraId="5BF02F09"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4.</w:t>
      </w:r>
      <w:r w:rsidRPr="007E2F1D">
        <w:rPr>
          <w:rFonts w:ascii="Open Sans" w:eastAsia="Times New Roman" w:hAnsi="Open Sans" w:cs="Open Sans"/>
          <w:sz w:val="20"/>
          <w:szCs w:val="20"/>
          <w:lang w:eastAsia="sl-SI"/>
        </w:rPr>
        <w:tab/>
        <w:t xml:space="preserve">Sklop: Regulatorji tlaka (posamezni artikel) </w:t>
      </w:r>
    </w:p>
    <w:p w14:paraId="28495745" w14:textId="24C8593B" w:rsidR="00A35A76" w:rsidRPr="007E2F1D" w:rsidRDefault="009F3711"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5.</w:t>
      </w:r>
      <w:r w:rsidRPr="007E2F1D">
        <w:rPr>
          <w:rFonts w:ascii="Open Sans" w:eastAsia="Times New Roman" w:hAnsi="Open Sans" w:cs="Open Sans"/>
          <w:sz w:val="20"/>
          <w:szCs w:val="20"/>
          <w:lang w:eastAsia="sl-SI"/>
        </w:rPr>
        <w:tab/>
        <w:t>Sklop: Plinski filtri</w:t>
      </w:r>
    </w:p>
    <w:p w14:paraId="20A5B43B" w14:textId="3F41990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6.</w:t>
      </w:r>
      <w:r w:rsidRPr="007E2F1D">
        <w:rPr>
          <w:rFonts w:ascii="Open Sans" w:eastAsia="Times New Roman" w:hAnsi="Open Sans" w:cs="Open Sans"/>
          <w:sz w:val="20"/>
          <w:szCs w:val="20"/>
          <w:lang w:eastAsia="sl-SI"/>
        </w:rPr>
        <w:tab/>
        <w:t>Sklop: Elektronski korektorji (posamezni artikel)</w:t>
      </w:r>
    </w:p>
    <w:p w14:paraId="0FFFFDD3"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7.</w:t>
      </w:r>
      <w:r w:rsidRPr="007E2F1D">
        <w:rPr>
          <w:rFonts w:ascii="Open Sans" w:eastAsia="Times New Roman" w:hAnsi="Open Sans" w:cs="Open Sans"/>
          <w:sz w:val="20"/>
          <w:szCs w:val="20"/>
          <w:lang w:eastAsia="sl-SI"/>
        </w:rPr>
        <w:tab/>
        <w:t xml:space="preserve">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p w14:paraId="6AB93894"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8.</w:t>
      </w:r>
      <w:r w:rsidRPr="007E2F1D">
        <w:rPr>
          <w:rFonts w:ascii="Open Sans" w:eastAsia="Times New Roman" w:hAnsi="Open Sans" w:cs="Open Sans"/>
          <w:sz w:val="20"/>
          <w:szCs w:val="20"/>
          <w:lang w:eastAsia="sl-SI"/>
        </w:rPr>
        <w:tab/>
        <w:t xml:space="preserve">Sklop: Rezervni deli - </w:t>
      </w:r>
      <w:proofErr w:type="spellStart"/>
      <w:r w:rsidRPr="007E2F1D">
        <w:rPr>
          <w:rFonts w:ascii="Open Sans" w:eastAsia="Times New Roman" w:hAnsi="Open Sans" w:cs="Open Sans"/>
          <w:sz w:val="20"/>
          <w:szCs w:val="20"/>
          <w:lang w:eastAsia="sl-SI"/>
        </w:rPr>
        <w:t>Elster</w:t>
      </w:r>
      <w:proofErr w:type="spellEnd"/>
    </w:p>
    <w:p w14:paraId="5EBC770E"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9.</w:t>
      </w:r>
      <w:r w:rsidRPr="007E2F1D">
        <w:rPr>
          <w:rFonts w:ascii="Open Sans" w:eastAsia="Times New Roman" w:hAnsi="Open Sans" w:cs="Open Sans"/>
          <w:sz w:val="20"/>
          <w:szCs w:val="20"/>
          <w:lang w:eastAsia="sl-SI"/>
        </w:rPr>
        <w:tab/>
        <w:t xml:space="preserve">Sklop: Rezervni deli - </w:t>
      </w:r>
      <w:proofErr w:type="spellStart"/>
      <w:r w:rsidRPr="007E2F1D">
        <w:rPr>
          <w:rFonts w:ascii="Open Sans" w:eastAsia="Times New Roman" w:hAnsi="Open Sans" w:cs="Open Sans"/>
          <w:sz w:val="20"/>
          <w:szCs w:val="20"/>
          <w:lang w:eastAsia="sl-SI"/>
        </w:rPr>
        <w:t>Itron</w:t>
      </w:r>
      <w:proofErr w:type="spellEnd"/>
    </w:p>
    <w:p w14:paraId="7F30467F" w14:textId="77777777" w:rsidR="00A35A76" w:rsidRPr="007E2F1D" w:rsidRDefault="00A35A76"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w:t>
      </w:r>
      <w:r w:rsidRPr="007E2F1D">
        <w:rPr>
          <w:rFonts w:ascii="Open Sans" w:eastAsia="Times New Roman" w:hAnsi="Open Sans" w:cs="Open Sans"/>
          <w:sz w:val="20"/>
          <w:szCs w:val="20"/>
          <w:lang w:eastAsia="sl-SI"/>
        </w:rPr>
        <w:tab/>
        <w:t>Sklop: Rezervni deli - RMG</w:t>
      </w:r>
    </w:p>
    <w:p w14:paraId="7A0D8459"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p>
    <w:p w14:paraId="739B413E" w14:textId="5A3672F9"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Specifikacija blaga, ki ga naročnik potrebuje, je razvidna iz priloženega popisa blaga. </w:t>
      </w:r>
    </w:p>
    <w:p w14:paraId="2622CB8E" w14:textId="77777777" w:rsidR="00A35A76" w:rsidRPr="007E2F1D" w:rsidRDefault="00A35A76" w:rsidP="001D65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1FE7CCF2" w14:textId="77777777" w:rsidR="00A35A76" w:rsidRPr="007E2F1D" w:rsidRDefault="00A35A76" w:rsidP="001D654A">
      <w:pPr>
        <w:pStyle w:val="Odstavekseznama"/>
        <w:keepNext/>
        <w:keepLines/>
        <w:numPr>
          <w:ilvl w:val="2"/>
          <w:numId w:val="2"/>
        </w:numPr>
        <w:jc w:val="both"/>
        <w:rPr>
          <w:rFonts w:ascii="Open Sans" w:hAnsi="Open Sans" w:cs="Open Sans"/>
          <w:b/>
        </w:rPr>
      </w:pPr>
      <w:r w:rsidRPr="007E2F1D">
        <w:rPr>
          <w:rFonts w:ascii="Open Sans" w:hAnsi="Open Sans" w:cs="Open Sans"/>
          <w:b/>
        </w:rPr>
        <w:t>Tehnična specifikacija naročnika</w:t>
      </w:r>
    </w:p>
    <w:p w14:paraId="1AAE28E6" w14:textId="77777777" w:rsidR="00A35A76" w:rsidRPr="007E2F1D" w:rsidRDefault="00A35A76" w:rsidP="001D65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2663AFE3" w14:textId="6BB6F4CF"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mora v celoti upoštevati Tehnično specifikacijo naročnika in mora v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i predložiti zahtevane certifikate in ateste. V kolikor ponujeno blago, ki je predmet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e ne bo izpolnjevalo vseh opisov, zahtev, navedb in k</w:t>
      </w:r>
      <w:r w:rsidR="00175C7E" w:rsidRPr="007E2F1D">
        <w:rPr>
          <w:rFonts w:ascii="Open Sans" w:eastAsia="Times New Roman" w:hAnsi="Open Sans" w:cs="Open Sans"/>
          <w:sz w:val="20"/>
          <w:szCs w:val="20"/>
          <w:lang w:eastAsia="sl-SI"/>
        </w:rPr>
        <w:t>akovosti</w:t>
      </w:r>
      <w:r w:rsidRPr="007E2F1D">
        <w:rPr>
          <w:rFonts w:ascii="Open Sans" w:eastAsia="Times New Roman" w:hAnsi="Open Sans" w:cs="Open Sans"/>
          <w:sz w:val="20"/>
          <w:szCs w:val="20"/>
          <w:lang w:eastAsia="sl-SI"/>
        </w:rPr>
        <w:t xml:space="preserve">, navedenih v Tehnični specifikaciji naročnika in razpisni dokumentaciji, bo naročnik tako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o izločil iz nadaljnjega ocenjevanja.</w:t>
      </w:r>
    </w:p>
    <w:p w14:paraId="595F5102"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 </w:t>
      </w:r>
    </w:p>
    <w:p w14:paraId="6C1DF1AE"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Zahteva se za:</w:t>
      </w:r>
    </w:p>
    <w:p w14:paraId="53CD8942"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0F179C4B" w14:textId="77777777" w:rsidR="00D35620" w:rsidRPr="007E2F1D" w:rsidRDefault="00D35620" w:rsidP="001D654A">
      <w:pPr>
        <w:keepNext/>
        <w:keepLines/>
        <w:tabs>
          <w:tab w:val="left" w:pos="284"/>
        </w:tabs>
        <w:spacing w:after="0" w:line="240" w:lineRule="auto"/>
        <w:jc w:val="both"/>
        <w:outlineLvl w:val="1"/>
        <w:rPr>
          <w:rFonts w:ascii="Open Sans" w:eastAsia="Times New Roman" w:hAnsi="Open Sans" w:cs="Open Sans"/>
          <w:b/>
          <w:sz w:val="20"/>
          <w:szCs w:val="20"/>
          <w:lang w:eastAsia="sl-SI"/>
        </w:rPr>
      </w:pPr>
      <w:bookmarkStart w:id="20" w:name="_Toc220314977"/>
      <w:r w:rsidRPr="007E2F1D">
        <w:rPr>
          <w:rFonts w:ascii="Open Sans" w:eastAsia="Times New Roman" w:hAnsi="Open Sans" w:cs="Open Sans"/>
          <w:b/>
          <w:sz w:val="20"/>
          <w:szCs w:val="20"/>
          <w:lang w:eastAsia="sl-SI"/>
        </w:rPr>
        <w:t>1.</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 xml:space="preserve">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 </w:t>
      </w:r>
    </w:p>
    <w:bookmarkEnd w:id="20"/>
    <w:p w14:paraId="17D3B1A1" w14:textId="77777777" w:rsidR="00D35620" w:rsidRPr="007E2F1D" w:rsidRDefault="00D35620" w:rsidP="001D654A">
      <w:pPr>
        <w:keepNext/>
        <w:keepLines/>
        <w:tabs>
          <w:tab w:val="left" w:pos="284"/>
          <w:tab w:val="left" w:pos="993"/>
        </w:tabs>
        <w:spacing w:after="0" w:line="240" w:lineRule="auto"/>
        <w:jc w:val="both"/>
        <w:rPr>
          <w:rFonts w:ascii="Open Sans" w:eastAsia="Times New Roman" w:hAnsi="Open Sans" w:cs="Open Sans"/>
          <w:sz w:val="20"/>
          <w:szCs w:val="20"/>
          <w:lang w:eastAsia="sl-SI"/>
        </w:rPr>
      </w:pPr>
    </w:p>
    <w:p w14:paraId="2F5232CC"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7F73969F"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1359,</w:t>
      </w:r>
    </w:p>
    <w:p w14:paraId="10663BCA"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možnost vgraditve dajalnika impulzov (</w:t>
      </w:r>
      <w:proofErr w:type="spellStart"/>
      <w:r w:rsidRPr="007E2F1D">
        <w:rPr>
          <w:rFonts w:ascii="Open Sans" w:eastAsia="Times New Roman" w:hAnsi="Open Sans" w:cs="Open Sans"/>
          <w:sz w:val="20"/>
          <w:szCs w:val="20"/>
          <w:lang w:eastAsia="sl-SI"/>
        </w:rPr>
        <w:t>reed</w:t>
      </w:r>
      <w:proofErr w:type="spellEnd"/>
      <w:r w:rsidRPr="007E2F1D">
        <w:rPr>
          <w:rFonts w:ascii="Open Sans" w:eastAsia="Times New Roman" w:hAnsi="Open Sans" w:cs="Open Sans"/>
          <w:sz w:val="20"/>
          <w:szCs w:val="20"/>
          <w:lang w:eastAsia="sl-SI"/>
        </w:rPr>
        <w:t xml:space="preserve"> kontakt),</w:t>
      </w:r>
    </w:p>
    <w:p w14:paraId="3D1068C2"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pritrditev številčnice brez vijakov (overjanje merila se opravi z eno samo plombo),</w:t>
      </w:r>
    </w:p>
    <w:p w14:paraId="398FB30B"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ohišje iz jeklene pločevine,</w:t>
      </w:r>
    </w:p>
    <w:p w14:paraId="58D47B4C"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maksimalni tlak </w:t>
      </w:r>
      <w:proofErr w:type="spellStart"/>
      <w:r w:rsidRPr="007E2F1D">
        <w:rPr>
          <w:rFonts w:ascii="Open Sans" w:eastAsia="Times New Roman" w:hAnsi="Open Sans" w:cs="Open Sans"/>
          <w:sz w:val="20"/>
          <w:szCs w:val="20"/>
          <w:lang w:eastAsia="sl-SI"/>
        </w:rPr>
        <w:t>p</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0,5 bar (HTB izvedba 0,1 bar),</w:t>
      </w:r>
    </w:p>
    <w:p w14:paraId="6A8AE554" w14:textId="7C9D4ED8"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plinomeri </w:t>
      </w:r>
      <w:r w:rsidR="00C5467F" w:rsidRPr="007E2F1D">
        <w:rPr>
          <w:rFonts w:ascii="Open Sans" w:eastAsia="Times New Roman" w:hAnsi="Open Sans" w:cs="Open Sans"/>
          <w:sz w:val="20"/>
          <w:szCs w:val="20"/>
          <w:lang w:eastAsia="sl-SI"/>
        </w:rPr>
        <w:t>morajo biti belo ali sivo obarvani</w:t>
      </w:r>
      <w:r w:rsidRPr="007E2F1D">
        <w:rPr>
          <w:rFonts w:ascii="Open Sans" w:eastAsia="Times New Roman" w:hAnsi="Open Sans" w:cs="Open Sans"/>
          <w:sz w:val="20"/>
          <w:szCs w:val="20"/>
          <w:lang w:eastAsia="sl-SI"/>
        </w:rPr>
        <w:t>,</w:t>
      </w:r>
    </w:p>
    <w:p w14:paraId="6D8CB5BC"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vertikalna priključitev.</w:t>
      </w:r>
    </w:p>
    <w:p w14:paraId="4A24CE8E" w14:textId="77777777" w:rsidR="00D35620" w:rsidRPr="007E2F1D" w:rsidRDefault="00D35620" w:rsidP="001D654A">
      <w:pPr>
        <w:keepNext/>
        <w:keepLines/>
        <w:tabs>
          <w:tab w:val="left" w:pos="284"/>
          <w:tab w:val="left" w:pos="993"/>
        </w:tabs>
        <w:spacing w:after="0" w:line="240" w:lineRule="auto"/>
        <w:jc w:val="both"/>
        <w:rPr>
          <w:rFonts w:ascii="Open Sans" w:eastAsia="Times New Roman" w:hAnsi="Open Sans" w:cs="Open Sans"/>
          <w:sz w:val="20"/>
          <w:szCs w:val="20"/>
          <w:lang w:eastAsia="sl-SI"/>
        </w:rPr>
      </w:pPr>
    </w:p>
    <w:p w14:paraId="0114EEBD" w14:textId="77777777" w:rsidR="00D35620" w:rsidRPr="007E2F1D" w:rsidRDefault="00D35620" w:rsidP="001D654A">
      <w:pPr>
        <w:keepNext/>
        <w:keepLines/>
        <w:tabs>
          <w:tab w:val="left" w:pos="284"/>
          <w:tab w:val="left" w:pos="993"/>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Dodatne zahteve za </w:t>
      </w:r>
      <w:proofErr w:type="spellStart"/>
      <w:r w:rsidRPr="007E2F1D">
        <w:rPr>
          <w:rFonts w:ascii="Open Sans" w:eastAsia="Times New Roman" w:hAnsi="Open Sans" w:cs="Open Sans"/>
          <w:sz w:val="20"/>
          <w:szCs w:val="20"/>
          <w:lang w:eastAsia="sl-SI"/>
        </w:rPr>
        <w:t>mehovne</w:t>
      </w:r>
      <w:proofErr w:type="spellEnd"/>
      <w:r w:rsidRPr="007E2F1D">
        <w:rPr>
          <w:rFonts w:ascii="Open Sans" w:eastAsia="Times New Roman" w:hAnsi="Open Sans" w:cs="Open Sans"/>
          <w:sz w:val="20"/>
          <w:szCs w:val="20"/>
          <w:lang w:eastAsia="sl-SI"/>
        </w:rPr>
        <w:t xml:space="preserve"> plinomere velikosti G-4:</w:t>
      </w:r>
    </w:p>
    <w:p w14:paraId="1B177146" w14:textId="77777777"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termična odpornost do 650</w:t>
      </w:r>
      <w:r w:rsidRPr="007E2F1D">
        <w:rPr>
          <w:rFonts w:ascii="Open Sans" w:eastAsia="Times New Roman" w:hAnsi="Open Sans" w:cs="Open Sans"/>
          <w:sz w:val="20"/>
          <w:szCs w:val="20"/>
          <w:lang w:eastAsia="sl-SI"/>
        </w:rPr>
        <w:sym w:font="Symbol" w:char="F0B0"/>
      </w:r>
      <w:r w:rsidRPr="007E2F1D">
        <w:rPr>
          <w:rFonts w:ascii="Open Sans" w:eastAsia="Times New Roman" w:hAnsi="Open Sans" w:cs="Open Sans"/>
          <w:sz w:val="20"/>
          <w:szCs w:val="20"/>
          <w:lang w:eastAsia="sl-SI"/>
        </w:rPr>
        <w:t xml:space="preserve"> C,</w:t>
      </w:r>
    </w:p>
    <w:p w14:paraId="6D614F23" w14:textId="39E6BEA3" w:rsidR="00D35620" w:rsidRPr="007E2F1D"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delovni volumen: 2l (zahteva ne velja za plinomere G-4 z medosno razdaljo 110 mm, delovni volumen 1,2 l),</w:t>
      </w:r>
    </w:p>
    <w:p w14:paraId="4925ECB6" w14:textId="43DCBE52" w:rsidR="00D35620" w:rsidRDefault="00D35620"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uporaba dveh zobniških parov</w:t>
      </w:r>
      <w:r w:rsidR="00441951">
        <w:rPr>
          <w:rFonts w:ascii="Open Sans" w:eastAsia="Times New Roman" w:hAnsi="Open Sans" w:cs="Open Sans"/>
          <w:sz w:val="20"/>
          <w:szCs w:val="20"/>
          <w:lang w:eastAsia="sl-SI"/>
        </w:rPr>
        <w:t>,</w:t>
      </w:r>
    </w:p>
    <w:p w14:paraId="48F0403A" w14:textId="06E882B9" w:rsidR="00441951" w:rsidRPr="00C44A38" w:rsidRDefault="00441951" w:rsidP="00C44A38">
      <w:pPr>
        <w:keepNext/>
        <w:keepLines/>
        <w:numPr>
          <w:ilvl w:val="0"/>
          <w:numId w:val="21"/>
        </w:numPr>
        <w:spacing w:after="0" w:line="240" w:lineRule="auto"/>
        <w:ind w:left="284" w:hanging="284"/>
        <w:jc w:val="both"/>
        <w:rPr>
          <w:rFonts w:ascii="Open Sans" w:eastAsia="Times New Roman" w:hAnsi="Open Sans" w:cs="Open Sans"/>
          <w:sz w:val="20"/>
          <w:szCs w:val="20"/>
          <w:lang w:eastAsia="sl-SI"/>
        </w:rPr>
      </w:pPr>
      <w:r w:rsidRPr="00C44A38">
        <w:rPr>
          <w:rFonts w:ascii="Open Sans" w:eastAsia="Times New Roman" w:hAnsi="Open Sans" w:cs="Open Sans"/>
          <w:sz w:val="20"/>
          <w:szCs w:val="20"/>
          <w:lang w:eastAsia="sl-SI"/>
        </w:rPr>
        <w:t xml:space="preserve">zaradi specifičnosti obstoječih notranjih plinskih napeljav mere </w:t>
      </w:r>
      <w:proofErr w:type="spellStart"/>
      <w:r w:rsidRPr="00C44A38">
        <w:rPr>
          <w:rFonts w:ascii="Open Sans" w:eastAsia="Times New Roman" w:hAnsi="Open Sans" w:cs="Open Sans"/>
          <w:sz w:val="20"/>
          <w:szCs w:val="20"/>
          <w:lang w:eastAsia="sl-SI"/>
        </w:rPr>
        <w:t>mehovnega</w:t>
      </w:r>
      <w:proofErr w:type="spellEnd"/>
      <w:r w:rsidRPr="00C44A38">
        <w:rPr>
          <w:rFonts w:ascii="Open Sans" w:eastAsia="Times New Roman" w:hAnsi="Open Sans" w:cs="Open Sans"/>
          <w:sz w:val="20"/>
          <w:szCs w:val="20"/>
          <w:lang w:eastAsia="sl-SI"/>
        </w:rPr>
        <w:t xml:space="preserve"> plinomera G-4 z</w:t>
      </w:r>
      <w:r w:rsidR="00C44A38">
        <w:rPr>
          <w:rFonts w:ascii="Open Sans" w:eastAsia="Times New Roman" w:hAnsi="Open Sans" w:cs="Open Sans"/>
          <w:sz w:val="20"/>
          <w:szCs w:val="20"/>
          <w:lang w:eastAsia="sl-SI"/>
        </w:rPr>
        <w:t xml:space="preserve"> </w:t>
      </w:r>
      <w:r w:rsidRPr="00C44A38">
        <w:rPr>
          <w:rFonts w:ascii="Open Sans" w:eastAsia="Times New Roman" w:hAnsi="Open Sans" w:cs="Open Sans"/>
          <w:sz w:val="20"/>
          <w:szCs w:val="20"/>
          <w:lang w:eastAsia="sl-SI"/>
        </w:rPr>
        <w:t>medosno razdaljo 250 mm ne smejo presegati 329 x 241 x 163 mm.</w:t>
      </w:r>
    </w:p>
    <w:p w14:paraId="4EF6CF11"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6D72ADEB" w14:textId="77777777" w:rsidR="00D35620" w:rsidRPr="007E2F1D" w:rsidRDefault="00D35620" w:rsidP="001D654A">
      <w:pPr>
        <w:keepNext/>
        <w:keepLines/>
        <w:tabs>
          <w:tab w:val="left" w:pos="284"/>
        </w:tab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Sklop: Rotacijski plinomeri</w:t>
      </w:r>
    </w:p>
    <w:p w14:paraId="6386FC0B" w14:textId="77777777" w:rsidR="00D35620" w:rsidRPr="007E2F1D" w:rsidRDefault="00D35620" w:rsidP="001D654A">
      <w:pPr>
        <w:keepNext/>
        <w:keepLines/>
        <w:spacing w:after="0" w:line="240" w:lineRule="auto"/>
        <w:jc w:val="both"/>
        <w:outlineLvl w:val="1"/>
        <w:rPr>
          <w:rFonts w:ascii="Open Sans" w:eastAsia="Times New Roman" w:hAnsi="Open Sans" w:cs="Open Sans"/>
          <w:sz w:val="20"/>
          <w:szCs w:val="20"/>
          <w:lang w:eastAsia="sl-SI"/>
        </w:rPr>
      </w:pPr>
    </w:p>
    <w:p w14:paraId="4C800C95"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676FA11E"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12480,</w:t>
      </w:r>
    </w:p>
    <w:p w14:paraId="4084F8CE"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vgrajeni </w:t>
      </w:r>
      <w:proofErr w:type="spellStart"/>
      <w:r w:rsidRPr="007E2F1D">
        <w:rPr>
          <w:rFonts w:ascii="Open Sans" w:eastAsia="Times New Roman" w:hAnsi="Open Sans" w:cs="Open Sans"/>
          <w:sz w:val="20"/>
          <w:szCs w:val="20"/>
          <w:lang w:eastAsia="sl-SI"/>
        </w:rPr>
        <w:t>dajalnki</w:t>
      </w:r>
      <w:proofErr w:type="spellEnd"/>
      <w:r w:rsidRPr="007E2F1D">
        <w:rPr>
          <w:rFonts w:ascii="Open Sans" w:eastAsia="Times New Roman" w:hAnsi="Open Sans" w:cs="Open Sans"/>
          <w:sz w:val="20"/>
          <w:szCs w:val="20"/>
          <w:lang w:eastAsia="sl-SI"/>
        </w:rPr>
        <w:t xml:space="preserve"> impulzov v glavi plinomera (LF-</w:t>
      </w:r>
      <w:proofErr w:type="spellStart"/>
      <w:r w:rsidRPr="007E2F1D">
        <w:rPr>
          <w:rFonts w:ascii="Open Sans" w:eastAsia="Times New Roman" w:hAnsi="Open Sans" w:cs="Open Sans"/>
          <w:sz w:val="20"/>
          <w:szCs w:val="20"/>
          <w:lang w:eastAsia="sl-SI"/>
        </w:rPr>
        <w:t>reed</w:t>
      </w:r>
      <w:proofErr w:type="spellEnd"/>
      <w:r w:rsidRPr="007E2F1D">
        <w:rPr>
          <w:rFonts w:ascii="Open Sans" w:eastAsia="Times New Roman" w:hAnsi="Open Sans" w:cs="Open Sans"/>
          <w:sz w:val="20"/>
          <w:szCs w:val="20"/>
          <w:lang w:eastAsia="sl-SI"/>
        </w:rPr>
        <w:t xml:space="preserve"> kontakt), ki mora biti vrtljiva (350</w:t>
      </w:r>
      <w:r w:rsidRPr="007E2F1D">
        <w:rPr>
          <w:rFonts w:ascii="Open Sans" w:eastAsia="Times New Roman" w:hAnsi="Open Sans" w:cs="Open Sans"/>
          <w:sz w:val="20"/>
          <w:szCs w:val="20"/>
          <w:vertAlign w:val="superscript"/>
          <w:lang w:eastAsia="sl-SI"/>
        </w:rPr>
        <w:t>o</w:t>
      </w:r>
      <w:r w:rsidRPr="007E2F1D">
        <w:rPr>
          <w:rFonts w:ascii="Open Sans" w:eastAsia="Times New Roman" w:hAnsi="Open Sans" w:cs="Open Sans"/>
          <w:sz w:val="20"/>
          <w:szCs w:val="20"/>
          <w:lang w:eastAsia="sl-SI"/>
        </w:rPr>
        <w:t>),</w:t>
      </w:r>
    </w:p>
    <w:p w14:paraId="4849C8CF"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primeren za vgradnjo v eksplozijsko ogroženih prostorih skladno z direktivo ATEX 94/9/EC,</w:t>
      </w:r>
    </w:p>
    <w:p w14:paraId="51A97C19"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merilno območje: min 1:50,</w:t>
      </w:r>
    </w:p>
    <w:p w14:paraId="6E0AAF2F"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maksimalni tlak: </w:t>
      </w:r>
      <w:proofErr w:type="spellStart"/>
      <w:r w:rsidRPr="007E2F1D">
        <w:rPr>
          <w:rFonts w:ascii="Open Sans" w:eastAsia="Times New Roman" w:hAnsi="Open Sans" w:cs="Open Sans"/>
          <w:sz w:val="20"/>
          <w:szCs w:val="20"/>
          <w:lang w:eastAsia="sl-SI"/>
        </w:rPr>
        <w:t>p</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 16 bar,</w:t>
      </w:r>
    </w:p>
    <w:p w14:paraId="2AEF91B1"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univerzalna vgradnja plinomera glede na smer pretoka (vodoravna/navpična) z zagotovljenim mazanjem ležajev in priključki za dolivanje olja, ki naj bodo po možnosti na sprednji strani ohišja,</w:t>
      </w:r>
    </w:p>
    <w:p w14:paraId="43B4F144" w14:textId="77777777" w:rsidR="00D35620" w:rsidRPr="007E2F1D" w:rsidRDefault="00D35620" w:rsidP="00C44A38">
      <w:pPr>
        <w:keepNext/>
        <w:keepLines/>
        <w:numPr>
          <w:ilvl w:val="0"/>
          <w:numId w:val="22"/>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primeru okvare oziroma servisiranja plinomera mora biti omogočena zamenjava, posameznih delov merilnega mehanizma.</w:t>
      </w:r>
    </w:p>
    <w:p w14:paraId="0F989FDD"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6D3992CF" w14:textId="77777777" w:rsidR="00D35620" w:rsidRPr="007E2F1D" w:rsidRDefault="00D35620" w:rsidP="001D654A">
      <w:pPr>
        <w:keepNext/>
        <w:keepLines/>
        <w:tabs>
          <w:tab w:val="left" w:pos="284"/>
        </w:tab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Sklop: Turbinski plinomeri</w:t>
      </w:r>
    </w:p>
    <w:p w14:paraId="54C211E0" w14:textId="77777777" w:rsidR="00D35620" w:rsidRPr="007E2F1D" w:rsidRDefault="00D35620" w:rsidP="001D654A">
      <w:pPr>
        <w:keepNext/>
        <w:keepLines/>
        <w:spacing w:after="0" w:line="240" w:lineRule="auto"/>
        <w:jc w:val="both"/>
        <w:outlineLvl w:val="1"/>
        <w:rPr>
          <w:rFonts w:ascii="Open Sans" w:eastAsia="Times New Roman" w:hAnsi="Open Sans" w:cs="Open Sans"/>
          <w:sz w:val="20"/>
          <w:szCs w:val="20"/>
          <w:lang w:eastAsia="sl-SI"/>
        </w:rPr>
      </w:pPr>
    </w:p>
    <w:p w14:paraId="34348FD3"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5F7E5623"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12261,</w:t>
      </w:r>
    </w:p>
    <w:p w14:paraId="0CBB574E"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vgrajeni dajalniki impulzov v glavi plinomera (LF-</w:t>
      </w:r>
      <w:proofErr w:type="spellStart"/>
      <w:r w:rsidRPr="007E2F1D">
        <w:rPr>
          <w:rFonts w:ascii="Open Sans" w:eastAsia="Times New Roman" w:hAnsi="Open Sans" w:cs="Open Sans"/>
          <w:sz w:val="20"/>
          <w:szCs w:val="20"/>
          <w:lang w:eastAsia="sl-SI"/>
        </w:rPr>
        <w:t>reed</w:t>
      </w:r>
      <w:proofErr w:type="spellEnd"/>
      <w:r w:rsidRPr="007E2F1D">
        <w:rPr>
          <w:rFonts w:ascii="Open Sans" w:eastAsia="Times New Roman" w:hAnsi="Open Sans" w:cs="Open Sans"/>
          <w:sz w:val="20"/>
          <w:szCs w:val="20"/>
          <w:lang w:eastAsia="sl-SI"/>
        </w:rPr>
        <w:t xml:space="preserve"> kontakt), ki mora biti vrtljiva (350</w:t>
      </w:r>
      <w:r w:rsidRPr="007E2F1D">
        <w:rPr>
          <w:rFonts w:ascii="Open Sans" w:eastAsia="Times New Roman" w:hAnsi="Open Sans" w:cs="Open Sans"/>
          <w:sz w:val="20"/>
          <w:szCs w:val="20"/>
          <w:vertAlign w:val="superscript"/>
          <w:lang w:eastAsia="sl-SI"/>
        </w:rPr>
        <w:t>o</w:t>
      </w:r>
      <w:r w:rsidRPr="007E2F1D">
        <w:rPr>
          <w:rFonts w:ascii="Open Sans" w:eastAsia="Times New Roman" w:hAnsi="Open Sans" w:cs="Open Sans"/>
          <w:sz w:val="20"/>
          <w:szCs w:val="20"/>
          <w:lang w:eastAsia="sl-SI"/>
        </w:rPr>
        <w:t>),</w:t>
      </w:r>
    </w:p>
    <w:p w14:paraId="0A1115F8"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primeren za vgradnjo v eksplozijsko ogroženih prostorih skladno z direktivo  ATEX 94/9/EC,</w:t>
      </w:r>
    </w:p>
    <w:p w14:paraId="4C847B46"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merilno območje: min 1:20,</w:t>
      </w:r>
    </w:p>
    <w:p w14:paraId="1179FE68" w14:textId="3D6018A9"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maksimalni tlak: </w:t>
      </w:r>
      <w:r w:rsidR="00E72B77" w:rsidRPr="007E2F1D">
        <w:rPr>
          <w:rFonts w:ascii="Open Sans" w:eastAsia="Times New Roman" w:hAnsi="Open Sans" w:cs="Open Sans"/>
          <w:sz w:val="20"/>
          <w:szCs w:val="20"/>
          <w:lang w:eastAsia="sl-SI"/>
        </w:rPr>
        <w:t>p ≤ 16 bar</w:t>
      </w:r>
      <w:r w:rsidRPr="007E2F1D">
        <w:rPr>
          <w:rFonts w:ascii="Open Sans" w:eastAsia="Times New Roman" w:hAnsi="Open Sans" w:cs="Open Sans"/>
          <w:sz w:val="20"/>
          <w:szCs w:val="20"/>
          <w:lang w:eastAsia="sl-SI"/>
        </w:rPr>
        <w:t>,</w:t>
      </w:r>
    </w:p>
    <w:p w14:paraId="10218452"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hAnsi="Open Sans" w:cs="Open Sans"/>
          <w:sz w:val="20"/>
          <w:szCs w:val="20"/>
        </w:rPr>
        <w:t xml:space="preserve">litoželezno ohišje </w:t>
      </w:r>
      <w:r w:rsidRPr="007E2F1D">
        <w:rPr>
          <w:rFonts w:ascii="Open Sans" w:eastAsia="Times New Roman" w:hAnsi="Open Sans" w:cs="Open Sans"/>
          <w:sz w:val="20"/>
          <w:szCs w:val="20"/>
          <w:lang w:eastAsia="sl-SI"/>
        </w:rPr>
        <w:t>plinomera s prirobnicami brez navojev,</w:t>
      </w:r>
    </w:p>
    <w:p w14:paraId="70DDFB87"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plinomeri morajo skladno s standardom SIST EN 12261 izpolnjevati </w:t>
      </w:r>
      <w:proofErr w:type="spellStart"/>
      <w:r w:rsidRPr="007E2F1D">
        <w:rPr>
          <w:rFonts w:ascii="Open Sans" w:eastAsia="Times New Roman" w:hAnsi="Open Sans" w:cs="Open Sans"/>
          <w:sz w:val="20"/>
          <w:szCs w:val="20"/>
          <w:lang w:eastAsia="sl-SI"/>
        </w:rPr>
        <w:t>perturbacijske</w:t>
      </w:r>
      <w:proofErr w:type="spellEnd"/>
      <w:r w:rsidRPr="007E2F1D">
        <w:rPr>
          <w:rFonts w:ascii="Open Sans" w:eastAsia="Times New Roman" w:hAnsi="Open Sans" w:cs="Open Sans"/>
          <w:sz w:val="20"/>
          <w:szCs w:val="20"/>
          <w:lang w:eastAsia="sl-SI"/>
        </w:rPr>
        <w:t xml:space="preserve"> (vrtinčne) kriterije pri montaži, pri vhodni ravni </w:t>
      </w:r>
      <w:proofErr w:type="spellStart"/>
      <w:r w:rsidRPr="007E2F1D">
        <w:rPr>
          <w:rFonts w:ascii="Open Sans" w:eastAsia="Times New Roman" w:hAnsi="Open Sans" w:cs="Open Sans"/>
          <w:sz w:val="20"/>
          <w:szCs w:val="20"/>
          <w:lang w:eastAsia="sl-SI"/>
        </w:rPr>
        <w:t>natočni</w:t>
      </w:r>
      <w:proofErr w:type="spellEnd"/>
      <w:r w:rsidRPr="007E2F1D">
        <w:rPr>
          <w:rFonts w:ascii="Open Sans" w:eastAsia="Times New Roman" w:hAnsi="Open Sans" w:cs="Open Sans"/>
          <w:sz w:val="20"/>
          <w:szCs w:val="20"/>
          <w:lang w:eastAsia="sl-SI"/>
        </w:rPr>
        <w:t xml:space="preserve"> dolžini ≥2DN brez dodatno vgrajenih usmerjevalnikov pretoka plina,</w:t>
      </w:r>
    </w:p>
    <w:p w14:paraId="0F075DA9"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merilni pogreški v območju 0,2 </w:t>
      </w:r>
      <w:proofErr w:type="spellStart"/>
      <w:r w:rsidRPr="007E2F1D">
        <w:rPr>
          <w:rFonts w:ascii="Open Sans" w:eastAsia="Times New Roman" w:hAnsi="Open Sans" w:cs="Open Sans"/>
          <w:sz w:val="20"/>
          <w:szCs w:val="20"/>
          <w:lang w:eastAsia="sl-SI"/>
        </w:rPr>
        <w:t>Q</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do </w:t>
      </w:r>
      <w:proofErr w:type="spellStart"/>
      <w:r w:rsidRPr="007E2F1D">
        <w:rPr>
          <w:rFonts w:ascii="Open Sans" w:eastAsia="Times New Roman" w:hAnsi="Open Sans" w:cs="Open Sans"/>
          <w:sz w:val="20"/>
          <w:szCs w:val="20"/>
          <w:lang w:eastAsia="sl-SI"/>
        </w:rPr>
        <w:t>Q</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morajo biti boljši od ± 0,5%,</w:t>
      </w:r>
    </w:p>
    <w:p w14:paraId="28A0DA5D" w14:textId="77777777" w:rsidR="00D35620" w:rsidRPr="007E2F1D" w:rsidRDefault="00D35620" w:rsidP="00C44A38">
      <w:pPr>
        <w:keepNext/>
        <w:keepLines/>
        <w:numPr>
          <w:ilvl w:val="0"/>
          <w:numId w:val="23"/>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opremljen z oljno črpalko za mazanje,</w:t>
      </w:r>
    </w:p>
    <w:p w14:paraId="3DE5DD94" w14:textId="23C40B76" w:rsidR="00D35620" w:rsidRPr="007E2F1D" w:rsidRDefault="00932C93" w:rsidP="001D654A">
      <w:pPr>
        <w:keepNext/>
        <w:keepLines/>
        <w:spacing w:after="0" w:line="240" w:lineRule="auto"/>
        <w:ind w:firstLine="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w:t>
      </w:r>
      <w:r w:rsidR="00D35620" w:rsidRPr="007E2F1D">
        <w:rPr>
          <w:rFonts w:ascii="Open Sans" w:eastAsia="Times New Roman" w:hAnsi="Open Sans" w:cs="Open Sans"/>
          <w:sz w:val="20"/>
          <w:szCs w:val="20"/>
          <w:lang w:eastAsia="sl-SI"/>
        </w:rPr>
        <w:t>odatne zahteve za turbinske plinomere, ki bodo obratovali na delovnem tlaku ≥ 5 bar:</w:t>
      </w:r>
    </w:p>
    <w:p w14:paraId="36724EA8" w14:textId="77777777" w:rsidR="00D35620" w:rsidRPr="007E2F1D" w:rsidRDefault="00D35620" w:rsidP="001D654A">
      <w:pPr>
        <w:keepNext/>
        <w:keepLines/>
        <w:tabs>
          <w:tab w:val="left" w:pos="284"/>
        </w:tabs>
        <w:spacing w:after="0" w:line="240" w:lineRule="auto"/>
        <w:ind w:right="-427" w:firstLine="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za turbinske plinomere PN 16 se bo izdalo posebno naročilo glede na  potrebe naročnika. Za</w:t>
      </w:r>
    </w:p>
    <w:p w14:paraId="5A405F57" w14:textId="77777777" w:rsidR="00D35620" w:rsidRPr="007E2F1D" w:rsidRDefault="00D35620" w:rsidP="001D654A">
      <w:pPr>
        <w:keepNext/>
        <w:keepLines/>
        <w:tabs>
          <w:tab w:val="left" w:pos="284"/>
        </w:tabs>
        <w:spacing w:after="0" w:line="240" w:lineRule="auto"/>
        <w:ind w:left="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te plinomere, ki bodo obratovali na tlaku večjem od 5 bar, bo po dodatnem naročilu potrebno dobaviti plinomer na katerem je bila poleg kalibracije na nizkem opravljena tudi kalibracija plinomera na visokem tlaku.</w:t>
      </w:r>
    </w:p>
    <w:p w14:paraId="7296846A" w14:textId="77777777" w:rsidR="00D35620" w:rsidRPr="007E2F1D" w:rsidRDefault="00D35620" w:rsidP="001D654A">
      <w:pPr>
        <w:keepNext/>
        <w:keepLines/>
        <w:spacing w:after="0" w:line="240" w:lineRule="auto"/>
        <w:ind w:right="-427"/>
        <w:jc w:val="both"/>
        <w:rPr>
          <w:rFonts w:ascii="Open Sans" w:eastAsia="Times New Roman" w:hAnsi="Open Sans" w:cs="Open Sans"/>
          <w:sz w:val="20"/>
          <w:szCs w:val="20"/>
          <w:lang w:eastAsia="sl-SI"/>
        </w:rPr>
      </w:pPr>
    </w:p>
    <w:p w14:paraId="1362C15C" w14:textId="77777777" w:rsidR="00D35620" w:rsidRPr="007E2F1D" w:rsidRDefault="00D35620" w:rsidP="001D654A">
      <w:pPr>
        <w:keepNext/>
        <w:keepLines/>
        <w:tabs>
          <w:tab w:val="left" w:pos="284"/>
        </w:tab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Sklop: Regulatorji tlaka (posamezni artikel)</w:t>
      </w:r>
    </w:p>
    <w:p w14:paraId="4EA09ACC" w14:textId="77777777" w:rsidR="00D35620" w:rsidRPr="007E2F1D" w:rsidRDefault="00D35620" w:rsidP="001D654A">
      <w:pPr>
        <w:keepNext/>
        <w:keepLines/>
        <w:spacing w:after="0" w:line="240" w:lineRule="auto"/>
        <w:jc w:val="both"/>
        <w:outlineLvl w:val="1"/>
        <w:rPr>
          <w:rFonts w:ascii="Open Sans" w:eastAsia="Times New Roman" w:hAnsi="Open Sans" w:cs="Open Sans"/>
          <w:sz w:val="20"/>
          <w:szCs w:val="20"/>
          <w:lang w:eastAsia="sl-SI"/>
        </w:rPr>
      </w:pPr>
    </w:p>
    <w:p w14:paraId="025F5CAE" w14:textId="225BC173" w:rsidR="00D35620" w:rsidRPr="00C44A38" w:rsidRDefault="00D35620" w:rsidP="00C44A38">
      <w:pPr>
        <w:pStyle w:val="Odstavekseznama"/>
        <w:keepNext/>
        <w:keepLines/>
        <w:numPr>
          <w:ilvl w:val="0"/>
          <w:numId w:val="32"/>
        </w:numPr>
        <w:ind w:left="284" w:hanging="284"/>
        <w:jc w:val="both"/>
        <w:rPr>
          <w:rFonts w:ascii="Open Sans" w:hAnsi="Open Sans" w:cs="Open Sans"/>
        </w:rPr>
      </w:pPr>
      <w:r w:rsidRPr="00C44A38">
        <w:rPr>
          <w:rFonts w:ascii="Open Sans" w:hAnsi="Open Sans" w:cs="Open Sans"/>
        </w:rPr>
        <w:t>skladni z direktivo 97/23/EC v povezavi s standardom EN 334</w:t>
      </w:r>
      <w:r w:rsidR="0029132D" w:rsidRPr="00C44A38">
        <w:rPr>
          <w:rFonts w:ascii="Open Sans" w:hAnsi="Open Sans" w:cs="Open Sans"/>
        </w:rPr>
        <w:t>,</w:t>
      </w:r>
      <w:r w:rsidRPr="00C44A38">
        <w:rPr>
          <w:rFonts w:ascii="Open Sans" w:hAnsi="Open Sans" w:cs="Open Sans"/>
        </w:rPr>
        <w:t xml:space="preserve"> EN 14382,</w:t>
      </w:r>
      <w:r w:rsidR="0029132D" w:rsidRPr="00C44A38">
        <w:rPr>
          <w:rFonts w:ascii="Open Sans" w:hAnsi="Open Sans" w:cs="Open Sans"/>
        </w:rPr>
        <w:t xml:space="preserve"> DIN 33822,</w:t>
      </w:r>
    </w:p>
    <w:p w14:paraId="1F732726" w14:textId="364EBDBC" w:rsidR="00D35620" w:rsidRPr="00C44A38" w:rsidRDefault="00D35620" w:rsidP="00C44A38">
      <w:pPr>
        <w:pStyle w:val="Odstavekseznama"/>
        <w:keepNext/>
        <w:keepLines/>
        <w:numPr>
          <w:ilvl w:val="0"/>
          <w:numId w:val="32"/>
        </w:numPr>
        <w:ind w:left="284" w:hanging="284"/>
        <w:jc w:val="both"/>
        <w:rPr>
          <w:rFonts w:ascii="Open Sans" w:hAnsi="Open Sans" w:cs="Open Sans"/>
        </w:rPr>
      </w:pPr>
      <w:r w:rsidRPr="00C44A38">
        <w:rPr>
          <w:rFonts w:ascii="Open Sans" w:hAnsi="Open Sans" w:cs="Open Sans"/>
        </w:rPr>
        <w:t>števčni regulatorji: termična odpornost do 650</w:t>
      </w:r>
      <w:r w:rsidRPr="007E2F1D">
        <w:sym w:font="Symbol" w:char="F0B0"/>
      </w:r>
      <w:r w:rsidRPr="00C44A38">
        <w:rPr>
          <w:rFonts w:ascii="Open Sans" w:hAnsi="Open Sans" w:cs="Open Sans"/>
        </w:rPr>
        <w:t xml:space="preserve">C (HTB), </w:t>
      </w:r>
      <w:r w:rsidR="00EF6B40" w:rsidRPr="00C44A38">
        <w:rPr>
          <w:rFonts w:ascii="Open Sans" w:hAnsi="Open Sans" w:cs="Open Sans"/>
        </w:rPr>
        <w:t xml:space="preserve">litoželezno </w:t>
      </w:r>
      <w:r w:rsidRPr="00C44A38">
        <w:rPr>
          <w:rFonts w:ascii="Open Sans" w:hAnsi="Open Sans" w:cs="Open Sans"/>
        </w:rPr>
        <w:t>ohišje</w:t>
      </w:r>
      <w:r w:rsidR="00EF6B40" w:rsidRPr="00C44A38">
        <w:rPr>
          <w:rFonts w:ascii="Open Sans" w:hAnsi="Open Sans" w:cs="Open Sans"/>
        </w:rPr>
        <w:t xml:space="preserve"> ali ohišje</w:t>
      </w:r>
      <w:r w:rsidRPr="00C44A38">
        <w:rPr>
          <w:rFonts w:ascii="Open Sans" w:hAnsi="Open Sans" w:cs="Open Sans"/>
        </w:rPr>
        <w:t xml:space="preserve"> iz jeklene pločevine, opremljeni z varovalom proti prenizkemu tlaku (GMS)</w:t>
      </w:r>
    </w:p>
    <w:p w14:paraId="1FB1AF88" w14:textId="25E46358" w:rsidR="00D35620" w:rsidRPr="00C44A38" w:rsidRDefault="00D35620" w:rsidP="00C44A38">
      <w:pPr>
        <w:pStyle w:val="Odstavekseznama"/>
        <w:keepNext/>
        <w:keepLines/>
        <w:numPr>
          <w:ilvl w:val="0"/>
          <w:numId w:val="32"/>
        </w:numPr>
        <w:ind w:left="284" w:hanging="284"/>
        <w:jc w:val="both"/>
        <w:rPr>
          <w:rFonts w:ascii="Open Sans" w:hAnsi="Open Sans" w:cs="Open Sans"/>
        </w:rPr>
      </w:pPr>
      <w:r w:rsidRPr="00C44A38">
        <w:rPr>
          <w:rFonts w:ascii="Open Sans" w:hAnsi="Open Sans" w:cs="Open Sans"/>
        </w:rPr>
        <w:t>nizkotlačni regulatorji (100mbar/22mbar): DN25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60m</w:t>
      </w:r>
      <w:r w:rsidRPr="00C44A38">
        <w:rPr>
          <w:rFonts w:ascii="Open Sans" w:hAnsi="Open Sans" w:cs="Open Sans"/>
          <w:vertAlign w:val="superscript"/>
        </w:rPr>
        <w:t>3</w:t>
      </w:r>
      <w:r w:rsidRPr="00C44A38">
        <w:rPr>
          <w:rFonts w:ascii="Open Sans" w:hAnsi="Open Sans" w:cs="Open Sans"/>
        </w:rPr>
        <w:t xml:space="preserve"> /h), DN 50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150m</w:t>
      </w:r>
      <w:r w:rsidRPr="00C44A38">
        <w:rPr>
          <w:rFonts w:ascii="Open Sans" w:hAnsi="Open Sans" w:cs="Open Sans"/>
          <w:vertAlign w:val="superscript"/>
        </w:rPr>
        <w:t>3</w:t>
      </w:r>
      <w:r w:rsidRPr="00C44A38">
        <w:rPr>
          <w:rFonts w:ascii="Open Sans" w:hAnsi="Open Sans" w:cs="Open Sans"/>
        </w:rPr>
        <w:t xml:space="preserve"> /h), z navojnimi priključki, opremljeni z varovalom proti prenizkemu tlaku (GMS)</w:t>
      </w:r>
    </w:p>
    <w:p w14:paraId="7EA7ACE6" w14:textId="7C42EDD8" w:rsidR="00D35620" w:rsidRPr="00C44A38" w:rsidRDefault="00D35620" w:rsidP="00C44A38">
      <w:pPr>
        <w:pStyle w:val="Odstavekseznama"/>
        <w:keepNext/>
        <w:keepLines/>
        <w:numPr>
          <w:ilvl w:val="0"/>
          <w:numId w:val="32"/>
        </w:numPr>
        <w:ind w:left="284" w:hanging="284"/>
        <w:rPr>
          <w:rFonts w:ascii="Open Sans" w:hAnsi="Open Sans" w:cs="Open Sans"/>
        </w:rPr>
      </w:pPr>
      <w:r w:rsidRPr="00C44A38">
        <w:rPr>
          <w:rFonts w:ascii="Open Sans" w:hAnsi="Open Sans" w:cs="Open Sans"/>
        </w:rPr>
        <w:t>srednje tlačni regulatorji PN 4: opremljeni z varnostnim izpustnim ventilom (SBV), varovalom proti previsokemu in prenizkemu izhodnemu tlaku, termičnim varovalom (</w:t>
      </w:r>
      <w:proofErr w:type="spellStart"/>
      <w:r w:rsidRPr="00C44A38">
        <w:rPr>
          <w:rFonts w:ascii="Open Sans" w:hAnsi="Open Sans" w:cs="Open Sans"/>
        </w:rPr>
        <w:t>fire</w:t>
      </w:r>
      <w:proofErr w:type="spellEnd"/>
      <w:r w:rsidRPr="00C44A38">
        <w:rPr>
          <w:rFonts w:ascii="Open Sans" w:hAnsi="Open Sans" w:cs="Open Sans"/>
        </w:rPr>
        <w:t xml:space="preserve"> </w:t>
      </w:r>
      <w:proofErr w:type="spellStart"/>
      <w:r w:rsidRPr="00C44A38">
        <w:rPr>
          <w:rFonts w:ascii="Open Sans" w:hAnsi="Open Sans" w:cs="Open Sans"/>
        </w:rPr>
        <w:t>safe</w:t>
      </w:r>
      <w:proofErr w:type="spellEnd"/>
      <w:r w:rsidRPr="00C44A38">
        <w:rPr>
          <w:rFonts w:ascii="Open Sans" w:hAnsi="Open Sans" w:cs="Open Sans"/>
        </w:rPr>
        <w:t xml:space="preserve"> sistemom); DN 25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60 do 80m</w:t>
      </w:r>
      <w:r w:rsidRPr="00C44A38">
        <w:rPr>
          <w:rFonts w:ascii="Open Sans" w:hAnsi="Open Sans" w:cs="Open Sans"/>
          <w:vertAlign w:val="superscript"/>
        </w:rPr>
        <w:t>3</w:t>
      </w:r>
      <w:r w:rsidRPr="00C44A38">
        <w:rPr>
          <w:rFonts w:ascii="Open Sans" w:hAnsi="Open Sans" w:cs="Open Sans"/>
        </w:rPr>
        <w:t xml:space="preserve">/h, izhodni tlak 100 </w:t>
      </w:r>
      <w:proofErr w:type="spellStart"/>
      <w:r w:rsidRPr="00C44A38">
        <w:rPr>
          <w:rFonts w:ascii="Open Sans" w:hAnsi="Open Sans" w:cs="Open Sans"/>
        </w:rPr>
        <w:t>mbar</w:t>
      </w:r>
      <w:proofErr w:type="spellEnd"/>
      <w:r w:rsidRPr="00C44A38">
        <w:rPr>
          <w:rFonts w:ascii="Open Sans" w:hAnsi="Open Sans" w:cs="Open Sans"/>
        </w:rPr>
        <w:t>), DN 50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400 do 500m</w:t>
      </w:r>
      <w:r w:rsidRPr="00C44A38">
        <w:rPr>
          <w:rFonts w:ascii="Open Sans" w:hAnsi="Open Sans" w:cs="Open Sans"/>
          <w:vertAlign w:val="superscript"/>
        </w:rPr>
        <w:t>3</w:t>
      </w:r>
      <w:r w:rsidRPr="00C44A38">
        <w:rPr>
          <w:rFonts w:ascii="Open Sans" w:hAnsi="Open Sans" w:cs="Open Sans"/>
        </w:rPr>
        <w:t xml:space="preserve"> /h, izhodni tlak 100 </w:t>
      </w:r>
      <w:proofErr w:type="spellStart"/>
      <w:r w:rsidRPr="00C44A38">
        <w:rPr>
          <w:rFonts w:ascii="Open Sans" w:hAnsi="Open Sans" w:cs="Open Sans"/>
        </w:rPr>
        <w:t>mbar</w:t>
      </w:r>
      <w:proofErr w:type="spellEnd"/>
      <w:r w:rsidRPr="00C44A38">
        <w:rPr>
          <w:rFonts w:ascii="Open Sans" w:hAnsi="Open Sans" w:cs="Open Sans"/>
        </w:rPr>
        <w:t xml:space="preserve">), s </w:t>
      </w:r>
      <w:proofErr w:type="spellStart"/>
      <w:r w:rsidRPr="00C44A38">
        <w:rPr>
          <w:rFonts w:ascii="Open Sans" w:hAnsi="Open Sans" w:cs="Open Sans"/>
        </w:rPr>
        <w:t>prirobničnimi</w:t>
      </w:r>
      <w:proofErr w:type="spellEnd"/>
      <w:r w:rsidRPr="00C44A38">
        <w:rPr>
          <w:rFonts w:ascii="Open Sans" w:hAnsi="Open Sans" w:cs="Open Sans"/>
        </w:rPr>
        <w:t xml:space="preserve"> priključki,</w:t>
      </w:r>
    </w:p>
    <w:p w14:paraId="01A0F21D" w14:textId="32D86049" w:rsidR="00D35620" w:rsidRPr="00C44A38" w:rsidRDefault="00D35620" w:rsidP="00C44A38">
      <w:pPr>
        <w:pStyle w:val="Odstavekseznama"/>
        <w:keepNext/>
        <w:keepLines/>
        <w:numPr>
          <w:ilvl w:val="0"/>
          <w:numId w:val="32"/>
        </w:numPr>
        <w:ind w:left="284" w:hanging="284"/>
        <w:jc w:val="both"/>
        <w:rPr>
          <w:rFonts w:ascii="Open Sans" w:hAnsi="Open Sans" w:cs="Open Sans"/>
        </w:rPr>
      </w:pPr>
      <w:r w:rsidRPr="00C44A38">
        <w:rPr>
          <w:rFonts w:ascii="Open Sans" w:hAnsi="Open Sans" w:cs="Open Sans"/>
        </w:rPr>
        <w:t xml:space="preserve">dvostopenjski regulatorji PN 5: območje vhodnega tlaka 0,1 bar do 5 bar, opremljeni z varovalom proti prenizkemu (GMS) in previsokemu izhodnemu tlaku in </w:t>
      </w:r>
      <w:proofErr w:type="spellStart"/>
      <w:r w:rsidRPr="00C44A38">
        <w:rPr>
          <w:rFonts w:ascii="Open Sans" w:hAnsi="Open Sans" w:cs="Open Sans"/>
        </w:rPr>
        <w:t>fire</w:t>
      </w:r>
      <w:proofErr w:type="spellEnd"/>
      <w:r w:rsidRPr="00C44A38">
        <w:rPr>
          <w:rFonts w:ascii="Open Sans" w:hAnsi="Open Sans" w:cs="Open Sans"/>
        </w:rPr>
        <w:t xml:space="preserve"> </w:t>
      </w:r>
      <w:proofErr w:type="spellStart"/>
      <w:r w:rsidRPr="00C44A38">
        <w:rPr>
          <w:rFonts w:ascii="Open Sans" w:hAnsi="Open Sans" w:cs="Open Sans"/>
        </w:rPr>
        <w:t>safe</w:t>
      </w:r>
      <w:proofErr w:type="spellEnd"/>
      <w:r w:rsidRPr="00C44A38">
        <w:rPr>
          <w:rFonts w:ascii="Open Sans" w:hAnsi="Open Sans" w:cs="Open Sans"/>
        </w:rPr>
        <w:t xml:space="preserve"> sistemom, izhodni tlak 22 </w:t>
      </w:r>
      <w:proofErr w:type="spellStart"/>
      <w:r w:rsidRPr="00C44A38">
        <w:rPr>
          <w:rFonts w:ascii="Open Sans" w:hAnsi="Open Sans" w:cs="Open Sans"/>
        </w:rPr>
        <w:t>mbar</w:t>
      </w:r>
      <w:proofErr w:type="spellEnd"/>
      <w:r w:rsidRPr="00C44A38">
        <w:rPr>
          <w:rFonts w:ascii="Open Sans" w:hAnsi="Open Sans" w:cs="Open Sans"/>
        </w:rPr>
        <w:t xml:space="preserve">. Za regulatorje s pretoki &gt; 25 m3/h in izhodnim tlakom &gt; 22 </w:t>
      </w:r>
      <w:proofErr w:type="spellStart"/>
      <w:r w:rsidRPr="00C44A38">
        <w:rPr>
          <w:rFonts w:ascii="Open Sans" w:hAnsi="Open Sans" w:cs="Open Sans"/>
        </w:rPr>
        <w:t>mbar</w:t>
      </w:r>
      <w:proofErr w:type="spellEnd"/>
      <w:r w:rsidRPr="00C44A38">
        <w:rPr>
          <w:rFonts w:ascii="Open Sans" w:hAnsi="Open Sans" w:cs="Open Sans"/>
        </w:rPr>
        <w:t xml:space="preserve"> se bo izdalo posebno naročilo glede na potrebe naročnika. Vgradne dimenzije za </w:t>
      </w:r>
      <w:proofErr w:type="spellStart"/>
      <w:r w:rsidRPr="00C44A38">
        <w:rPr>
          <w:rFonts w:ascii="Open Sans" w:hAnsi="Open Sans" w:cs="Open Sans"/>
        </w:rPr>
        <w:t>prirobnično</w:t>
      </w:r>
      <w:proofErr w:type="spellEnd"/>
      <w:r w:rsidRPr="00C44A38">
        <w:rPr>
          <w:rFonts w:ascii="Open Sans" w:hAnsi="Open Sans" w:cs="Open Sans"/>
        </w:rPr>
        <w:t xml:space="preserve"> oziroma navojno izvedbo max 160(140)/150/150.</w:t>
      </w:r>
    </w:p>
    <w:p w14:paraId="1674EE12" w14:textId="77777777" w:rsidR="00D35620" w:rsidRPr="007E2F1D" w:rsidRDefault="00D35620" w:rsidP="001D654A">
      <w:pPr>
        <w:keepNext/>
        <w:keepLines/>
        <w:spacing w:after="0" w:line="240" w:lineRule="auto"/>
        <w:jc w:val="both"/>
        <w:rPr>
          <w:rFonts w:ascii="Open Sans" w:eastAsia="Times New Roman" w:hAnsi="Open Sans" w:cs="Open Sans"/>
          <w:b/>
          <w:sz w:val="20"/>
          <w:szCs w:val="20"/>
          <w:lang w:eastAsia="sl-SI"/>
        </w:rPr>
      </w:pPr>
    </w:p>
    <w:p w14:paraId="1EDDF079" w14:textId="646A06E8" w:rsidR="00D35620" w:rsidRPr="007E2F1D" w:rsidRDefault="009F3711" w:rsidP="001D654A">
      <w:pPr>
        <w:keepNext/>
        <w:keepLines/>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 xml:space="preserve">Sklop: Plinski filtri </w:t>
      </w:r>
    </w:p>
    <w:p w14:paraId="435F1F52"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33416851"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Plinski filtri morajo biti skladni z DVGW predpisi in standardom EN 10204.</w:t>
      </w:r>
    </w:p>
    <w:p w14:paraId="6F4BAD36" w14:textId="77777777" w:rsidR="00D35620" w:rsidRPr="007E2F1D" w:rsidRDefault="00D35620" w:rsidP="001D654A">
      <w:pPr>
        <w:keepNext/>
        <w:keepLines/>
        <w:spacing w:after="0" w:line="240" w:lineRule="auto"/>
        <w:jc w:val="both"/>
        <w:rPr>
          <w:rFonts w:ascii="Open Sans" w:eastAsia="Times New Roman" w:hAnsi="Open Sans" w:cs="Open Sans"/>
          <w:b/>
          <w:sz w:val="20"/>
          <w:szCs w:val="20"/>
          <w:lang w:eastAsia="sl-SI"/>
        </w:rPr>
      </w:pPr>
    </w:p>
    <w:p w14:paraId="4540DCE3" w14:textId="464804C7" w:rsidR="00D35620" w:rsidRPr="007E2F1D" w:rsidRDefault="00D35620" w:rsidP="001D654A">
      <w:pPr>
        <w:keepNext/>
        <w:keepLines/>
        <w:tabs>
          <w:tab w:val="left" w:pos="284"/>
        </w:tab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6.</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Sklop: Elektronski korektorji (posamezni artikel)</w:t>
      </w:r>
    </w:p>
    <w:p w14:paraId="6466DC6F" w14:textId="77777777" w:rsidR="00D35620" w:rsidRPr="007E2F1D" w:rsidRDefault="00D35620" w:rsidP="001D654A">
      <w:pPr>
        <w:keepNext/>
        <w:keepLines/>
        <w:spacing w:after="0" w:line="240" w:lineRule="auto"/>
        <w:jc w:val="both"/>
        <w:outlineLvl w:val="1"/>
        <w:rPr>
          <w:rFonts w:ascii="Open Sans" w:eastAsia="Times New Roman" w:hAnsi="Open Sans" w:cs="Open Sans"/>
          <w:b/>
          <w:sz w:val="20"/>
          <w:szCs w:val="20"/>
          <w:lang w:eastAsia="sl-SI"/>
        </w:rPr>
      </w:pPr>
    </w:p>
    <w:p w14:paraId="592384B6" w14:textId="77777777" w:rsidR="00D35620" w:rsidRPr="007E2F1D" w:rsidRDefault="00D35620" w:rsidP="00C44A38">
      <w:pPr>
        <w:keepNext/>
        <w:keepLines/>
        <w:numPr>
          <w:ilvl w:val="0"/>
          <w:numId w:val="20"/>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42A713A8" w14:textId="77777777" w:rsidR="00D35620" w:rsidRPr="007E2F1D" w:rsidRDefault="00D35620" w:rsidP="00C44A38">
      <w:pPr>
        <w:keepNext/>
        <w:keepLines/>
        <w:numPr>
          <w:ilvl w:val="0"/>
          <w:numId w:val="20"/>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Izdelani skladno s standardom SIST EN 12405,</w:t>
      </w:r>
    </w:p>
    <w:p w14:paraId="1EA9F032"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ponujena cena naj zajema ceno elektronskega korektorja volumna z dodatno baterijo in brez dodatnih elementov potrebnih za vgradnjo,</w:t>
      </w:r>
    </w:p>
    <w:p w14:paraId="787071AC"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korektorji morajo imeti možnost shranjevanja urnih vrednosti za </w:t>
      </w:r>
      <w:proofErr w:type="spellStart"/>
      <w:r w:rsidRPr="007E2F1D">
        <w:rPr>
          <w:rFonts w:ascii="Open Sans" w:eastAsia="Times New Roman" w:hAnsi="Open Sans" w:cs="Open Sans"/>
          <w:sz w:val="20"/>
          <w:szCs w:val="20"/>
          <w:lang w:eastAsia="sl-SI"/>
        </w:rPr>
        <w:t>Vn</w:t>
      </w:r>
      <w:proofErr w:type="spellEnd"/>
      <w:r w:rsidRPr="007E2F1D">
        <w:rPr>
          <w:rFonts w:ascii="Open Sans" w:eastAsia="Times New Roman" w:hAnsi="Open Sans" w:cs="Open Sans"/>
          <w:sz w:val="20"/>
          <w:szCs w:val="20"/>
          <w:lang w:eastAsia="sl-SI"/>
        </w:rPr>
        <w:t>, V, tlak, temperaturo in korekcijski faktor (urni zajem minimalno za obdobje šestih mesecev),</w:t>
      </w:r>
    </w:p>
    <w:p w14:paraId="0CC5C694"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korektor mora biti opremljen z minimalno dvema digitalnima vhodoma in vsaj dvema izhodoma,</w:t>
      </w:r>
    </w:p>
    <w:p w14:paraId="1A5FCF3E" w14:textId="77777777" w:rsidR="00D35620" w:rsidRPr="007E2F1D" w:rsidRDefault="00D35620" w:rsidP="00C44A38">
      <w:pPr>
        <w:keepNext/>
        <w:keepLines/>
        <w:numPr>
          <w:ilvl w:val="0"/>
          <w:numId w:val="20"/>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možnost zunanjega napajanja</w:t>
      </w:r>
    </w:p>
    <w:p w14:paraId="689E4F31"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1C510A8E"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Dodatne zahteve za korektorje za delovni tlak 4 do 20 bar:</w:t>
      </w:r>
    </w:p>
    <w:p w14:paraId="6C0EB7CF"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za delovni tlak 4-20 bar mora imeti možnost shranjevanja urnih vrednosti za </w:t>
      </w:r>
      <w:proofErr w:type="spellStart"/>
      <w:r w:rsidRPr="007E2F1D">
        <w:rPr>
          <w:rFonts w:ascii="Open Sans" w:eastAsia="Times New Roman" w:hAnsi="Open Sans" w:cs="Open Sans"/>
          <w:sz w:val="20"/>
          <w:szCs w:val="20"/>
          <w:lang w:eastAsia="sl-SI"/>
        </w:rPr>
        <w:t>Vn</w:t>
      </w:r>
      <w:proofErr w:type="spellEnd"/>
      <w:r w:rsidRPr="007E2F1D">
        <w:rPr>
          <w:rFonts w:ascii="Open Sans" w:eastAsia="Times New Roman" w:hAnsi="Open Sans" w:cs="Open Sans"/>
          <w:sz w:val="20"/>
          <w:szCs w:val="20"/>
          <w:lang w:eastAsia="sl-SI"/>
        </w:rPr>
        <w:t>, V, tlak, temperaturo, korekcijski faktor in faktor kompresibilnosti (urni zajem minimalno za obdobje dvanajstih mesecev),</w:t>
      </w:r>
    </w:p>
    <w:p w14:paraId="61045B52" w14:textId="7B08FF92" w:rsidR="002422D0" w:rsidRPr="007E2F1D" w:rsidRDefault="002422D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korektor mora omogočati branje arhivskih vrednosti in nastavitve s pomočjo računalnika preko optične glave</w:t>
      </w:r>
    </w:p>
    <w:p w14:paraId="3E64597A"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mora imeti možnost povezave s plinomerom pri katerem je v glavi plinomera vgrajen absolutni </w:t>
      </w:r>
      <w:proofErr w:type="spellStart"/>
      <w:r w:rsidRPr="007E2F1D">
        <w:rPr>
          <w:rFonts w:ascii="Open Sans" w:eastAsia="Times New Roman" w:hAnsi="Open Sans" w:cs="Open Sans"/>
          <w:sz w:val="20"/>
          <w:szCs w:val="20"/>
          <w:lang w:eastAsia="sl-SI"/>
        </w:rPr>
        <w:t>encoder</w:t>
      </w:r>
      <w:proofErr w:type="spellEnd"/>
      <w:r w:rsidRPr="007E2F1D">
        <w:rPr>
          <w:rFonts w:ascii="Open Sans" w:eastAsia="Times New Roman" w:hAnsi="Open Sans" w:cs="Open Sans"/>
          <w:sz w:val="20"/>
          <w:szCs w:val="20"/>
          <w:lang w:eastAsia="sl-SI"/>
        </w:rPr>
        <w:t>,</w:t>
      </w:r>
    </w:p>
    <w:p w14:paraId="2AC9852C" w14:textId="77777777" w:rsidR="00D35620" w:rsidRPr="007E2F1D" w:rsidRDefault="00D35620" w:rsidP="00C44A38">
      <w:pPr>
        <w:keepNext/>
        <w:keepLines/>
        <w:numPr>
          <w:ilvl w:val="0"/>
          <w:numId w:val="20"/>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mora biti opremljen s tremi digitalnimi vhodi in štirimi digitalnimi </w:t>
      </w:r>
      <w:proofErr w:type="spellStart"/>
      <w:r w:rsidRPr="007E2F1D">
        <w:rPr>
          <w:rFonts w:ascii="Open Sans" w:eastAsia="Times New Roman" w:hAnsi="Open Sans" w:cs="Open Sans"/>
          <w:sz w:val="20"/>
          <w:szCs w:val="20"/>
          <w:lang w:eastAsia="sl-SI"/>
        </w:rPr>
        <w:t>programabilnimi</w:t>
      </w:r>
      <w:proofErr w:type="spellEnd"/>
      <w:r w:rsidRPr="007E2F1D">
        <w:rPr>
          <w:rFonts w:ascii="Open Sans" w:eastAsia="Times New Roman" w:hAnsi="Open Sans" w:cs="Open Sans"/>
          <w:sz w:val="20"/>
          <w:szCs w:val="20"/>
          <w:lang w:eastAsia="sl-SI"/>
        </w:rPr>
        <w:t xml:space="preserve"> izhodi.</w:t>
      </w:r>
    </w:p>
    <w:p w14:paraId="1006B963" w14:textId="77777777" w:rsidR="00D35620" w:rsidRPr="007E2F1D" w:rsidRDefault="00D35620" w:rsidP="001D654A">
      <w:pPr>
        <w:keepNext/>
        <w:keepLines/>
        <w:spacing w:after="0" w:line="240" w:lineRule="auto"/>
        <w:rPr>
          <w:rFonts w:ascii="Open Sans" w:eastAsia="Times New Roman" w:hAnsi="Open Sans" w:cs="Open Sans"/>
          <w:sz w:val="20"/>
          <w:szCs w:val="20"/>
          <w:lang w:eastAsia="sl-SI"/>
        </w:rPr>
      </w:pPr>
    </w:p>
    <w:p w14:paraId="6D02BA9E" w14:textId="77777777" w:rsidR="00D35620" w:rsidRPr="007E2F1D" w:rsidRDefault="00D35620" w:rsidP="001D654A">
      <w:pPr>
        <w:keepNext/>
        <w:keepLines/>
        <w:spacing w:after="0" w:line="240" w:lineRule="auto"/>
        <w:ind w:left="284" w:hanging="284"/>
        <w:jc w:val="both"/>
        <w:rPr>
          <w:rFonts w:ascii="Open Sans" w:eastAsia="Times New Roman" w:hAnsi="Open Sans" w:cs="Open Sans"/>
          <w:b/>
          <w:sz w:val="20"/>
          <w:szCs w:val="20"/>
          <w:lang w:eastAsia="sl-SI"/>
        </w:rPr>
      </w:pPr>
      <w:bookmarkStart w:id="21" w:name="_Toc220314983"/>
      <w:r w:rsidRPr="007E2F1D">
        <w:rPr>
          <w:rFonts w:ascii="Open Sans" w:eastAsia="Times New Roman" w:hAnsi="Open Sans" w:cs="Open Sans"/>
          <w:b/>
          <w:sz w:val="20"/>
          <w:szCs w:val="20"/>
          <w:lang w:eastAsia="sl-SI"/>
        </w:rPr>
        <w:t>7.</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 xml:space="preserve">Sklop: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 – ostalo</w:t>
      </w:r>
    </w:p>
    <w:p w14:paraId="1CBE2D52" w14:textId="77777777" w:rsidR="00D35620" w:rsidRPr="007E2F1D" w:rsidRDefault="00D35620" w:rsidP="001D654A">
      <w:pPr>
        <w:keepNext/>
        <w:keepLines/>
        <w:spacing w:after="0" w:line="240" w:lineRule="auto"/>
        <w:ind w:left="567" w:hanging="567"/>
        <w:jc w:val="both"/>
        <w:rPr>
          <w:rFonts w:ascii="Open Sans" w:eastAsia="Times New Roman" w:hAnsi="Open Sans" w:cs="Open Sans"/>
          <w:b/>
          <w:sz w:val="20"/>
          <w:szCs w:val="20"/>
          <w:lang w:eastAsia="sl-SI"/>
        </w:rPr>
      </w:pPr>
    </w:p>
    <w:p w14:paraId="46DD683F" w14:textId="6232FAD3"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MID certifikat o odobritvi merila s priloženimi merilnimi pogreški,</w:t>
      </w:r>
    </w:p>
    <w:p w14:paraId="36F52156" w14:textId="02C26B66" w:rsidR="00D35620" w:rsidRPr="00C44A38" w:rsidRDefault="00D35620" w:rsidP="00C44A38">
      <w:pPr>
        <w:pStyle w:val="Odstavekseznama"/>
        <w:keepNext/>
        <w:keepLines/>
        <w:numPr>
          <w:ilvl w:val="0"/>
          <w:numId w:val="33"/>
        </w:numPr>
        <w:tabs>
          <w:tab w:val="left" w:pos="0"/>
        </w:tabs>
        <w:ind w:left="284" w:hanging="284"/>
        <w:jc w:val="both"/>
        <w:rPr>
          <w:rFonts w:ascii="Open Sans" w:hAnsi="Open Sans" w:cs="Open Sans"/>
        </w:rPr>
      </w:pPr>
      <w:r w:rsidRPr="00C44A38">
        <w:rPr>
          <w:rFonts w:ascii="Open Sans" w:hAnsi="Open Sans" w:cs="Open Sans"/>
        </w:rPr>
        <w:t>izdelani skladno s standardom SIST EN 1359,</w:t>
      </w:r>
    </w:p>
    <w:p w14:paraId="750CC205" w14:textId="779D4A24" w:rsidR="00D35620" w:rsidRPr="00C44A38" w:rsidRDefault="00D35620" w:rsidP="00C44A38">
      <w:pPr>
        <w:pStyle w:val="Odstavekseznama"/>
        <w:keepNext/>
        <w:keepLines/>
        <w:numPr>
          <w:ilvl w:val="0"/>
          <w:numId w:val="33"/>
        </w:numPr>
        <w:tabs>
          <w:tab w:val="left" w:pos="0"/>
        </w:tabs>
        <w:ind w:left="284" w:hanging="284"/>
        <w:jc w:val="both"/>
        <w:rPr>
          <w:rFonts w:ascii="Open Sans" w:hAnsi="Open Sans" w:cs="Open Sans"/>
        </w:rPr>
      </w:pPr>
      <w:r w:rsidRPr="00C44A38">
        <w:rPr>
          <w:rFonts w:ascii="Open Sans" w:hAnsi="Open Sans" w:cs="Open Sans"/>
        </w:rPr>
        <w:t>možnost vgraditve dajalnika impulzov (</w:t>
      </w:r>
      <w:proofErr w:type="spellStart"/>
      <w:r w:rsidRPr="00C44A38">
        <w:rPr>
          <w:rFonts w:ascii="Open Sans" w:hAnsi="Open Sans" w:cs="Open Sans"/>
        </w:rPr>
        <w:t>reed</w:t>
      </w:r>
      <w:proofErr w:type="spellEnd"/>
      <w:r w:rsidRPr="00C44A38">
        <w:rPr>
          <w:rFonts w:ascii="Open Sans" w:hAnsi="Open Sans" w:cs="Open Sans"/>
        </w:rPr>
        <w:t xml:space="preserve"> kontakt),</w:t>
      </w:r>
    </w:p>
    <w:p w14:paraId="057C3B99" w14:textId="49344807"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pritrditev številčnice brez vijakov (overjanje merila se opravi z eno samo plombo),</w:t>
      </w:r>
    </w:p>
    <w:p w14:paraId="0A0700C7" w14:textId="00247F77"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ohišje iz jeklene pločevine,</w:t>
      </w:r>
    </w:p>
    <w:p w14:paraId="49B57B81" w14:textId="107313A7"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 xml:space="preserve">maksimalni tlak </w:t>
      </w:r>
      <w:proofErr w:type="spellStart"/>
      <w:r w:rsidRPr="00C44A38">
        <w:rPr>
          <w:rFonts w:ascii="Open Sans" w:hAnsi="Open Sans" w:cs="Open Sans"/>
        </w:rPr>
        <w:t>p</w:t>
      </w:r>
      <w:r w:rsidRPr="00C44A38">
        <w:rPr>
          <w:rFonts w:ascii="Open Sans" w:hAnsi="Open Sans" w:cs="Open Sans"/>
          <w:vertAlign w:val="subscript"/>
        </w:rPr>
        <w:t>max</w:t>
      </w:r>
      <w:proofErr w:type="spellEnd"/>
      <w:r w:rsidRPr="00C44A38">
        <w:rPr>
          <w:rFonts w:ascii="Open Sans" w:hAnsi="Open Sans" w:cs="Open Sans"/>
        </w:rPr>
        <w:t>= 0,5 bar (HTB izvedba 0,1 bar),</w:t>
      </w:r>
    </w:p>
    <w:p w14:paraId="524FD9F5" w14:textId="37ECA980"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plinomeri</w:t>
      </w:r>
      <w:r w:rsidR="002422D0" w:rsidRPr="00C44A38">
        <w:rPr>
          <w:rFonts w:ascii="Open Sans" w:hAnsi="Open Sans" w:cs="Open Sans"/>
        </w:rPr>
        <w:t xml:space="preserve"> morajo biti </w:t>
      </w:r>
      <w:r w:rsidR="00177739" w:rsidRPr="00C44A38">
        <w:rPr>
          <w:rFonts w:ascii="Open Sans" w:hAnsi="Open Sans" w:cs="Open Sans"/>
        </w:rPr>
        <w:t>b</w:t>
      </w:r>
      <w:r w:rsidRPr="00C44A38">
        <w:rPr>
          <w:rFonts w:ascii="Open Sans" w:hAnsi="Open Sans" w:cs="Open Sans"/>
        </w:rPr>
        <w:t>elo</w:t>
      </w:r>
      <w:r w:rsidR="002422D0" w:rsidRPr="00C44A38">
        <w:rPr>
          <w:rFonts w:ascii="Open Sans" w:hAnsi="Open Sans" w:cs="Open Sans"/>
        </w:rPr>
        <w:t xml:space="preserve"> ali sivo</w:t>
      </w:r>
      <w:r w:rsidRPr="00C44A38">
        <w:rPr>
          <w:rFonts w:ascii="Open Sans" w:hAnsi="Open Sans" w:cs="Open Sans"/>
        </w:rPr>
        <w:t xml:space="preserve"> obarvani,</w:t>
      </w:r>
    </w:p>
    <w:p w14:paraId="5C695A87" w14:textId="67FF6B6C"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vertikalna priključitev</w:t>
      </w:r>
    </w:p>
    <w:p w14:paraId="50C2D4AB" w14:textId="77777777" w:rsidR="00D35620" w:rsidRPr="007E2F1D" w:rsidRDefault="00D35620" w:rsidP="00C44A38">
      <w:pPr>
        <w:keepNext/>
        <w:keepLines/>
        <w:spacing w:after="0" w:line="240" w:lineRule="auto"/>
        <w:ind w:left="284" w:hanging="284"/>
        <w:jc w:val="both"/>
        <w:rPr>
          <w:rFonts w:ascii="Open Sans" w:eastAsia="Times New Roman" w:hAnsi="Open Sans" w:cs="Open Sans"/>
          <w:sz w:val="20"/>
          <w:szCs w:val="20"/>
          <w:lang w:eastAsia="sl-SI"/>
        </w:rPr>
      </w:pPr>
    </w:p>
    <w:p w14:paraId="5D6585FA" w14:textId="77777777" w:rsidR="00D35620" w:rsidRPr="007E2F1D" w:rsidRDefault="00D35620" w:rsidP="001D654A">
      <w:pPr>
        <w:keepNext/>
        <w:keepLines/>
        <w:tabs>
          <w:tab w:val="left" w:pos="284"/>
          <w:tab w:val="left" w:pos="993"/>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Dodatne zahteve za </w:t>
      </w:r>
      <w:proofErr w:type="spellStart"/>
      <w:r w:rsidRPr="007E2F1D">
        <w:rPr>
          <w:rFonts w:ascii="Open Sans" w:eastAsia="Times New Roman" w:hAnsi="Open Sans" w:cs="Open Sans"/>
          <w:sz w:val="20"/>
          <w:szCs w:val="20"/>
          <w:lang w:eastAsia="sl-SI"/>
        </w:rPr>
        <w:t>mehovne</w:t>
      </w:r>
      <w:proofErr w:type="spellEnd"/>
      <w:r w:rsidRPr="007E2F1D">
        <w:rPr>
          <w:rFonts w:ascii="Open Sans" w:eastAsia="Times New Roman" w:hAnsi="Open Sans" w:cs="Open Sans"/>
          <w:sz w:val="20"/>
          <w:szCs w:val="20"/>
          <w:lang w:eastAsia="sl-SI"/>
        </w:rPr>
        <w:t xml:space="preserve"> plinomere velikosti G-4T:</w:t>
      </w:r>
    </w:p>
    <w:p w14:paraId="1AD1AA34" w14:textId="6A63CCC1" w:rsidR="00D35620" w:rsidRPr="007E2F1D" w:rsidRDefault="00D35620" w:rsidP="00C44A38">
      <w:pPr>
        <w:pStyle w:val="Odstavekseznama"/>
        <w:keepNext/>
        <w:keepLines/>
        <w:numPr>
          <w:ilvl w:val="0"/>
          <w:numId w:val="33"/>
        </w:numPr>
        <w:ind w:left="284" w:hanging="284"/>
        <w:jc w:val="both"/>
        <w:rPr>
          <w:rFonts w:ascii="Open Sans" w:hAnsi="Open Sans" w:cs="Open Sans"/>
        </w:rPr>
      </w:pPr>
      <w:r w:rsidRPr="007E2F1D">
        <w:rPr>
          <w:rFonts w:ascii="Open Sans" w:hAnsi="Open Sans" w:cs="Open Sans"/>
        </w:rPr>
        <w:t>termična odpornost do 650</w:t>
      </w:r>
      <w:r w:rsidRPr="007E2F1D">
        <w:rPr>
          <w:rFonts w:ascii="Open Sans" w:hAnsi="Open Sans" w:cs="Open Sans"/>
        </w:rPr>
        <w:sym w:font="Symbol" w:char="F0B0"/>
      </w:r>
      <w:r w:rsidRPr="007E2F1D">
        <w:rPr>
          <w:rFonts w:ascii="Open Sans" w:hAnsi="Open Sans" w:cs="Open Sans"/>
        </w:rPr>
        <w:t>C,</w:t>
      </w:r>
    </w:p>
    <w:p w14:paraId="64D83896" w14:textId="7BA8D664" w:rsidR="00C44A38" w:rsidRDefault="00D35620" w:rsidP="00C44A38">
      <w:pPr>
        <w:pStyle w:val="Odstavekseznama"/>
        <w:keepNext/>
        <w:keepLines/>
        <w:numPr>
          <w:ilvl w:val="0"/>
          <w:numId w:val="33"/>
        </w:numPr>
        <w:ind w:left="284" w:hanging="284"/>
        <w:jc w:val="both"/>
        <w:rPr>
          <w:rFonts w:ascii="Open Sans" w:hAnsi="Open Sans" w:cs="Open Sans"/>
        </w:rPr>
      </w:pPr>
      <w:r w:rsidRPr="007E2F1D">
        <w:rPr>
          <w:rFonts w:ascii="Open Sans" w:hAnsi="Open Sans" w:cs="Open Sans"/>
        </w:rPr>
        <w:tab/>
        <w:t>delovni volumen: 2l (zahteva ne velja za plinomere G-4 z medosno razdaljo 110 mm, delovni volumen 1,2 l),</w:t>
      </w:r>
      <w:r w:rsidR="00C44A38">
        <w:rPr>
          <w:rFonts w:ascii="Open Sans" w:hAnsi="Open Sans" w:cs="Open Sans"/>
        </w:rPr>
        <w:t xml:space="preserve"> </w:t>
      </w:r>
    </w:p>
    <w:p w14:paraId="2E38671A" w14:textId="03335F35" w:rsidR="00D35620" w:rsidRPr="00C44A38" w:rsidRDefault="00D35620"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uporaba dveh zobniških parov</w:t>
      </w:r>
      <w:r w:rsidR="00177739" w:rsidRPr="00C44A38">
        <w:rPr>
          <w:rFonts w:ascii="Open Sans" w:hAnsi="Open Sans" w:cs="Open Sans"/>
        </w:rPr>
        <w:t>,</w:t>
      </w:r>
    </w:p>
    <w:p w14:paraId="64728BAD" w14:textId="0109FEF1" w:rsidR="00177739" w:rsidRPr="00C44A38" w:rsidRDefault="00177739" w:rsidP="00C44A38">
      <w:pPr>
        <w:pStyle w:val="Odstavekseznama"/>
        <w:keepNext/>
        <w:keepLines/>
        <w:numPr>
          <w:ilvl w:val="0"/>
          <w:numId w:val="33"/>
        </w:numPr>
        <w:ind w:left="284" w:hanging="284"/>
        <w:jc w:val="both"/>
        <w:rPr>
          <w:rFonts w:ascii="Open Sans" w:hAnsi="Open Sans" w:cs="Open Sans"/>
        </w:rPr>
      </w:pPr>
      <w:r w:rsidRPr="00C44A38">
        <w:rPr>
          <w:rFonts w:ascii="Open Sans" w:hAnsi="Open Sans" w:cs="Open Sans"/>
        </w:rPr>
        <w:t xml:space="preserve">zaradi specifičnosti obstoječih notranjih plinskih napeljav mere </w:t>
      </w:r>
      <w:proofErr w:type="spellStart"/>
      <w:r w:rsidRPr="00C44A38">
        <w:rPr>
          <w:rFonts w:ascii="Open Sans" w:hAnsi="Open Sans" w:cs="Open Sans"/>
        </w:rPr>
        <w:t>mehovnega</w:t>
      </w:r>
      <w:proofErr w:type="spellEnd"/>
      <w:r w:rsidRPr="00C44A38">
        <w:rPr>
          <w:rFonts w:ascii="Open Sans" w:hAnsi="Open Sans" w:cs="Open Sans"/>
        </w:rPr>
        <w:t xml:space="preserve"> plinomera G-4 z</w:t>
      </w:r>
      <w:r w:rsidR="00C44A38" w:rsidRPr="00C44A38">
        <w:rPr>
          <w:rFonts w:ascii="Open Sans" w:hAnsi="Open Sans" w:cs="Open Sans"/>
        </w:rPr>
        <w:t xml:space="preserve"> </w:t>
      </w:r>
      <w:r w:rsidRPr="00C44A38">
        <w:rPr>
          <w:rFonts w:ascii="Open Sans" w:hAnsi="Open Sans" w:cs="Open Sans"/>
        </w:rPr>
        <w:t>medosno razdaljo 250 mm ne smejo presegati 329 x 241 x 163 mm.</w:t>
      </w:r>
    </w:p>
    <w:p w14:paraId="23D507F2" w14:textId="77777777" w:rsidR="00177739" w:rsidRPr="00177739" w:rsidRDefault="00177739" w:rsidP="00177739">
      <w:pPr>
        <w:pStyle w:val="Odstavekseznama"/>
        <w:keepNext/>
        <w:keepLines/>
        <w:tabs>
          <w:tab w:val="left" w:pos="284"/>
          <w:tab w:val="left" w:pos="993"/>
        </w:tabs>
        <w:ind w:left="360"/>
        <w:jc w:val="both"/>
        <w:rPr>
          <w:rFonts w:ascii="Open Sans" w:hAnsi="Open Sans" w:cs="Open Sans"/>
        </w:rPr>
      </w:pPr>
    </w:p>
    <w:p w14:paraId="32C7109C" w14:textId="77777777" w:rsidR="00D35620" w:rsidRPr="007E2F1D" w:rsidRDefault="00D35620" w:rsidP="001D654A">
      <w:pPr>
        <w:keepNext/>
        <w:keepLines/>
        <w:spacing w:after="0" w:line="240" w:lineRule="auto"/>
        <w:ind w:left="284" w:hanging="284"/>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8.</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 xml:space="preserve">Sklop: Rezervni deli - </w:t>
      </w:r>
      <w:proofErr w:type="spellStart"/>
      <w:r w:rsidRPr="007E2F1D">
        <w:rPr>
          <w:rFonts w:ascii="Open Sans" w:eastAsia="Times New Roman" w:hAnsi="Open Sans" w:cs="Open Sans"/>
          <w:b/>
          <w:sz w:val="20"/>
          <w:szCs w:val="20"/>
          <w:lang w:eastAsia="sl-SI"/>
        </w:rPr>
        <w:t>Elster</w:t>
      </w:r>
      <w:proofErr w:type="spellEnd"/>
    </w:p>
    <w:p w14:paraId="19D4EFB0"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p>
    <w:p w14:paraId="18FC0390"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Ni posebnih zahtev.</w:t>
      </w:r>
    </w:p>
    <w:p w14:paraId="17216FE0"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p>
    <w:p w14:paraId="78CD9F91" w14:textId="77777777" w:rsidR="00D35620" w:rsidRPr="007E2F1D" w:rsidRDefault="00D35620" w:rsidP="001D654A">
      <w:pPr>
        <w:keepNext/>
        <w:keepLines/>
        <w:spacing w:after="0" w:line="240" w:lineRule="auto"/>
        <w:ind w:left="284" w:hanging="284"/>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9.</w:t>
      </w:r>
      <w:r w:rsidRPr="007E2F1D">
        <w:rPr>
          <w:rFonts w:ascii="Open Sans" w:eastAsia="Times New Roman" w:hAnsi="Open Sans" w:cs="Open Sans"/>
          <w:b/>
          <w:sz w:val="20"/>
          <w:szCs w:val="20"/>
          <w:lang w:eastAsia="sl-SI"/>
        </w:rPr>
        <w:tab/>
      </w:r>
      <w:r w:rsidRPr="007E2F1D">
        <w:rPr>
          <w:rFonts w:ascii="Open Sans" w:eastAsia="Times New Roman" w:hAnsi="Open Sans" w:cs="Open Sans"/>
          <w:b/>
          <w:sz w:val="20"/>
          <w:szCs w:val="20"/>
          <w:lang w:eastAsia="sl-SI"/>
        </w:rPr>
        <w:tab/>
        <w:t xml:space="preserve">Sklop: Rezervni deli - </w:t>
      </w:r>
      <w:proofErr w:type="spellStart"/>
      <w:r w:rsidRPr="007E2F1D">
        <w:rPr>
          <w:rFonts w:ascii="Open Sans" w:eastAsia="Times New Roman" w:hAnsi="Open Sans" w:cs="Open Sans"/>
          <w:b/>
          <w:sz w:val="20"/>
          <w:szCs w:val="20"/>
          <w:lang w:eastAsia="sl-SI"/>
        </w:rPr>
        <w:t>Itron</w:t>
      </w:r>
      <w:proofErr w:type="spellEnd"/>
    </w:p>
    <w:p w14:paraId="036F6A8D"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p>
    <w:p w14:paraId="645753D9"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Ni posebnih zahtev.</w:t>
      </w:r>
    </w:p>
    <w:p w14:paraId="0538A79E"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p>
    <w:p w14:paraId="69830E92" w14:textId="77777777" w:rsidR="00D35620" w:rsidRPr="007E2F1D" w:rsidRDefault="00D35620" w:rsidP="001D654A">
      <w:pPr>
        <w:keepNext/>
        <w:keepLines/>
        <w:tabs>
          <w:tab w:val="left" w:pos="284"/>
          <w:tab w:val="left" w:pos="709"/>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10.</w:t>
      </w:r>
      <w:r w:rsidRPr="007E2F1D">
        <w:rPr>
          <w:rFonts w:ascii="Open Sans" w:eastAsia="Times New Roman" w:hAnsi="Open Sans" w:cs="Open Sans"/>
          <w:b/>
          <w:sz w:val="20"/>
          <w:szCs w:val="20"/>
          <w:lang w:eastAsia="sl-SI"/>
        </w:rPr>
        <w:tab/>
        <w:t>Sklop: Rezervni deli - RMG</w:t>
      </w:r>
    </w:p>
    <w:p w14:paraId="63D2DD64"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lang w:eastAsia="sl-SI"/>
        </w:rPr>
      </w:pPr>
    </w:p>
    <w:p w14:paraId="2B8423D0" w14:textId="07F60088" w:rsidR="00D35620" w:rsidRPr="007E2F1D" w:rsidRDefault="006D1467" w:rsidP="001D654A">
      <w:pPr>
        <w:keepNext/>
        <w:keepLines/>
        <w:ind w:left="284" w:hanging="284"/>
        <w:jc w:val="both"/>
        <w:rPr>
          <w:rFonts w:ascii="Open Sans" w:hAnsi="Open Sans" w:cs="Open Sans"/>
          <w:sz w:val="20"/>
          <w:szCs w:val="20"/>
        </w:rPr>
      </w:pPr>
      <w:r w:rsidRPr="007E2F1D">
        <w:rPr>
          <w:rFonts w:ascii="Open Sans" w:hAnsi="Open Sans" w:cs="Open Sans"/>
          <w:sz w:val="20"/>
          <w:szCs w:val="20"/>
        </w:rPr>
        <w:t xml:space="preserve">a) Originalni rezervni deli skladni s tovarniškimi oz. serijskimi številkami proizvajalca opreme </w:t>
      </w:r>
      <w:proofErr w:type="spellStart"/>
      <w:r w:rsidRPr="007E2F1D">
        <w:rPr>
          <w:rFonts w:ascii="Open Sans" w:hAnsi="Open Sans" w:cs="Open Sans"/>
          <w:sz w:val="20"/>
          <w:szCs w:val="20"/>
        </w:rPr>
        <w:t>Honeywell</w:t>
      </w:r>
      <w:proofErr w:type="spellEnd"/>
      <w:r w:rsidRPr="007E2F1D">
        <w:rPr>
          <w:rFonts w:ascii="Open Sans" w:hAnsi="Open Sans" w:cs="Open Sans"/>
          <w:sz w:val="20"/>
          <w:szCs w:val="20"/>
        </w:rPr>
        <w:t xml:space="preserve"> (RMG).</w:t>
      </w:r>
    </w:p>
    <w:p w14:paraId="075EBE47" w14:textId="77777777" w:rsidR="00D35620" w:rsidRPr="007E2F1D" w:rsidRDefault="00D35620" w:rsidP="001D654A">
      <w:pPr>
        <w:keepNext/>
        <w:keepLines/>
        <w:spacing w:after="0" w:line="240" w:lineRule="auto"/>
        <w:ind w:left="426" w:hanging="426"/>
        <w:jc w:val="both"/>
        <w:rPr>
          <w:rFonts w:ascii="Open Sans" w:eastAsia="Times New Roman" w:hAnsi="Open Sans" w:cs="Open Sans"/>
          <w:sz w:val="20"/>
          <w:szCs w:val="20"/>
          <w:highlight w:val="yellow"/>
          <w:lang w:eastAsia="sl-SI"/>
        </w:rPr>
      </w:pPr>
    </w:p>
    <w:p w14:paraId="58B669DB" w14:textId="77777777" w:rsidR="00D35620" w:rsidRPr="007E2F1D" w:rsidRDefault="00D35620" w:rsidP="001D654A">
      <w:pPr>
        <w:keepNext/>
        <w:keepLine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Splošne zahteve:</w:t>
      </w:r>
      <w:bookmarkEnd w:id="21"/>
    </w:p>
    <w:p w14:paraId="6907DC02" w14:textId="77777777" w:rsidR="00D35620" w:rsidRPr="007E2F1D" w:rsidRDefault="00D35620" w:rsidP="001D654A">
      <w:pPr>
        <w:keepNext/>
        <w:keepLines/>
        <w:spacing w:after="0" w:line="240" w:lineRule="auto"/>
        <w:jc w:val="both"/>
        <w:rPr>
          <w:rFonts w:ascii="Open Sans" w:eastAsia="Times New Roman" w:hAnsi="Open Sans" w:cs="Open Sans"/>
          <w:sz w:val="20"/>
          <w:szCs w:val="20"/>
          <w:lang w:eastAsia="sl-SI"/>
        </w:rPr>
      </w:pPr>
    </w:p>
    <w:p w14:paraId="6D9036AE" w14:textId="77777777" w:rsidR="00D35620" w:rsidRPr="007E2F1D" w:rsidRDefault="00D35620" w:rsidP="001D654A">
      <w:pPr>
        <w:keepNext/>
        <w:keepLines/>
        <w:spacing w:after="0" w:line="240" w:lineRule="auto"/>
        <w:jc w:val="both"/>
        <w:rPr>
          <w:rFonts w:ascii="Open Sans" w:eastAsia="Times New Roman" w:hAnsi="Open Sans" w:cs="Open Sans"/>
          <w:b/>
          <w:sz w:val="20"/>
          <w:szCs w:val="20"/>
          <w:u w:val="single"/>
          <w:lang w:eastAsia="sl-SI"/>
        </w:rPr>
      </w:pPr>
      <w:r w:rsidRPr="007E2F1D">
        <w:rPr>
          <w:rFonts w:ascii="Open Sans" w:eastAsia="Times New Roman" w:hAnsi="Open Sans" w:cs="Open Sans"/>
          <w:b/>
          <w:sz w:val="20"/>
          <w:szCs w:val="20"/>
          <w:u w:val="single"/>
          <w:lang w:eastAsia="sl-SI"/>
        </w:rPr>
        <w:t>Za vso ponujeno opremo, razen za rezervne dele, mora biti priložena natančna tehnična specifikacija proizvajalca.</w:t>
      </w:r>
    </w:p>
    <w:p w14:paraId="508E9803" w14:textId="77777777" w:rsidR="00D35620" w:rsidRPr="007E2F1D" w:rsidRDefault="00D35620" w:rsidP="001D654A">
      <w:pPr>
        <w:keepNext/>
        <w:keepLines/>
        <w:spacing w:after="0" w:line="240" w:lineRule="auto"/>
        <w:jc w:val="both"/>
        <w:rPr>
          <w:rFonts w:ascii="Open Sans" w:eastAsia="Times New Roman" w:hAnsi="Open Sans" w:cs="Open Sans"/>
          <w:sz w:val="20"/>
          <w:szCs w:val="20"/>
          <w:u w:val="single"/>
          <w:lang w:eastAsia="sl-SI"/>
        </w:rPr>
      </w:pPr>
    </w:p>
    <w:p w14:paraId="096A8D06" w14:textId="77777777" w:rsidR="00D35620" w:rsidRPr="007E2F1D" w:rsidRDefault="00D35620" w:rsidP="001D654A">
      <w:pPr>
        <w:keepNext/>
        <w:keepLines/>
        <w:spacing w:after="0" w:line="240" w:lineRule="auto"/>
        <w:jc w:val="both"/>
        <w:rPr>
          <w:rFonts w:ascii="Open Sans" w:eastAsia="Times New Roman" w:hAnsi="Open Sans" w:cs="Open Sans"/>
          <w:sz w:val="20"/>
          <w:szCs w:val="20"/>
          <w:u w:val="single"/>
          <w:lang w:eastAsia="sl-SI"/>
        </w:rPr>
      </w:pPr>
      <w:r w:rsidRPr="007E2F1D">
        <w:rPr>
          <w:rFonts w:ascii="Open Sans" w:eastAsia="Times New Roman" w:hAnsi="Open Sans" w:cs="Open Sans"/>
          <w:sz w:val="20"/>
          <w:szCs w:val="20"/>
          <w:u w:val="single"/>
          <w:lang w:eastAsia="sl-SI"/>
        </w:rPr>
        <w:t xml:space="preserve">Izbrani gospodarski subjekt bo moral po podpisu okvirnega sporazuma za sklop, za katerega bo izbran, naročniku za vse navedene artikle v sklopu dostaviti tudi ažurirano tehnično dokumentacijo, ki je potrebna za normalno servisiranje dobavljene merilne opreme in s tem povezano naročanje rezervnih delov. </w:t>
      </w:r>
    </w:p>
    <w:p w14:paraId="57B0E22A" w14:textId="77777777" w:rsidR="00D35620" w:rsidRPr="007E2F1D" w:rsidRDefault="00D35620" w:rsidP="001D654A">
      <w:pPr>
        <w:keepNext/>
        <w:keepLines/>
        <w:spacing w:after="0" w:line="240" w:lineRule="auto"/>
        <w:jc w:val="both"/>
        <w:rPr>
          <w:rFonts w:ascii="Open Sans" w:eastAsia="Times New Roman" w:hAnsi="Open Sans" w:cs="Open Sans"/>
          <w:sz w:val="20"/>
          <w:szCs w:val="20"/>
          <w:u w:val="single"/>
          <w:lang w:eastAsia="sl-SI"/>
        </w:rPr>
      </w:pPr>
    </w:p>
    <w:p w14:paraId="37E14DEF" w14:textId="77777777" w:rsidR="00D35620" w:rsidRPr="007E2F1D" w:rsidRDefault="00D35620" w:rsidP="001D654A">
      <w:pPr>
        <w:keepNext/>
        <w:keepLines/>
        <w:spacing w:after="0" w:line="240" w:lineRule="auto"/>
        <w:jc w:val="both"/>
        <w:rPr>
          <w:rFonts w:ascii="Open Sans" w:eastAsia="Times New Roman" w:hAnsi="Open Sans" w:cs="Open Sans"/>
          <w:sz w:val="20"/>
          <w:szCs w:val="20"/>
          <w:u w:val="single"/>
          <w:lang w:eastAsia="sl-SI"/>
        </w:rPr>
      </w:pPr>
      <w:r w:rsidRPr="007E2F1D">
        <w:rPr>
          <w:rFonts w:ascii="Open Sans" w:eastAsia="Times New Roman" w:hAnsi="Open Sans" w:cs="Open Sans"/>
          <w:sz w:val="20"/>
          <w:szCs w:val="20"/>
          <w:u w:val="single"/>
          <w:lang w:eastAsia="sl-SI"/>
        </w:rPr>
        <w:t xml:space="preserve">Ob dobavi merilne opreme morajo biti zanjo priloženi rezultati prvih overitev proizvajalca. Za </w:t>
      </w:r>
      <w:proofErr w:type="spellStart"/>
      <w:r w:rsidRPr="007E2F1D">
        <w:rPr>
          <w:rFonts w:ascii="Open Sans" w:eastAsia="Times New Roman" w:hAnsi="Open Sans" w:cs="Open Sans"/>
          <w:sz w:val="20"/>
          <w:szCs w:val="20"/>
          <w:u w:val="single"/>
          <w:lang w:eastAsia="sl-SI"/>
        </w:rPr>
        <w:t>mehovne</w:t>
      </w:r>
      <w:proofErr w:type="spellEnd"/>
      <w:r w:rsidRPr="007E2F1D">
        <w:rPr>
          <w:rFonts w:ascii="Open Sans" w:eastAsia="Times New Roman" w:hAnsi="Open Sans" w:cs="Open Sans"/>
          <w:sz w:val="20"/>
          <w:szCs w:val="20"/>
          <w:u w:val="single"/>
          <w:lang w:eastAsia="sl-SI"/>
        </w:rPr>
        <w:t xml:space="preserve"> plinomere morajo biti rezultati podani v </w:t>
      </w:r>
      <w:proofErr w:type="spellStart"/>
      <w:r w:rsidRPr="007E2F1D">
        <w:rPr>
          <w:rFonts w:ascii="Open Sans" w:eastAsia="Times New Roman" w:hAnsi="Open Sans" w:cs="Open Sans"/>
          <w:sz w:val="20"/>
          <w:szCs w:val="20"/>
          <w:u w:val="single"/>
          <w:lang w:eastAsia="sl-SI"/>
        </w:rPr>
        <w:t>excelovi</w:t>
      </w:r>
      <w:proofErr w:type="spellEnd"/>
      <w:r w:rsidRPr="007E2F1D">
        <w:rPr>
          <w:rFonts w:ascii="Open Sans" w:eastAsia="Times New Roman" w:hAnsi="Open Sans" w:cs="Open Sans"/>
          <w:sz w:val="20"/>
          <w:szCs w:val="20"/>
          <w:u w:val="single"/>
          <w:lang w:eastAsia="sl-SI"/>
        </w:rPr>
        <w:t xml:space="preserve"> tabeli, ki mora vsebovati naslednje podatke: tovarniško številko, uradno oznako, dimenzijo, leto izdelave, merilne pogreške z vgrajenim zobniškim parom in letnico žiga.</w:t>
      </w:r>
    </w:p>
    <w:p w14:paraId="3534B958"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p>
    <w:p w14:paraId="42B72E40" w14:textId="37DD3C0A" w:rsidR="00A35A76" w:rsidRPr="00C44A38"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t xml:space="preserve">Izbira gospodarskih subjektov za dobavo blaga: </w:t>
      </w:r>
      <w:r w:rsidRPr="007E2F1D">
        <w:rPr>
          <w:rFonts w:ascii="Open Sans" w:eastAsia="Times New Roman" w:hAnsi="Open Sans" w:cs="Open Sans"/>
          <w:sz w:val="20"/>
          <w:szCs w:val="20"/>
          <w:lang w:eastAsia="sl-SI"/>
        </w:rPr>
        <w:t xml:space="preserve">glede na »Tehnične zahteve za graditev glavnih in priključnih plinovodov ter notranjih plinskih napeljav«, izdane pri Energetiki Ljubljana, d.o.o., 10. dopolnjena in popravljena izdaja, maj 2012, bo naročnik izbral različne gospodarske subjekte merilne in regulacijske opreme iz </w:t>
      </w:r>
      <w:r w:rsidR="000F35E8">
        <w:rPr>
          <w:rFonts w:ascii="Open Sans" w:eastAsia="Times New Roman" w:hAnsi="Open Sans" w:cs="Open Sans"/>
          <w:sz w:val="20"/>
          <w:szCs w:val="20"/>
          <w:lang w:eastAsia="sl-SI"/>
        </w:rPr>
        <w:t>1., 2., 3., 5., 6., 7., 8., 9. ali 10</w:t>
      </w:r>
      <w:r w:rsidRPr="007E2F1D">
        <w:rPr>
          <w:rFonts w:ascii="Open Sans" w:eastAsia="Times New Roman" w:hAnsi="Open Sans" w:cs="Open Sans"/>
          <w:sz w:val="20"/>
          <w:szCs w:val="20"/>
          <w:lang w:eastAsia="sl-SI"/>
        </w:rPr>
        <w:t xml:space="preserve">. sklopa oz. posamezne artikle </w:t>
      </w:r>
      <w:r w:rsidR="000F35E8">
        <w:rPr>
          <w:rFonts w:ascii="Open Sans" w:eastAsia="Times New Roman" w:hAnsi="Open Sans" w:cs="Open Sans"/>
          <w:sz w:val="20"/>
          <w:szCs w:val="20"/>
          <w:lang w:eastAsia="sl-SI"/>
        </w:rPr>
        <w:t>znotraj 4. sklopa</w:t>
      </w:r>
      <w:r w:rsidRPr="007E2F1D">
        <w:rPr>
          <w:rFonts w:ascii="Open Sans" w:eastAsia="Times New Roman" w:hAnsi="Open Sans" w:cs="Open Sans"/>
          <w:sz w:val="20"/>
          <w:szCs w:val="20"/>
          <w:lang w:eastAsia="sl-SI"/>
        </w:rPr>
        <w:t xml:space="preserve">. </w:t>
      </w:r>
      <w:r w:rsidRPr="00C44A38">
        <w:rPr>
          <w:rFonts w:ascii="Open Sans" w:eastAsia="Times New Roman" w:hAnsi="Open Sans" w:cs="Open Sans"/>
          <w:sz w:val="20"/>
          <w:szCs w:val="20"/>
          <w:lang w:eastAsia="sl-SI"/>
        </w:rPr>
        <w:t xml:space="preserve">Gospodarski subjekti si lahko »Tehnične zahteve za graditev glavnih in priključnih plinovodov ter notranjih plinskih napeljav« ogledajo na spletnem naslovu: </w:t>
      </w:r>
    </w:p>
    <w:p w14:paraId="6C8EF0D4" w14:textId="134DA94D" w:rsidR="00A35A76" w:rsidRPr="007E2F1D" w:rsidRDefault="00540C94" w:rsidP="001D654A">
      <w:pPr>
        <w:keepNext/>
        <w:keepLines/>
        <w:spacing w:after="0" w:line="240" w:lineRule="auto"/>
        <w:rPr>
          <w:rFonts w:ascii="Open Sans" w:hAnsi="Open Sans" w:cs="Open Sans"/>
          <w:sz w:val="20"/>
          <w:szCs w:val="20"/>
        </w:rPr>
      </w:pPr>
      <w:hyperlink r:id="rId12" w:history="1">
        <w:r w:rsidR="00DB0F95" w:rsidRPr="00C44A38">
          <w:rPr>
            <w:rStyle w:val="Hiperpovezava"/>
            <w:rFonts w:ascii="Open Sans" w:hAnsi="Open Sans" w:cs="Open Sans"/>
            <w:sz w:val="20"/>
            <w:szCs w:val="20"/>
          </w:rPr>
          <w:t>https://www.energetika.si/sites/www.jhl.si/files/dokumenti/tehnicne_zahteve_plin_2020-08.pdf</w:t>
        </w:r>
      </w:hyperlink>
    </w:p>
    <w:p w14:paraId="3A667236" w14:textId="77777777" w:rsidR="00DB0F95" w:rsidRPr="007E2F1D" w:rsidRDefault="00DB0F95" w:rsidP="001D654A">
      <w:pPr>
        <w:keepNext/>
        <w:keepLines/>
        <w:spacing w:after="0" w:line="240" w:lineRule="auto"/>
        <w:rPr>
          <w:rFonts w:ascii="Open Sans" w:eastAsia="Times New Roman" w:hAnsi="Open Sans" w:cs="Open Sans"/>
          <w:sz w:val="20"/>
          <w:szCs w:val="20"/>
          <w:lang w:eastAsia="sl-SI"/>
        </w:rPr>
      </w:pPr>
    </w:p>
    <w:p w14:paraId="42B9F225" w14:textId="329A93F5"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izkaže izpolnjevanje teh zahtev tako, da kot </w:t>
      </w:r>
      <w:r w:rsidRPr="007E2F1D">
        <w:rPr>
          <w:rFonts w:ascii="Open Sans" w:eastAsia="Times New Roman" w:hAnsi="Open Sans" w:cs="Open Sans"/>
          <w:b/>
          <w:bCs/>
          <w:sz w:val="20"/>
          <w:szCs w:val="20"/>
          <w:lang w:eastAsia="sl-SI"/>
        </w:rPr>
        <w:t xml:space="preserve">prilogo </w:t>
      </w:r>
      <w:r w:rsidR="00183E97">
        <w:rPr>
          <w:rFonts w:ascii="Open Sans" w:eastAsia="Times New Roman" w:hAnsi="Open Sans" w:cs="Open Sans"/>
          <w:b/>
          <w:bCs/>
          <w:sz w:val="20"/>
          <w:szCs w:val="20"/>
          <w:lang w:eastAsia="sl-SI"/>
        </w:rPr>
        <w:t>4</w:t>
      </w:r>
      <w:r w:rsidRPr="007E2F1D">
        <w:rPr>
          <w:rFonts w:ascii="Open Sans" w:eastAsia="Times New Roman" w:hAnsi="Open Sans" w:cs="Open Sans"/>
          <w:sz w:val="20"/>
          <w:szCs w:val="20"/>
          <w:lang w:eastAsia="sl-SI"/>
        </w:rPr>
        <w:t xml:space="preserve"> priloži vsa dokazila, ki izhajajo iz tehničnih zahtev naročnika, navedenih v točki 2.</w:t>
      </w:r>
      <w:r w:rsidR="00BD1C91">
        <w:rPr>
          <w:rFonts w:ascii="Open Sans" w:eastAsia="Times New Roman" w:hAnsi="Open Sans" w:cs="Open Sans"/>
          <w:sz w:val="20"/>
          <w:szCs w:val="20"/>
          <w:lang w:eastAsia="sl-SI"/>
        </w:rPr>
        <w:t>7</w:t>
      </w:r>
      <w:r w:rsidRPr="007E2F1D">
        <w:rPr>
          <w:rFonts w:ascii="Open Sans" w:eastAsia="Times New Roman" w:hAnsi="Open Sans" w:cs="Open Sans"/>
          <w:sz w:val="20"/>
          <w:szCs w:val="20"/>
          <w:lang w:eastAsia="sl-SI"/>
        </w:rPr>
        <w:t>.</w:t>
      </w:r>
      <w:r w:rsidR="005A1CB3" w:rsidRPr="007E2F1D">
        <w:rPr>
          <w:rFonts w:ascii="Open Sans" w:eastAsia="Times New Roman" w:hAnsi="Open Sans" w:cs="Open Sans"/>
          <w:sz w:val="20"/>
          <w:szCs w:val="20"/>
          <w:lang w:eastAsia="sl-SI"/>
        </w:rPr>
        <w:t>4</w:t>
      </w:r>
      <w:r w:rsidRPr="007E2F1D">
        <w:rPr>
          <w:rFonts w:ascii="Open Sans" w:eastAsia="Times New Roman" w:hAnsi="Open Sans" w:cs="Open Sans"/>
          <w:sz w:val="20"/>
          <w:szCs w:val="20"/>
          <w:lang w:eastAsia="sl-SI"/>
        </w:rPr>
        <w:t xml:space="preserve">. te razpisne dokumentacije, in ki so smiselna za posamezen razpisani sklop, za katerega gospodarski subjekt daje svojo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o: slovenski certifikat o odobritvi merila ali DVGW atest ter natančno tehnično specifikacijo proizvajalca za ponujeno opremo.</w:t>
      </w:r>
    </w:p>
    <w:p w14:paraId="728B5C77" w14:textId="77777777" w:rsidR="00A35A76" w:rsidRPr="007E2F1D" w:rsidRDefault="00A35A76" w:rsidP="001D654A">
      <w:pPr>
        <w:keepNext/>
        <w:keepLines/>
        <w:spacing w:after="0" w:line="240" w:lineRule="auto"/>
        <w:ind w:left="720"/>
        <w:jc w:val="both"/>
        <w:rPr>
          <w:rFonts w:ascii="Open Sans" w:eastAsia="Times New Roman" w:hAnsi="Open Sans" w:cs="Open Sans"/>
          <w:sz w:val="20"/>
          <w:szCs w:val="20"/>
          <w:lang w:eastAsia="sl-SI"/>
        </w:rPr>
      </w:pPr>
    </w:p>
    <w:p w14:paraId="67673811"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Želeno je, da gospodarski subjekti zahtevano dokumentacijo označijo po številčnem vrstnem redu iz popisa blaga.</w:t>
      </w:r>
    </w:p>
    <w:p w14:paraId="7DDEC14F" w14:textId="77777777" w:rsidR="00A35A76" w:rsidRPr="007E2F1D" w:rsidRDefault="00A35A76" w:rsidP="001D654A">
      <w:pPr>
        <w:keepNext/>
        <w:keepLines/>
        <w:spacing w:after="0" w:line="240" w:lineRule="auto"/>
        <w:ind w:left="720"/>
        <w:jc w:val="both"/>
        <w:rPr>
          <w:rFonts w:ascii="Open Sans" w:eastAsia="Times New Roman" w:hAnsi="Open Sans" w:cs="Open Sans"/>
          <w:sz w:val="20"/>
          <w:szCs w:val="20"/>
          <w:lang w:eastAsia="sl-SI"/>
        </w:rPr>
      </w:pPr>
    </w:p>
    <w:p w14:paraId="65AAEB6F" w14:textId="77777777" w:rsidR="00A35A76" w:rsidRPr="007E2F1D" w:rsidRDefault="00A35A76" w:rsidP="001D654A">
      <w:pPr>
        <w:pStyle w:val="Odstavekseznama"/>
        <w:keepNext/>
        <w:keepLines/>
        <w:numPr>
          <w:ilvl w:val="2"/>
          <w:numId w:val="2"/>
        </w:numPr>
        <w:jc w:val="both"/>
        <w:rPr>
          <w:rFonts w:ascii="Open Sans" w:hAnsi="Open Sans" w:cs="Open Sans"/>
          <w:b/>
        </w:rPr>
      </w:pPr>
      <w:r w:rsidRPr="007E2F1D">
        <w:rPr>
          <w:rFonts w:ascii="Open Sans" w:hAnsi="Open Sans" w:cs="Open Sans"/>
          <w:b/>
        </w:rPr>
        <w:t xml:space="preserve">Zamenjava neustreznih </w:t>
      </w:r>
      <w:proofErr w:type="spellStart"/>
      <w:r w:rsidRPr="007E2F1D">
        <w:rPr>
          <w:rFonts w:ascii="Open Sans" w:hAnsi="Open Sans" w:cs="Open Sans"/>
          <w:b/>
        </w:rPr>
        <w:t>mehovnih</w:t>
      </w:r>
      <w:proofErr w:type="spellEnd"/>
      <w:r w:rsidRPr="007E2F1D">
        <w:rPr>
          <w:rFonts w:ascii="Open Sans" w:hAnsi="Open Sans" w:cs="Open Sans"/>
          <w:b/>
        </w:rPr>
        <w:t xml:space="preserve"> plinomerov po poteku veljavnosti prve overitve (samo za 1. in/ali 7. sklop: </w:t>
      </w:r>
      <w:proofErr w:type="spellStart"/>
      <w:r w:rsidRPr="007E2F1D">
        <w:rPr>
          <w:rFonts w:ascii="Open Sans" w:hAnsi="Open Sans" w:cs="Open Sans"/>
          <w:b/>
        </w:rPr>
        <w:t>mehovni</w:t>
      </w:r>
      <w:proofErr w:type="spellEnd"/>
      <w:r w:rsidRPr="007E2F1D">
        <w:rPr>
          <w:rFonts w:ascii="Open Sans" w:hAnsi="Open Sans" w:cs="Open Sans"/>
          <w:b/>
        </w:rPr>
        <w:t xml:space="preserve"> plinomeri in </w:t>
      </w:r>
      <w:proofErr w:type="spellStart"/>
      <w:r w:rsidRPr="007E2F1D">
        <w:rPr>
          <w:rFonts w:ascii="Open Sans" w:hAnsi="Open Sans" w:cs="Open Sans"/>
          <w:b/>
        </w:rPr>
        <w:t>mehovni</w:t>
      </w:r>
      <w:proofErr w:type="spellEnd"/>
      <w:r w:rsidRPr="007E2F1D">
        <w:rPr>
          <w:rFonts w:ascii="Open Sans" w:hAnsi="Open Sans" w:cs="Open Sans"/>
          <w:b/>
        </w:rPr>
        <w:t xml:space="preserve"> plinomeri - ostalo)</w:t>
      </w:r>
    </w:p>
    <w:p w14:paraId="6916E55A" w14:textId="77777777"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p>
    <w:p w14:paraId="2E699A58" w14:textId="6232A535" w:rsidR="00A35A76" w:rsidRPr="007E2F1D" w:rsidRDefault="00A35A76"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ki podaja svojo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o za 1.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in/ali 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 mora naročniku kot </w:t>
      </w:r>
      <w:r w:rsidRPr="007E2F1D">
        <w:rPr>
          <w:rFonts w:ascii="Open Sans" w:eastAsia="Times New Roman" w:hAnsi="Open Sans" w:cs="Open Sans"/>
          <w:b/>
          <w:sz w:val="20"/>
          <w:szCs w:val="20"/>
          <w:lang w:eastAsia="sl-SI"/>
        </w:rPr>
        <w:t xml:space="preserve">prilogo </w:t>
      </w:r>
      <w:r w:rsidR="00183E97">
        <w:rPr>
          <w:rFonts w:ascii="Open Sans" w:eastAsia="Times New Roman" w:hAnsi="Open Sans" w:cs="Open Sans"/>
          <w:b/>
          <w:sz w:val="20"/>
          <w:szCs w:val="20"/>
          <w:lang w:eastAsia="sl-SI"/>
        </w:rPr>
        <w:t>5</w:t>
      </w:r>
      <w:r w:rsidRPr="007E2F1D">
        <w:rPr>
          <w:rFonts w:ascii="Open Sans" w:eastAsia="Times New Roman" w:hAnsi="Open Sans" w:cs="Open Sans"/>
          <w:b/>
          <w:sz w:val="20"/>
          <w:szCs w:val="20"/>
          <w:lang w:eastAsia="sl-SI"/>
        </w:rPr>
        <w:t xml:space="preserve"> </w:t>
      </w:r>
      <w:r w:rsidRPr="007E2F1D">
        <w:rPr>
          <w:rFonts w:ascii="Open Sans" w:eastAsia="Times New Roman" w:hAnsi="Open Sans" w:cs="Open Sans"/>
          <w:sz w:val="20"/>
          <w:szCs w:val="20"/>
          <w:lang w:eastAsia="sl-SI"/>
        </w:rPr>
        <w:t xml:space="preserve">priložiti izpolnjeno izjavo, da zagotavlja brezplačno zamenjavo vseh </w:t>
      </w:r>
      <w:proofErr w:type="spellStart"/>
      <w:r w:rsidRPr="007E2F1D">
        <w:rPr>
          <w:rFonts w:ascii="Open Sans" w:eastAsia="Times New Roman" w:hAnsi="Open Sans" w:cs="Open Sans"/>
          <w:sz w:val="20"/>
          <w:szCs w:val="20"/>
          <w:lang w:eastAsia="sl-SI"/>
        </w:rPr>
        <w:t>mehovnih</w:t>
      </w:r>
      <w:proofErr w:type="spellEnd"/>
      <w:r w:rsidRPr="007E2F1D">
        <w:rPr>
          <w:rFonts w:ascii="Open Sans" w:eastAsia="Times New Roman" w:hAnsi="Open Sans" w:cs="Open Sans"/>
          <w:sz w:val="20"/>
          <w:szCs w:val="20"/>
          <w:lang w:eastAsia="sl-SI"/>
        </w:rPr>
        <w:t xml:space="preserve"> plinomerov, ki se jih po poteku veljavnosti prve overitve, v predpisanih zakonskih rokih, ne bo dalo ponovno overiti. Naročnik bo </w:t>
      </w:r>
      <w:proofErr w:type="spellStart"/>
      <w:r w:rsidRPr="007E2F1D">
        <w:rPr>
          <w:rFonts w:ascii="Open Sans" w:eastAsia="Times New Roman" w:hAnsi="Open Sans" w:cs="Open Sans"/>
          <w:sz w:val="20"/>
          <w:szCs w:val="20"/>
          <w:lang w:eastAsia="sl-SI"/>
        </w:rPr>
        <w:t>mehovne</w:t>
      </w:r>
      <w:proofErr w:type="spellEnd"/>
      <w:r w:rsidRPr="007E2F1D">
        <w:rPr>
          <w:rFonts w:ascii="Open Sans" w:eastAsia="Times New Roman" w:hAnsi="Open Sans" w:cs="Open Sans"/>
          <w:sz w:val="20"/>
          <w:szCs w:val="20"/>
          <w:lang w:eastAsia="sl-SI"/>
        </w:rPr>
        <w:t xml:space="preserve"> plinomere vgradil v omrežje najkasneje v roku enega leta od dobave le-teh.</w:t>
      </w:r>
    </w:p>
    <w:p w14:paraId="4DC6B079" w14:textId="77777777" w:rsidR="00072D9D" w:rsidRPr="007E2F1D" w:rsidRDefault="00072D9D" w:rsidP="001D654A">
      <w:pPr>
        <w:keepNext/>
        <w:keepLines/>
        <w:widowControl w:val="0"/>
        <w:spacing w:after="0" w:line="240" w:lineRule="auto"/>
        <w:jc w:val="both"/>
        <w:rPr>
          <w:rFonts w:ascii="Open Sans" w:eastAsia="Times New Roman" w:hAnsi="Open Sans" w:cs="Open Sans"/>
          <w:sz w:val="20"/>
          <w:szCs w:val="20"/>
          <w:lang w:eastAsia="sl-SI"/>
        </w:rPr>
      </w:pPr>
    </w:p>
    <w:p w14:paraId="4138667D" w14:textId="77777777" w:rsidR="00540C94" w:rsidRDefault="00540C94">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7A1C2C24" w14:textId="3D034344" w:rsidR="00302D6E" w:rsidRPr="007E2F1D" w:rsidRDefault="00302D6E"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 xml:space="preserve">UGOTAVLJANJE SPOSOBNOSTI </w:t>
      </w:r>
    </w:p>
    <w:p w14:paraId="686F2281" w14:textId="1D9B2B3A" w:rsidR="00FA7AF7" w:rsidRPr="007E2F1D" w:rsidRDefault="00FA7AF7" w:rsidP="001D654A">
      <w:pPr>
        <w:keepNext/>
        <w:keepLines/>
        <w:spacing w:after="0" w:line="240" w:lineRule="auto"/>
        <w:jc w:val="both"/>
        <w:rPr>
          <w:rFonts w:ascii="Open Sans" w:eastAsia="Times New Roman" w:hAnsi="Open Sans" w:cs="Open Sans"/>
          <w:sz w:val="20"/>
          <w:szCs w:val="20"/>
          <w:lang w:eastAsia="sl-SI"/>
        </w:rPr>
      </w:pPr>
    </w:p>
    <w:p w14:paraId="51EDA28E"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w:t>
      </w:r>
    </w:p>
    <w:p w14:paraId="24820F35"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2C8E3421"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6672A197"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56AE0242" w14:textId="38F3BE30"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V primeru, da ponudnik nastopa v skupni ponudbi mora zahtevane pogoje za ugotavljanje sposobnosti ponudnika izpolnjevati tudi vsak od partnerjev v primeru skupne ponudbe. </w:t>
      </w:r>
    </w:p>
    <w:p w14:paraId="6C998719"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58E0C437" w14:textId="77777777" w:rsidR="00D01D8E" w:rsidRPr="00D01D8E" w:rsidRDefault="00D01D8E" w:rsidP="001D654A">
      <w:pPr>
        <w:keepNext/>
        <w:keepLines/>
        <w:tabs>
          <w:tab w:val="left" w:pos="1920"/>
        </w:tabs>
        <w:spacing w:after="0" w:line="240" w:lineRule="auto"/>
        <w:jc w:val="both"/>
        <w:rPr>
          <w:rFonts w:ascii="Open Sans" w:eastAsia="Times New Roman" w:hAnsi="Open Sans" w:cs="Open Sans"/>
          <w:sz w:val="20"/>
          <w:szCs w:val="20"/>
          <w:u w:val="single"/>
          <w:lang w:eastAsia="sl-SI"/>
        </w:rPr>
      </w:pPr>
      <w:r w:rsidRPr="00D01D8E">
        <w:rPr>
          <w:rFonts w:ascii="Open Sans" w:eastAsia="Times New Roman" w:hAnsi="Open Sans" w:cs="Open Sans"/>
          <w:b/>
          <w:sz w:val="20"/>
          <w:szCs w:val="20"/>
          <w:lang w:eastAsia="sl-SI"/>
        </w:rPr>
        <w:t>Dokazila:</w:t>
      </w:r>
    </w:p>
    <w:p w14:paraId="41D44ED1" w14:textId="77777777" w:rsidR="00D01D8E" w:rsidRPr="00D01D8E" w:rsidRDefault="00D01D8E" w:rsidP="001D654A">
      <w:pPr>
        <w:keepNext/>
        <w:keepLines/>
        <w:tabs>
          <w:tab w:val="left" w:pos="1920"/>
        </w:tabs>
        <w:spacing w:after="0" w:line="240" w:lineRule="auto"/>
        <w:jc w:val="both"/>
        <w:rPr>
          <w:rFonts w:ascii="Open Sans" w:eastAsia="Times New Roman" w:hAnsi="Open Sans" w:cs="Open Sans"/>
          <w:sz w:val="20"/>
          <w:szCs w:val="20"/>
          <w:lang w:eastAsia="sl-SI"/>
        </w:rPr>
      </w:pPr>
      <w:r w:rsidRPr="00D01D8E">
        <w:rPr>
          <w:rFonts w:ascii="Open Sans" w:eastAsia="Times New Roman" w:hAnsi="Open Sans" w:cs="Open Sans"/>
          <w:sz w:val="20"/>
          <w:szCs w:val="20"/>
          <w:lang w:eastAsia="sl-SI"/>
        </w:rPr>
        <w:t xml:space="preserve">Ponudnik izkaže izpolnjevanje pogojev in zahtev v 3. Poglavju:  </w:t>
      </w:r>
    </w:p>
    <w:p w14:paraId="08E083CB" w14:textId="77777777" w:rsidR="00D01D8E" w:rsidRPr="00D01D8E" w:rsidRDefault="00D01D8E" w:rsidP="00C44A38">
      <w:pPr>
        <w:keepNext/>
        <w:keepLines/>
        <w:numPr>
          <w:ilvl w:val="0"/>
          <w:numId w:val="30"/>
        </w:numPr>
        <w:tabs>
          <w:tab w:val="left" w:pos="1920"/>
        </w:tabs>
        <w:spacing w:after="0" w:line="240" w:lineRule="auto"/>
        <w:ind w:left="284" w:hanging="284"/>
        <w:jc w:val="both"/>
        <w:rPr>
          <w:rFonts w:ascii="Open Sans" w:eastAsia="Times New Roman" w:hAnsi="Open Sans" w:cs="Open Sans"/>
          <w:b/>
          <w:sz w:val="20"/>
          <w:szCs w:val="20"/>
          <w:lang w:eastAsia="sl-SI"/>
        </w:rPr>
      </w:pPr>
      <w:r w:rsidRPr="00D01D8E">
        <w:rPr>
          <w:rFonts w:ascii="Open Sans" w:eastAsia="Times New Roman" w:hAnsi="Open Sans" w:cs="Open Sans"/>
          <w:b/>
          <w:sz w:val="20"/>
          <w:szCs w:val="20"/>
          <w:lang w:eastAsia="sl-SI"/>
        </w:rPr>
        <w:t xml:space="preserve">z ESPD obrazcem (kot predhodni dokaz) </w:t>
      </w:r>
      <w:r w:rsidRPr="00D01D8E">
        <w:rPr>
          <w:rFonts w:ascii="Open Sans" w:eastAsia="Times New Roman" w:hAnsi="Open Sans" w:cs="Open Sans"/>
          <w:b/>
          <w:sz w:val="20"/>
          <w:szCs w:val="20"/>
          <w:u w:val="single"/>
          <w:lang w:eastAsia="sl-SI"/>
        </w:rPr>
        <w:t>in</w:t>
      </w:r>
    </w:p>
    <w:p w14:paraId="282CAA63" w14:textId="13028DA3" w:rsidR="00D01D8E" w:rsidRPr="00D01D8E" w:rsidRDefault="00D01D8E" w:rsidP="001D654A">
      <w:pPr>
        <w:keepNext/>
        <w:keepLines/>
        <w:tabs>
          <w:tab w:val="left" w:pos="1920"/>
        </w:tabs>
        <w:spacing w:after="0" w:line="240" w:lineRule="auto"/>
        <w:ind w:left="284"/>
        <w:jc w:val="both"/>
        <w:rPr>
          <w:rFonts w:ascii="Open Sans" w:eastAsia="Times New Roman" w:hAnsi="Open Sans" w:cs="Open Sans"/>
          <w:iCs/>
          <w:sz w:val="20"/>
          <w:szCs w:val="20"/>
          <w:lang w:eastAsia="sl-SI"/>
        </w:rPr>
      </w:pPr>
      <w:r w:rsidRPr="00D01D8E">
        <w:rPr>
          <w:rFonts w:ascii="Open Sans" w:eastAsia="Times New Roman" w:hAnsi="Open Sans" w:cs="Open Sans"/>
          <w:i/>
          <w:sz w:val="20"/>
          <w:szCs w:val="20"/>
          <w:lang w:eastAsia="sl-SI"/>
        </w:rPr>
        <w:t>ESPD obrazec mora v primeru skupne/partnerske ponudbe, priložiti vsak partner v ponudbi</w:t>
      </w:r>
      <w:r w:rsidRPr="00D01D8E">
        <w:rPr>
          <w:rFonts w:ascii="Open Sans" w:eastAsia="Times New Roman" w:hAnsi="Open Sans" w:cs="Open Sans"/>
          <w:iCs/>
          <w:sz w:val="20"/>
          <w:szCs w:val="20"/>
          <w:lang w:eastAsia="sl-SI"/>
        </w:rPr>
        <w:t>;</w:t>
      </w:r>
    </w:p>
    <w:p w14:paraId="54914ED0" w14:textId="77777777" w:rsidR="00D01D8E" w:rsidRPr="00D01D8E" w:rsidRDefault="00D01D8E" w:rsidP="00C44A38">
      <w:pPr>
        <w:keepNext/>
        <w:keepLines/>
        <w:numPr>
          <w:ilvl w:val="0"/>
          <w:numId w:val="30"/>
        </w:numPr>
        <w:tabs>
          <w:tab w:val="left" w:pos="1920"/>
        </w:tabs>
        <w:spacing w:after="0" w:line="240" w:lineRule="auto"/>
        <w:ind w:left="284" w:hanging="284"/>
        <w:jc w:val="both"/>
        <w:rPr>
          <w:rFonts w:ascii="Open Sans" w:eastAsia="Times New Roman" w:hAnsi="Open Sans" w:cs="Open Sans"/>
          <w:b/>
          <w:sz w:val="20"/>
          <w:szCs w:val="20"/>
          <w:lang w:eastAsia="sl-SI"/>
        </w:rPr>
      </w:pPr>
      <w:r w:rsidRPr="00D01D8E">
        <w:rPr>
          <w:rFonts w:ascii="Open Sans" w:eastAsia="Times New Roman" w:hAnsi="Open Sans" w:cs="Open Sans"/>
          <w:b/>
          <w:sz w:val="20"/>
          <w:szCs w:val="20"/>
          <w:lang w:eastAsia="sl-SI"/>
        </w:rPr>
        <w:t xml:space="preserve">s Prilogo 2 kot splošno dokazilo o izpolnjevanju pogojev in zahtev </w:t>
      </w:r>
      <w:r w:rsidRPr="00D01D8E">
        <w:rPr>
          <w:rFonts w:ascii="Open Sans" w:eastAsia="Times New Roman" w:hAnsi="Open Sans" w:cs="Open Sans"/>
          <w:b/>
          <w:sz w:val="20"/>
          <w:szCs w:val="20"/>
          <w:u w:val="single"/>
          <w:lang w:eastAsia="sl-SI"/>
        </w:rPr>
        <w:t>ter</w:t>
      </w:r>
    </w:p>
    <w:p w14:paraId="658959E7" w14:textId="77777777" w:rsidR="00D01D8E" w:rsidRPr="00D01D8E" w:rsidRDefault="00D01D8E" w:rsidP="001D654A">
      <w:pPr>
        <w:keepNext/>
        <w:keepLines/>
        <w:tabs>
          <w:tab w:val="left" w:pos="1920"/>
        </w:tabs>
        <w:spacing w:after="0" w:line="240" w:lineRule="auto"/>
        <w:ind w:left="284"/>
        <w:jc w:val="both"/>
        <w:rPr>
          <w:rFonts w:ascii="Open Sans" w:eastAsia="Times New Roman" w:hAnsi="Open Sans" w:cs="Open Sans"/>
          <w:i/>
          <w:sz w:val="20"/>
          <w:szCs w:val="20"/>
          <w:lang w:eastAsia="sl-SI"/>
        </w:rPr>
      </w:pPr>
      <w:r w:rsidRPr="00D01D8E">
        <w:rPr>
          <w:rFonts w:ascii="Open Sans" w:eastAsia="Times New Roman" w:hAnsi="Open Sans" w:cs="Open Sans"/>
          <w:i/>
          <w:sz w:val="20"/>
          <w:szCs w:val="20"/>
          <w:lang w:eastAsia="sl-SI"/>
        </w:rPr>
        <w:t>S Prilogo ponudnik izjavlja, da je predmet ponudbe v skladu z vsemi zahtevami in pogoji razpisne dokumentacije in da ponudnik izpolnjuje vse zahtevane pogoje razpisne dokumentacije.</w:t>
      </w:r>
    </w:p>
    <w:p w14:paraId="614AD2AD" w14:textId="77777777" w:rsidR="00D01D8E" w:rsidRPr="00D01D8E" w:rsidRDefault="00D01D8E" w:rsidP="001D654A">
      <w:pPr>
        <w:keepNext/>
        <w:keepLines/>
        <w:tabs>
          <w:tab w:val="left" w:pos="1920"/>
        </w:tabs>
        <w:spacing w:after="0" w:line="240" w:lineRule="auto"/>
        <w:ind w:left="284"/>
        <w:jc w:val="both"/>
        <w:rPr>
          <w:rFonts w:ascii="Open Sans" w:eastAsia="Times New Roman" w:hAnsi="Open Sans" w:cs="Open Sans"/>
          <w:i/>
          <w:sz w:val="20"/>
          <w:szCs w:val="20"/>
          <w:lang w:eastAsia="sl-SI"/>
        </w:rPr>
      </w:pPr>
    </w:p>
    <w:p w14:paraId="0E8115EF" w14:textId="76048EA6" w:rsidR="00D01D8E" w:rsidRPr="00D01D8E" w:rsidRDefault="00D01D8E" w:rsidP="001D654A">
      <w:pPr>
        <w:keepNext/>
        <w:keepLines/>
        <w:tabs>
          <w:tab w:val="left" w:pos="1920"/>
        </w:tabs>
        <w:spacing w:after="0" w:line="240" w:lineRule="auto"/>
        <w:ind w:left="284"/>
        <w:jc w:val="both"/>
        <w:rPr>
          <w:rFonts w:ascii="Open Sans" w:eastAsia="Times New Roman" w:hAnsi="Open Sans" w:cs="Open Sans"/>
          <w:i/>
          <w:iCs/>
          <w:sz w:val="20"/>
          <w:szCs w:val="20"/>
          <w:lang w:eastAsia="sl-SI"/>
        </w:rPr>
      </w:pPr>
      <w:r w:rsidRPr="00D01D8E">
        <w:rPr>
          <w:rFonts w:ascii="Open Sans" w:eastAsia="Times New Roman" w:hAnsi="Open Sans" w:cs="Open Sans"/>
          <w:i/>
          <w:sz w:val="20"/>
          <w:szCs w:val="20"/>
          <w:lang w:eastAsia="sl-SI"/>
        </w:rPr>
        <w:t>Prilogo 2 mora v primeru skupne/partnerske ponudbe, priložiti vsak partner v ponudbi</w:t>
      </w:r>
      <w:r w:rsidRPr="00D01D8E">
        <w:rPr>
          <w:rFonts w:ascii="Open Sans" w:eastAsia="Times New Roman" w:hAnsi="Open Sans" w:cs="Open Sans"/>
          <w:i/>
          <w:iCs/>
          <w:sz w:val="20"/>
          <w:szCs w:val="20"/>
          <w:lang w:eastAsia="sl-SI"/>
        </w:rPr>
        <w:t>.</w:t>
      </w:r>
    </w:p>
    <w:p w14:paraId="0933388F" w14:textId="77777777" w:rsidR="00D01D8E" w:rsidRPr="00D01D8E" w:rsidRDefault="00D01D8E" w:rsidP="00C44A38">
      <w:pPr>
        <w:keepNext/>
        <w:keepLines/>
        <w:numPr>
          <w:ilvl w:val="0"/>
          <w:numId w:val="30"/>
        </w:numPr>
        <w:tabs>
          <w:tab w:val="left" w:pos="1920"/>
        </w:tabs>
        <w:spacing w:after="0" w:line="240" w:lineRule="auto"/>
        <w:ind w:left="284" w:hanging="284"/>
        <w:jc w:val="both"/>
        <w:rPr>
          <w:rFonts w:ascii="Open Sans" w:eastAsia="Times New Roman" w:hAnsi="Open Sans" w:cs="Open Sans"/>
          <w:b/>
          <w:sz w:val="20"/>
          <w:szCs w:val="20"/>
          <w:lang w:eastAsia="sl-SI"/>
        </w:rPr>
      </w:pPr>
      <w:r w:rsidRPr="00D01D8E">
        <w:rPr>
          <w:rFonts w:ascii="Open Sans" w:eastAsia="Times New Roman" w:hAnsi="Open Sans" w:cs="Open Sans"/>
          <w:b/>
          <w:sz w:val="20"/>
          <w:szCs w:val="20"/>
          <w:lang w:eastAsia="sl-SI"/>
        </w:rPr>
        <w:t xml:space="preserve">z ostalimi (dodatnimi/posebnimi) dokazili, v kolikor/kot to izhaja iz nadaljnjih točk. </w:t>
      </w:r>
    </w:p>
    <w:p w14:paraId="0D0D8B69"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5BA9FD3B"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Naročnik je upravičen pred sprejemom odločitve o izbiri opraviti poizvedbe o izpolnjevanju pogojev in zahtev, zato si </w:t>
      </w:r>
      <w:r w:rsidRPr="00D01D8E">
        <w:rPr>
          <w:rFonts w:ascii="Open Sans" w:eastAsia="Times New Roman" w:hAnsi="Open Sans" w:cs="Open Sans"/>
          <w:b/>
          <w:bCs/>
          <w:sz w:val="20"/>
          <w:szCs w:val="20"/>
          <w:lang w:eastAsia="sl-SI"/>
        </w:rPr>
        <w:t xml:space="preserve">naročnik pridržuje pravico, da ponudnik na podlagi poziva naročnika v zahtevanem roku predloži dodatna dokazila o izpolnjevanju pogojev in zahtev v 3. Poglavju. </w:t>
      </w:r>
      <w:r w:rsidRPr="00D01D8E">
        <w:rPr>
          <w:rFonts w:ascii="Open Sans" w:eastAsia="Times New Roman" w:hAnsi="Open Sans" w:cs="Open Sans"/>
          <w:bCs/>
          <w:sz w:val="20"/>
          <w:szCs w:val="20"/>
          <w:lang w:eastAsia="sl-SI"/>
        </w:rPr>
        <w:t>Če navedbe glede izpolnjevanja pogojev in zahtev ne izkazujejo resničnega stanja ga/jih naročnik ne bo upošteval.</w:t>
      </w:r>
    </w:p>
    <w:p w14:paraId="2364A238" w14:textId="77777777" w:rsidR="00D01D8E" w:rsidRPr="00D01D8E" w:rsidRDefault="00D01D8E" w:rsidP="001D654A">
      <w:pPr>
        <w:keepNext/>
        <w:keepLines/>
        <w:widowControl w:val="0"/>
        <w:spacing w:after="0" w:line="240" w:lineRule="auto"/>
        <w:jc w:val="both"/>
        <w:rPr>
          <w:rFonts w:ascii="Open Sans" w:eastAsia="Times New Roman" w:hAnsi="Open Sans" w:cs="Open Sans"/>
          <w:bCs/>
          <w:i/>
          <w:sz w:val="20"/>
          <w:szCs w:val="20"/>
          <w:lang w:eastAsia="sl-SI"/>
        </w:rPr>
      </w:pPr>
    </w:p>
    <w:p w14:paraId="66AFF364" w14:textId="77777777" w:rsidR="00D01D8E" w:rsidRPr="00D01D8E" w:rsidRDefault="00D01D8E" w:rsidP="001D654A">
      <w:pPr>
        <w:keepNext/>
        <w:keepLines/>
        <w:widowControl w:val="0"/>
        <w:numPr>
          <w:ilvl w:val="1"/>
          <w:numId w:val="2"/>
        </w:numPr>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 xml:space="preserve">ESPD OBRAZEC </w:t>
      </w:r>
    </w:p>
    <w:p w14:paraId="07193440"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6CF62475" w14:textId="77777777" w:rsidR="00D01D8E" w:rsidRPr="00D01D8E" w:rsidRDefault="00D01D8E" w:rsidP="001D654A">
      <w:pPr>
        <w:keepNext/>
        <w:keepLines/>
        <w:widowControl w:val="0"/>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Velja za vse gospodarske subjekte:</w:t>
      </w:r>
    </w:p>
    <w:p w14:paraId="39E198F6"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ESPD predstavlja izjavo gospodarskega subjekta </w:t>
      </w:r>
      <w:r w:rsidRPr="00D01D8E">
        <w:rPr>
          <w:rFonts w:ascii="Open Sans" w:eastAsia="Times New Roman" w:hAnsi="Open Sans" w:cs="Open Sans"/>
          <w:bCs/>
          <w:sz w:val="20"/>
          <w:szCs w:val="20"/>
          <w:u w:val="single"/>
          <w:lang w:eastAsia="sl-SI"/>
        </w:rPr>
        <w:t>kot predhodni dokaz</w:t>
      </w:r>
      <w:r w:rsidRPr="00D01D8E">
        <w:rPr>
          <w:rFonts w:ascii="Open Sans" w:eastAsia="Times New Roman" w:hAnsi="Open Sans" w:cs="Open Sans"/>
          <w:bCs/>
          <w:sz w:val="20"/>
          <w:szCs w:val="20"/>
          <w:lang w:eastAsia="sl-SI"/>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EB5E3F8"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 </w:t>
      </w:r>
    </w:p>
    <w:p w14:paraId="42F76953"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u w:val="single"/>
          <w:lang w:eastAsia="sl-SI"/>
        </w:rPr>
        <w:t xml:space="preserve">Šteje se, da gospodarski subjekt s predložitvijo ESPD obrazca </w:t>
      </w:r>
      <w:r w:rsidRPr="00D01D8E">
        <w:rPr>
          <w:rFonts w:ascii="Open Sans" w:eastAsia="Times New Roman" w:hAnsi="Open Sans" w:cs="Open Sans"/>
          <w:b/>
          <w:bCs/>
          <w:sz w:val="20"/>
          <w:szCs w:val="20"/>
          <w:u w:val="single"/>
          <w:lang w:eastAsia="sl-SI"/>
        </w:rPr>
        <w:t>izjavlja oziroma potrdi, da izpolnjuje vse (zanj) zahtevane pogoje in zahteve naročnika</w:t>
      </w:r>
      <w:r w:rsidRPr="00D01D8E">
        <w:rPr>
          <w:rFonts w:ascii="Open Sans" w:eastAsia="Times New Roman" w:hAnsi="Open Sans" w:cs="Open Sans"/>
          <w:bCs/>
          <w:sz w:val="20"/>
          <w:szCs w:val="20"/>
          <w:u w:val="single"/>
          <w:lang w:eastAsia="sl-SI"/>
        </w:rPr>
        <w:t>, ki so določene v razpisni dokumentaciji, ter da bo na (morebitno) zahtevo (poziv) naročnika (79. člen ZJN-3) predložil dokazila, ki dokazujejo izpolnjevanje teh (zanj) zahtevanih pogojev in zahtev naročnika</w:t>
      </w:r>
      <w:r w:rsidRPr="00D01D8E">
        <w:rPr>
          <w:rFonts w:ascii="Open Sans" w:eastAsia="Times New Roman" w:hAnsi="Open Sans" w:cs="Open Sans"/>
          <w:bCs/>
          <w:sz w:val="20"/>
          <w:szCs w:val="20"/>
          <w:lang w:eastAsia="sl-SI"/>
        </w:rPr>
        <w:t>. Torej določila glede ESPD v tej točki (in naslednji) veljajo za vso razpisno dokumentacijo (vsa poglavja).</w:t>
      </w:r>
    </w:p>
    <w:p w14:paraId="289072E4"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48945138"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Naročnik bo dejansko izpolnjevanje pogojev in zahtev naročnika, preverjal v skladu z dokazili oziroma na način kot le to izhaja iz razpisne dokumentacije ter v skladu z ZJN-3.</w:t>
      </w:r>
    </w:p>
    <w:p w14:paraId="7CFCBA9D" w14:textId="77777777" w:rsidR="00D01D8E" w:rsidRPr="00D01D8E" w:rsidRDefault="00D01D8E" w:rsidP="001D654A">
      <w:pPr>
        <w:keepNext/>
        <w:keepLines/>
        <w:widowControl w:val="0"/>
        <w:spacing w:after="0" w:line="240" w:lineRule="auto"/>
        <w:jc w:val="both"/>
        <w:rPr>
          <w:rFonts w:ascii="Open Sans" w:eastAsia="Times New Roman" w:hAnsi="Open Sans" w:cs="Open Sans"/>
          <w:b/>
          <w:bCs/>
          <w:sz w:val="20"/>
          <w:szCs w:val="20"/>
          <w:lang w:eastAsia="sl-SI"/>
        </w:rPr>
      </w:pPr>
    </w:p>
    <w:p w14:paraId="0690211C" w14:textId="77777777" w:rsidR="00D01D8E" w:rsidRPr="00D01D8E" w:rsidRDefault="00D01D8E" w:rsidP="001D654A">
      <w:pPr>
        <w:keepNext/>
        <w:keepLines/>
        <w:widowControl w:val="0"/>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 xml:space="preserve">Ponudnik: </w:t>
      </w:r>
    </w:p>
    <w:p w14:paraId="6252DD40"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Ponudnik mora v ponudbi priložiti izpolnjen ESPD obrazec, ki je priloga te razpisne dokumentacije. </w:t>
      </w:r>
    </w:p>
    <w:p w14:paraId="1FFED54A"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0E494716" w14:textId="27E179CE" w:rsidR="00D01D8E" w:rsidRPr="00D01D8E" w:rsidRDefault="00D01D8E" w:rsidP="001D654A">
      <w:pPr>
        <w:keepNext/>
        <w:keepLines/>
        <w:widowControl w:val="0"/>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Skupna ponudba (s partnerjem/ji),:</w:t>
      </w:r>
    </w:p>
    <w:p w14:paraId="2C38CA3F" w14:textId="1F1659A6"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Če ponudnik nastopa </w:t>
      </w:r>
      <w:r w:rsidRPr="00D01D8E">
        <w:rPr>
          <w:rFonts w:ascii="Open Sans" w:eastAsia="Times New Roman" w:hAnsi="Open Sans" w:cs="Open Sans"/>
          <w:bCs/>
          <w:sz w:val="20"/>
          <w:szCs w:val="20"/>
          <w:u w:val="single"/>
          <w:lang w:eastAsia="sl-SI"/>
        </w:rPr>
        <w:t>v skupni ponudbi (s partnerjem/ji)</w:t>
      </w:r>
      <w:r w:rsidRPr="00D01D8E">
        <w:rPr>
          <w:rFonts w:ascii="Open Sans" w:eastAsia="Times New Roman" w:hAnsi="Open Sans" w:cs="Open Sans"/>
          <w:bCs/>
          <w:sz w:val="20"/>
          <w:szCs w:val="20"/>
          <w:lang w:eastAsia="sl-SI"/>
        </w:rPr>
        <w:t xml:space="preserve">, </w:t>
      </w:r>
      <w:r w:rsidRPr="00D01D8E">
        <w:rPr>
          <w:rFonts w:ascii="Open Sans" w:eastAsia="Times New Roman" w:hAnsi="Open Sans" w:cs="Open Sans"/>
          <w:b/>
          <w:bCs/>
          <w:sz w:val="20"/>
          <w:szCs w:val="20"/>
          <w:lang w:eastAsia="sl-SI"/>
        </w:rPr>
        <w:t>mora</w:t>
      </w:r>
      <w:r w:rsidRPr="00D01D8E">
        <w:rPr>
          <w:rFonts w:ascii="Open Sans" w:eastAsia="Times New Roman" w:hAnsi="Open Sans" w:cs="Open Sans"/>
          <w:bCs/>
          <w:sz w:val="20"/>
          <w:szCs w:val="20"/>
          <w:lang w:eastAsia="sl-SI"/>
        </w:rPr>
        <w:t xml:space="preserve"> </w:t>
      </w:r>
      <w:r w:rsidRPr="00D01D8E">
        <w:rPr>
          <w:rFonts w:ascii="Open Sans" w:eastAsia="Times New Roman" w:hAnsi="Open Sans" w:cs="Open Sans"/>
          <w:bCs/>
          <w:sz w:val="20"/>
          <w:szCs w:val="20"/>
          <w:u w:val="single"/>
          <w:lang w:eastAsia="sl-SI"/>
        </w:rPr>
        <w:t>poleg svojega</w:t>
      </w:r>
      <w:r w:rsidRPr="00D01D8E">
        <w:rPr>
          <w:rFonts w:ascii="Open Sans" w:eastAsia="Times New Roman" w:hAnsi="Open Sans" w:cs="Open Sans"/>
          <w:bCs/>
          <w:sz w:val="20"/>
          <w:szCs w:val="20"/>
          <w:lang w:eastAsia="sl-SI"/>
        </w:rPr>
        <w:t xml:space="preserve"> priložiti tudi </w:t>
      </w:r>
      <w:r w:rsidRPr="00D01D8E">
        <w:rPr>
          <w:rFonts w:ascii="Open Sans" w:eastAsia="Times New Roman" w:hAnsi="Open Sans" w:cs="Open Sans"/>
          <w:b/>
          <w:bCs/>
          <w:sz w:val="20"/>
          <w:szCs w:val="20"/>
          <w:u w:val="single"/>
          <w:lang w:eastAsia="sl-SI"/>
        </w:rPr>
        <w:t>ločen</w:t>
      </w:r>
      <w:r w:rsidRPr="00D01D8E">
        <w:rPr>
          <w:rFonts w:ascii="Open Sans" w:eastAsia="Times New Roman" w:hAnsi="Open Sans" w:cs="Open Sans"/>
          <w:bCs/>
          <w:sz w:val="20"/>
          <w:szCs w:val="20"/>
          <w:lang w:eastAsia="sl-SI"/>
        </w:rPr>
        <w:t xml:space="preserve"> ESPD obrazec za </w:t>
      </w:r>
      <w:r w:rsidRPr="00D01D8E">
        <w:rPr>
          <w:rFonts w:ascii="Open Sans" w:eastAsia="Times New Roman" w:hAnsi="Open Sans" w:cs="Open Sans"/>
          <w:bCs/>
          <w:sz w:val="20"/>
          <w:szCs w:val="20"/>
          <w:u w:val="single"/>
          <w:lang w:eastAsia="sl-SI"/>
        </w:rPr>
        <w:t>vsakega od sodelujočih partnerjev</w:t>
      </w:r>
      <w:r w:rsidRPr="00D01D8E">
        <w:rPr>
          <w:rFonts w:ascii="Open Sans" w:eastAsia="Times New Roman" w:hAnsi="Open Sans" w:cs="Open Sans"/>
          <w:bCs/>
          <w:sz w:val="20"/>
          <w:szCs w:val="20"/>
          <w:lang w:eastAsia="sl-SI"/>
        </w:rPr>
        <w:t xml:space="preserve"> v skupni ponudbi. </w:t>
      </w:r>
      <w:r w:rsidRPr="00D01D8E">
        <w:rPr>
          <w:rFonts w:ascii="Open Sans" w:eastAsia="Times New Roman" w:hAnsi="Open Sans" w:cs="Open Sans"/>
          <w:bCs/>
          <w:i/>
          <w:sz w:val="20"/>
          <w:szCs w:val="20"/>
          <w:lang w:eastAsia="sl-SI"/>
        </w:rPr>
        <w:t>(priložiti je potrebno ločen ESPD obrazec zase kot ponudnika</w:t>
      </w:r>
      <w:r w:rsidR="00F555AC">
        <w:rPr>
          <w:rFonts w:ascii="Open Sans" w:eastAsia="Times New Roman" w:hAnsi="Open Sans" w:cs="Open Sans"/>
          <w:bCs/>
          <w:i/>
          <w:sz w:val="20"/>
          <w:szCs w:val="20"/>
          <w:lang w:eastAsia="sl-SI"/>
        </w:rPr>
        <w:t xml:space="preserve"> v skupni ponudbi</w:t>
      </w:r>
      <w:r w:rsidRPr="00D01D8E">
        <w:rPr>
          <w:rFonts w:ascii="Open Sans" w:eastAsia="Times New Roman" w:hAnsi="Open Sans" w:cs="Open Sans"/>
          <w:bCs/>
          <w:i/>
          <w:sz w:val="20"/>
          <w:szCs w:val="20"/>
          <w:lang w:eastAsia="sl-SI"/>
        </w:rPr>
        <w:t>).</w:t>
      </w:r>
      <w:r w:rsidRPr="00D01D8E">
        <w:rPr>
          <w:rFonts w:ascii="Open Sans" w:eastAsia="Times New Roman" w:hAnsi="Open Sans" w:cs="Open Sans"/>
          <w:bCs/>
          <w:sz w:val="20"/>
          <w:szCs w:val="20"/>
          <w:lang w:eastAsia="sl-SI"/>
        </w:rPr>
        <w:t xml:space="preserve">   </w:t>
      </w:r>
    </w:p>
    <w:p w14:paraId="19B38FA8"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189ADF6C" w14:textId="77777777" w:rsidR="00D01D8E" w:rsidRPr="00D01D8E" w:rsidRDefault="00D01D8E" w:rsidP="001D654A">
      <w:pPr>
        <w:keepNext/>
        <w:keepLines/>
        <w:widowControl w:val="0"/>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Navodila za ESPD obrazec</w:t>
      </w:r>
    </w:p>
    <w:p w14:paraId="0879FF57"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4B455C8F"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r w:rsidRPr="00D01D8E">
        <w:rPr>
          <w:rFonts w:ascii="Open Sans" w:eastAsia="Times New Roman" w:hAnsi="Open Sans" w:cs="Open Sans"/>
          <w:bCs/>
          <w:sz w:val="20"/>
          <w:szCs w:val="20"/>
          <w:lang w:eastAsia="sl-SI"/>
        </w:rPr>
        <w:t xml:space="preserve">Ponudnik (ostali subjekti v okviru ponudbe) uvodoma na svoj računalnik (ali drugi elektronski medij) shrani naročnikov ESPD obrazec, ki je (v elektronski obliki v formatu </w:t>
      </w:r>
      <w:proofErr w:type="spellStart"/>
      <w:r w:rsidRPr="00D01D8E">
        <w:rPr>
          <w:rFonts w:ascii="Open Sans" w:eastAsia="Times New Roman" w:hAnsi="Open Sans" w:cs="Open Sans"/>
          <w:bCs/>
          <w:sz w:val="20"/>
          <w:szCs w:val="20"/>
          <w:lang w:eastAsia="sl-SI"/>
        </w:rPr>
        <w:t>xml</w:t>
      </w:r>
      <w:proofErr w:type="spellEnd"/>
      <w:r w:rsidRPr="00D01D8E">
        <w:rPr>
          <w:rFonts w:ascii="Open Sans" w:eastAsia="Times New Roman" w:hAnsi="Open Sans" w:cs="Open Sans"/>
          <w:bCs/>
          <w:sz w:val="20"/>
          <w:szCs w:val="20"/>
          <w:lang w:eastAsia="sl-SI"/>
        </w:rPr>
        <w:t xml:space="preserve">) na voljo na mestu, kjer je objavljena razpisna dokumentacija. Ponudnik nato preko brezplačne spletne strani </w:t>
      </w:r>
      <w:hyperlink r:id="rId13" w:history="1">
        <w:r w:rsidRPr="00D01D8E">
          <w:rPr>
            <w:rFonts w:ascii="Open Sans" w:eastAsia="Times New Roman" w:hAnsi="Open Sans" w:cs="Open Sans"/>
            <w:color w:val="0000FF"/>
            <w:sz w:val="20"/>
            <w:szCs w:val="20"/>
            <w:u w:val="single"/>
            <w:lang w:eastAsia="sl-SI"/>
          </w:rPr>
          <w:t>https://ejn.gov.si/espd/</w:t>
        </w:r>
      </w:hyperlink>
      <w:r w:rsidRPr="00D01D8E">
        <w:rPr>
          <w:rFonts w:ascii="Open Sans" w:eastAsia="Times New Roman" w:hAnsi="Open Sans" w:cs="Open Sans"/>
          <w:bCs/>
          <w:sz w:val="20"/>
          <w:szCs w:val="20"/>
          <w:lang w:eastAsia="sl-SI"/>
        </w:rPr>
        <w:t xml:space="preserve"> prične z izpolnjevanjem obrazca ESPD tako, da </w:t>
      </w:r>
      <w:r w:rsidRPr="00D01D8E">
        <w:rPr>
          <w:rFonts w:ascii="Open Sans" w:eastAsia="Times New Roman" w:hAnsi="Open Sans" w:cs="Open Sans"/>
          <w:b/>
          <w:bCs/>
          <w:sz w:val="20"/>
          <w:szCs w:val="20"/>
          <w:lang w:eastAsia="sl-SI"/>
        </w:rPr>
        <w:t xml:space="preserve">označi, da je gospodarski subjekt </w:t>
      </w:r>
      <w:r w:rsidRPr="00D01D8E">
        <w:rPr>
          <w:rFonts w:ascii="Open Sans" w:eastAsia="Times New Roman" w:hAnsi="Open Sans" w:cs="Open Sans"/>
          <w:bCs/>
          <w:sz w:val="20"/>
          <w:szCs w:val="20"/>
          <w:lang w:eastAsia="sl-SI"/>
        </w:rPr>
        <w:t xml:space="preserve">in izbere možnost: </w:t>
      </w:r>
      <w:r w:rsidRPr="00D01D8E">
        <w:rPr>
          <w:rFonts w:ascii="Open Sans" w:eastAsia="Times New Roman" w:hAnsi="Open Sans" w:cs="Open Sans"/>
          <w:b/>
          <w:bCs/>
          <w:sz w:val="20"/>
          <w:szCs w:val="20"/>
          <w:lang w:eastAsia="sl-SI"/>
        </w:rPr>
        <w:t>»Uvoziti ESPD«</w:t>
      </w:r>
      <w:r w:rsidRPr="00D01D8E">
        <w:rPr>
          <w:rFonts w:ascii="Open Sans" w:eastAsia="Times New Roman" w:hAnsi="Open Sans" w:cs="Open Sans"/>
          <w:bCs/>
          <w:sz w:val="20"/>
          <w:szCs w:val="20"/>
          <w:lang w:eastAsia="sl-SI"/>
        </w:rPr>
        <w:t>.</w:t>
      </w:r>
      <w:r w:rsidRPr="00D01D8E">
        <w:rPr>
          <w:rFonts w:ascii="Open Sans" w:eastAsia="Times New Roman" w:hAnsi="Open Sans" w:cs="Open Sans"/>
          <w:b/>
          <w:bCs/>
          <w:sz w:val="20"/>
          <w:szCs w:val="20"/>
          <w:lang w:eastAsia="sl-SI"/>
        </w:rPr>
        <w:t xml:space="preserve"> </w:t>
      </w:r>
      <w:r w:rsidRPr="00D01D8E">
        <w:rPr>
          <w:rFonts w:ascii="Open Sans" w:eastAsia="Times New Roman" w:hAnsi="Open Sans" w:cs="Open Sans"/>
          <w:bCs/>
          <w:sz w:val="20"/>
          <w:szCs w:val="20"/>
          <w:lang w:eastAsia="sl-SI"/>
        </w:rPr>
        <w:t xml:space="preserve">Ponudnik nato izbere sedež podjetja (državo), </w:t>
      </w:r>
      <w:r w:rsidRPr="00D01D8E">
        <w:rPr>
          <w:rFonts w:ascii="Open Sans" w:eastAsia="Times New Roman" w:hAnsi="Open Sans" w:cs="Open Sans"/>
          <w:b/>
          <w:bCs/>
          <w:sz w:val="20"/>
          <w:szCs w:val="20"/>
          <w:lang w:eastAsia="sl-SI"/>
        </w:rPr>
        <w:t>ter za tem ukaz »Naloži«</w:t>
      </w:r>
      <w:r w:rsidRPr="00D01D8E">
        <w:rPr>
          <w:rFonts w:ascii="Open Sans" w:eastAsia="Times New Roman" w:hAnsi="Open Sans" w:cs="Open Sans"/>
          <w:bCs/>
          <w:sz w:val="20"/>
          <w:szCs w:val="20"/>
          <w:lang w:eastAsia="sl-SI"/>
        </w:rPr>
        <w:t xml:space="preserve"> in na svojem računalniku (oz. drugem elektronskem mediju) poišče ESPD (.</w:t>
      </w:r>
      <w:proofErr w:type="spellStart"/>
      <w:r w:rsidRPr="00D01D8E">
        <w:rPr>
          <w:rFonts w:ascii="Open Sans" w:eastAsia="Times New Roman" w:hAnsi="Open Sans" w:cs="Open Sans"/>
          <w:bCs/>
          <w:sz w:val="20"/>
          <w:szCs w:val="20"/>
          <w:lang w:eastAsia="sl-SI"/>
        </w:rPr>
        <w:t>xml</w:t>
      </w:r>
      <w:proofErr w:type="spellEnd"/>
      <w:r w:rsidRPr="00D01D8E">
        <w:rPr>
          <w:rFonts w:ascii="Open Sans" w:eastAsia="Times New Roman" w:hAnsi="Open Sans" w:cs="Open Sans"/>
          <w:bCs/>
          <w:sz w:val="20"/>
          <w:szCs w:val="20"/>
          <w:lang w:eastAsia="sl-SI"/>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EFCBD61" w14:textId="77777777" w:rsidR="00D01D8E" w:rsidRPr="00D01D8E" w:rsidRDefault="00D01D8E" w:rsidP="001D654A">
      <w:pPr>
        <w:keepNext/>
        <w:keepLines/>
        <w:widowControl w:val="0"/>
        <w:spacing w:after="0" w:line="240" w:lineRule="auto"/>
        <w:jc w:val="both"/>
        <w:rPr>
          <w:rFonts w:ascii="Open Sans" w:eastAsia="Times New Roman" w:hAnsi="Open Sans" w:cs="Open Sans"/>
          <w:bCs/>
          <w:i/>
          <w:sz w:val="20"/>
          <w:szCs w:val="20"/>
          <w:lang w:eastAsia="sl-SI"/>
        </w:rPr>
      </w:pPr>
    </w:p>
    <w:p w14:paraId="00FA0D81" w14:textId="77777777" w:rsidR="00D01D8E" w:rsidRPr="00D01D8E" w:rsidRDefault="00D01D8E" w:rsidP="001D654A">
      <w:pPr>
        <w:keepNext/>
        <w:keepLines/>
        <w:widowControl w:val="0"/>
        <w:spacing w:after="0" w:line="240" w:lineRule="auto"/>
        <w:jc w:val="both"/>
        <w:rPr>
          <w:rFonts w:ascii="Open Sans" w:eastAsia="Times New Roman" w:hAnsi="Open Sans" w:cs="Open Sans"/>
          <w:bCs/>
          <w:i/>
          <w:sz w:val="20"/>
          <w:szCs w:val="20"/>
          <w:lang w:eastAsia="sl-SI"/>
        </w:rPr>
      </w:pPr>
      <w:r w:rsidRPr="00D01D8E">
        <w:rPr>
          <w:rFonts w:ascii="Open Sans" w:eastAsia="Times New Roman" w:hAnsi="Open Sans" w:cs="Open Sans"/>
          <w:bCs/>
          <w:i/>
          <w:sz w:val="20"/>
          <w:szCs w:val="20"/>
          <w:lang w:eastAsia="sl-SI"/>
        </w:rPr>
        <w:t>Naročnik lahko ponudnike kadarkoli med postopkom pozove, da predložijo vsa dokazila ali del dokazil v zvezi z navedbami v izjavi (ESPD).</w:t>
      </w:r>
    </w:p>
    <w:p w14:paraId="13E4CA7C"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4B38A880" w14:textId="77777777" w:rsidR="00D01D8E" w:rsidRPr="00D01D8E" w:rsidRDefault="00D01D8E" w:rsidP="001D654A">
      <w:pPr>
        <w:keepNext/>
        <w:keepLines/>
        <w:widowControl w:val="0"/>
        <w:numPr>
          <w:ilvl w:val="1"/>
          <w:numId w:val="2"/>
        </w:numPr>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 xml:space="preserve">RAZLOGI ZA IZKLJUČITEV </w:t>
      </w:r>
    </w:p>
    <w:p w14:paraId="57A51758" w14:textId="77777777" w:rsidR="00D01D8E" w:rsidRPr="00D01D8E" w:rsidRDefault="00D01D8E" w:rsidP="001D654A">
      <w:pPr>
        <w:keepNext/>
        <w:keepLines/>
        <w:widowControl w:val="0"/>
        <w:spacing w:after="0" w:line="240" w:lineRule="auto"/>
        <w:jc w:val="both"/>
        <w:rPr>
          <w:rFonts w:ascii="Open Sans" w:eastAsia="Times New Roman" w:hAnsi="Open Sans" w:cs="Open Sans"/>
          <w:bCs/>
          <w:sz w:val="20"/>
          <w:szCs w:val="20"/>
          <w:lang w:eastAsia="sl-SI"/>
        </w:rPr>
      </w:pPr>
    </w:p>
    <w:p w14:paraId="61A1A5BF" w14:textId="5A5791DA"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r w:rsidRPr="00F555AC">
        <w:rPr>
          <w:rFonts w:ascii="Open Sans" w:eastAsia="Times New Roman" w:hAnsi="Open Sans" w:cs="Open Sans"/>
          <w:bCs/>
          <w:i/>
          <w:sz w:val="20"/>
          <w:szCs w:val="20"/>
          <w:lang w:eastAsia="sl-SI"/>
        </w:rPr>
        <w:t>Ponudnik mora izpolnjevati zahtevane pogoje v tej točki. V primeru, da ponudnik nastopa v skupni ponudbi</w:t>
      </w:r>
      <w:r w:rsidR="00684ABC">
        <w:rPr>
          <w:rFonts w:ascii="Open Sans" w:eastAsia="Times New Roman" w:hAnsi="Open Sans" w:cs="Open Sans"/>
          <w:bCs/>
          <w:i/>
          <w:sz w:val="20"/>
          <w:szCs w:val="20"/>
          <w:lang w:eastAsia="sl-SI"/>
        </w:rPr>
        <w:t xml:space="preserve"> </w:t>
      </w:r>
      <w:r w:rsidRPr="00F555AC">
        <w:rPr>
          <w:rFonts w:ascii="Open Sans" w:eastAsia="Times New Roman" w:hAnsi="Open Sans" w:cs="Open Sans"/>
          <w:bCs/>
          <w:i/>
          <w:sz w:val="20"/>
          <w:szCs w:val="20"/>
          <w:lang w:eastAsia="sl-SI"/>
        </w:rPr>
        <w:t xml:space="preserve">mora zahtevane pogoje izpolnjevati tudi vsak od partnerjev v primeru skupne ponudbe. </w:t>
      </w:r>
    </w:p>
    <w:p w14:paraId="11606E6D"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3B78FD80" w14:textId="642F6624"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u w:val="single"/>
          <w:lang w:eastAsia="sl-SI"/>
        </w:rPr>
      </w:pPr>
      <w:r w:rsidRPr="00F555AC">
        <w:rPr>
          <w:rFonts w:ascii="Open Sans" w:eastAsia="Times New Roman" w:hAnsi="Open Sans" w:cs="Open Sans"/>
          <w:bCs/>
          <w:sz w:val="20"/>
          <w:szCs w:val="20"/>
          <w:u w:val="single"/>
          <w:lang w:eastAsia="sl-SI"/>
        </w:rPr>
        <w:t xml:space="preserve">Naročnik bo iz sodelovanja v postopku javnega naročanja izključil ponudnika, če pri preverjanju v skladu s z ZJN-3 ugotovi ali je drugače seznanjen, da ponudnik ne izpolnjuje pogojev v skladu z 1., 2. in 4. odstavkom 75. člena ZJN-3. </w:t>
      </w:r>
    </w:p>
    <w:p w14:paraId="2BA1F04B"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7E8C2A16"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Naročnik pa lahko kadar koli v postopku izključi tudi gospodarski subjekt, če se izkaže, da je pred ali med postopkom javnega naročanja ta subjekt glede na storjena ali neizvedena dejanja v enem od položajev iz 6. odstavka 75. člena ZJN-3.</w:t>
      </w:r>
    </w:p>
    <w:p w14:paraId="62377AB6"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056B878A"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 xml:space="preserve">A: Razlogi, povezani s kazenskimi obsodbami </w:t>
      </w:r>
    </w:p>
    <w:p w14:paraId="093B706F"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485507BF"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011717C9"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B: Razlogi, povezani s plačilom davkov ali prispevkov za socialno varnost</w:t>
      </w:r>
    </w:p>
    <w:p w14:paraId="6DF834FC" w14:textId="78ACA36B"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615A5E0"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16F90ECC" w14:textId="77777777" w:rsidR="00540C94" w:rsidRDefault="00540C94">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67897131" w14:textId="2BC09AA2"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lastRenderedPageBreak/>
        <w:t>D: Nacionalni razlogi za izključitev</w:t>
      </w:r>
    </w:p>
    <w:p w14:paraId="1EC85772"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Naročnik bo iz posameznega postopka javnega naročanja izključil gospodarski subjekt.</w:t>
      </w:r>
    </w:p>
    <w:p w14:paraId="06CF6072"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5CB3B973"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
          <w:bCs/>
          <w:sz w:val="20"/>
          <w:szCs w:val="20"/>
          <w:lang w:eastAsia="sl-SI"/>
        </w:rPr>
        <w:t>D.1: Točka a) četrtega odstavka 75. člena ZJN-3</w:t>
      </w:r>
    </w:p>
    <w:p w14:paraId="75DE47EA" w14:textId="268EE368"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6B79E5B9"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3E6EE504"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
          <w:bCs/>
          <w:sz w:val="20"/>
          <w:szCs w:val="20"/>
          <w:lang w:eastAsia="sl-SI"/>
        </w:rPr>
        <w:t>D.2: Točka b) četrtega odstavka 75. člena ZJN-3</w:t>
      </w:r>
    </w:p>
    <w:p w14:paraId="3F549934" w14:textId="3F7D702E"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če je v zadnjih treh letih pred potekom roka za oddajo ponudb</w:t>
      </w:r>
      <w:r w:rsidR="00684ABC">
        <w:rPr>
          <w:rFonts w:ascii="Open Sans" w:eastAsia="Times New Roman" w:hAnsi="Open Sans" w:cs="Open Sans"/>
          <w:bCs/>
          <w:sz w:val="20"/>
          <w:szCs w:val="20"/>
          <w:lang w:eastAsia="sl-SI"/>
        </w:rPr>
        <w:t xml:space="preserve"> </w:t>
      </w:r>
      <w:r w:rsidRPr="00F555AC">
        <w:rPr>
          <w:rFonts w:ascii="Open Sans" w:eastAsia="Times New Roman" w:hAnsi="Open Sans" w:cs="Open Sans"/>
          <w:bCs/>
          <w:sz w:val="20"/>
          <w:szCs w:val="20"/>
          <w:lang w:eastAsia="sl-SI"/>
        </w:rPr>
        <w:t>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86360F"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56D4B2F1"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D.3: Kršitev temeljnih pravic delavcev (196. člen KZ-1), prvi odstavek 75. člena ZJN-3</w:t>
      </w:r>
    </w:p>
    <w:p w14:paraId="38E1AB0E"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s spremembami) ali za primerljiva kazniva dejanja, ki so jih izrekla tuja sodišča, ki so opredeljena v prvem odstavku 75. člena ZJN-3.</w:t>
      </w:r>
    </w:p>
    <w:p w14:paraId="446C1A51"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023A744A"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E:</w:t>
      </w:r>
      <w:r w:rsidRPr="00F555AC">
        <w:rPr>
          <w:rFonts w:ascii="Open Sans" w:eastAsia="Times New Roman" w:hAnsi="Open Sans" w:cs="Open Sans"/>
          <w:bCs/>
          <w:sz w:val="20"/>
          <w:szCs w:val="20"/>
          <w:lang w:eastAsia="sl-SI"/>
        </w:rPr>
        <w:t xml:space="preserve"> </w:t>
      </w:r>
      <w:r w:rsidRPr="00F555AC">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78BECB7"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6E04D3F0"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Cs/>
          <w:sz w:val="20"/>
          <w:szCs w:val="20"/>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A439C84" w14:textId="77777777" w:rsidR="00F555AC" w:rsidRPr="00F555AC" w:rsidRDefault="00F555AC" w:rsidP="00C44A38">
      <w:pPr>
        <w:keepNext/>
        <w:keepLines/>
        <w:widowControl w:val="0"/>
        <w:numPr>
          <w:ilvl w:val="0"/>
          <w:numId w:val="18"/>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ruski državljan ali fizična ali pravna oseba, subjekt ali organ s sedežem v Rusiji,</w:t>
      </w:r>
    </w:p>
    <w:p w14:paraId="1ED85763" w14:textId="77777777" w:rsidR="00F555AC" w:rsidRPr="00F555AC" w:rsidRDefault="00F555AC" w:rsidP="00C44A38">
      <w:pPr>
        <w:keepNext/>
        <w:keepLines/>
        <w:widowControl w:val="0"/>
        <w:numPr>
          <w:ilvl w:val="0"/>
          <w:numId w:val="18"/>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6C9D25DD" w14:textId="50EAD1FD" w:rsidR="00F555AC" w:rsidRPr="00F555AC" w:rsidRDefault="00F555AC" w:rsidP="00C44A38">
      <w:pPr>
        <w:keepNext/>
        <w:keepLines/>
        <w:widowControl w:val="0"/>
        <w:numPr>
          <w:ilvl w:val="0"/>
          <w:numId w:val="18"/>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fizična ali pravna oseba, subjekt ali organ, ki deluje v imenu ali po navodilih subjektov iz prejšnjih dveh alinej. </w:t>
      </w:r>
    </w:p>
    <w:p w14:paraId="63C27243"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35A67298"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Dokazila (velja za vse pogoje zgoraj):</w:t>
      </w:r>
    </w:p>
    <w:p w14:paraId="4D870D88" w14:textId="3E87806D"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Priložen ESPD s strani vseh sodelujočih gospodarskih subjektov v ponudbi. </w:t>
      </w:r>
    </w:p>
    <w:p w14:paraId="511EEBDA"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p>
    <w:p w14:paraId="2A4AF50B" w14:textId="64BA02B4"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u w:val="single"/>
          <w:lang w:eastAsia="sl-SI"/>
        </w:rPr>
        <w:t>Naročnik bo preveril izpolnjevanje pogojev iz 1., 2. in 4. odstavka 75. člena ZJN-3 preko informacijskega sistema e-Dosje</w:t>
      </w:r>
      <w:r w:rsidRPr="00F555AC">
        <w:rPr>
          <w:rFonts w:ascii="Open Sans" w:eastAsia="Times New Roman" w:hAnsi="Open Sans" w:cs="Open Sans"/>
          <w:bCs/>
          <w:sz w:val="20"/>
          <w:szCs w:val="20"/>
          <w:lang w:eastAsia="sl-SI"/>
        </w:rPr>
        <w:t>, ki je namenjen elektronskem preverjanju ponudnikov, partnerjev, v (predmetnih) nacionalnih uradnih evidencah.</w:t>
      </w:r>
      <w:r w:rsidRPr="00F555AC">
        <w:rPr>
          <w:rFonts w:ascii="Open Sans" w:eastAsia="Times New Roman" w:hAnsi="Open Sans" w:cs="Open Sans"/>
          <w:bCs/>
          <w:i/>
          <w:sz w:val="20"/>
          <w:szCs w:val="20"/>
          <w:lang w:eastAsia="sl-SI"/>
        </w:rPr>
        <w:t xml:space="preserve"> </w:t>
      </w:r>
    </w:p>
    <w:p w14:paraId="18A78196"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6D23221E"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u w:val="single"/>
          <w:lang w:eastAsia="sl-SI"/>
        </w:rPr>
      </w:pPr>
      <w:r w:rsidRPr="00F555AC">
        <w:rPr>
          <w:rFonts w:ascii="Open Sans" w:eastAsia="Times New Roman" w:hAnsi="Open Sans" w:cs="Open Sans"/>
          <w:bCs/>
          <w:sz w:val="20"/>
          <w:szCs w:val="20"/>
          <w:u w:val="single"/>
          <w:lang w:eastAsia="sl-SI"/>
        </w:rPr>
        <w:t>Gospodarski subjekt s sedežem izven Republike Slovenije bo moral potrdilo pristojnega organa predložiti sam, v kolikor takšnega potrdila iz ustreznega registra ne bo mogel pridobiti naročnik.</w:t>
      </w:r>
    </w:p>
    <w:p w14:paraId="77E0D5CD"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42F26488" w14:textId="77777777" w:rsidR="00540C94" w:rsidRDefault="00540C94">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077711E3" w14:textId="6BB968B2" w:rsidR="00F555AC" w:rsidRPr="00F555AC" w:rsidRDefault="00F555AC" w:rsidP="00C44A38">
      <w:pPr>
        <w:keepNext/>
        <w:keepLines/>
        <w:widowControl w:val="0"/>
        <w:numPr>
          <w:ilvl w:val="0"/>
          <w:numId w:val="26"/>
        </w:numPr>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lastRenderedPageBreak/>
        <w:t>EMŠO:</w:t>
      </w:r>
    </w:p>
    <w:p w14:paraId="7DF5E10A" w14:textId="6A8419A5"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Za potrebe preverjanja v informacijskem sistemu e-Dosje </w:t>
      </w:r>
      <w:r w:rsidRPr="00F555AC">
        <w:rPr>
          <w:rFonts w:ascii="Open Sans" w:eastAsia="Times New Roman" w:hAnsi="Open Sans" w:cs="Open Sans"/>
          <w:bCs/>
          <w:sz w:val="20"/>
          <w:szCs w:val="20"/>
          <w:u w:val="single"/>
          <w:lang w:eastAsia="sl-SI"/>
        </w:rPr>
        <w:t xml:space="preserve">ponudnik (in </w:t>
      </w:r>
      <w:r w:rsidRPr="00F555AC">
        <w:rPr>
          <w:rFonts w:ascii="Open Sans" w:eastAsia="Times New Roman" w:hAnsi="Open Sans" w:cs="Open Sans"/>
          <w:b/>
          <w:bCs/>
          <w:sz w:val="20"/>
          <w:szCs w:val="20"/>
          <w:u w:val="single"/>
          <w:lang w:eastAsia="sl-SI"/>
        </w:rPr>
        <w:t>vsi</w:t>
      </w:r>
      <w:r w:rsidRPr="00F555AC">
        <w:rPr>
          <w:rFonts w:ascii="Open Sans" w:eastAsia="Times New Roman" w:hAnsi="Open Sans" w:cs="Open Sans"/>
          <w:bCs/>
          <w:sz w:val="20"/>
          <w:szCs w:val="20"/>
          <w:u w:val="single"/>
          <w:lang w:eastAsia="sl-SI"/>
        </w:rPr>
        <w:t xml:space="preserve"> ostali sodelujoči gospodarskih subjektov v </w:t>
      </w:r>
      <w:r w:rsidR="00684ABC">
        <w:rPr>
          <w:rFonts w:ascii="Open Sans" w:eastAsia="Times New Roman" w:hAnsi="Open Sans" w:cs="Open Sans"/>
          <w:bCs/>
          <w:sz w:val="20"/>
          <w:szCs w:val="20"/>
          <w:u w:val="single"/>
          <w:lang w:eastAsia="sl-SI"/>
        </w:rPr>
        <w:t>ponudb</w:t>
      </w:r>
      <w:r w:rsidRPr="00F555AC">
        <w:rPr>
          <w:rFonts w:ascii="Open Sans" w:eastAsia="Times New Roman" w:hAnsi="Open Sans" w:cs="Open Sans"/>
          <w:bCs/>
          <w:sz w:val="20"/>
          <w:szCs w:val="20"/>
          <w:u w:val="single"/>
          <w:lang w:eastAsia="sl-SI"/>
        </w:rPr>
        <w:t xml:space="preserve">i) za </w:t>
      </w:r>
      <w:r w:rsidRPr="00F555AC">
        <w:rPr>
          <w:rFonts w:ascii="Open Sans" w:eastAsia="Times New Roman" w:hAnsi="Open Sans" w:cs="Open Sans"/>
          <w:b/>
          <w:bCs/>
          <w:sz w:val="20"/>
          <w:szCs w:val="20"/>
          <w:u w:val="single"/>
          <w:lang w:eastAsia="sl-SI"/>
        </w:rPr>
        <w:t>VSE</w:t>
      </w:r>
      <w:r w:rsidRPr="00F555AC">
        <w:rPr>
          <w:rFonts w:ascii="Open Sans" w:eastAsia="Times New Roman" w:hAnsi="Open Sans" w:cs="Open Sans"/>
          <w:bCs/>
          <w:sz w:val="20"/>
          <w:szCs w:val="20"/>
          <w:u w:val="single"/>
          <w:lang w:eastAsia="sl-SI"/>
        </w:rPr>
        <w:t xml:space="preserve"> osebe, ki so člani upravnega, vodstvenega </w:t>
      </w:r>
      <w:r w:rsidRPr="00F555AC">
        <w:rPr>
          <w:rFonts w:ascii="Open Sans" w:eastAsia="Times New Roman" w:hAnsi="Open Sans" w:cs="Open Sans"/>
          <w:b/>
          <w:bCs/>
          <w:sz w:val="20"/>
          <w:szCs w:val="20"/>
          <w:u w:val="single"/>
          <w:lang w:eastAsia="sl-SI"/>
        </w:rPr>
        <w:t>ali</w:t>
      </w:r>
      <w:r w:rsidRPr="00F555AC">
        <w:rPr>
          <w:rFonts w:ascii="Open Sans" w:eastAsia="Times New Roman" w:hAnsi="Open Sans" w:cs="Open Sans"/>
          <w:bCs/>
          <w:sz w:val="20"/>
          <w:szCs w:val="20"/>
          <w:u w:val="single"/>
          <w:lang w:eastAsia="sl-SI"/>
        </w:rPr>
        <w:t xml:space="preserve"> nadzornega organa gospodarskega subjekta </w:t>
      </w:r>
      <w:r w:rsidRPr="00F555AC">
        <w:rPr>
          <w:rFonts w:ascii="Open Sans" w:eastAsia="Times New Roman" w:hAnsi="Open Sans" w:cs="Open Sans"/>
          <w:b/>
          <w:bCs/>
          <w:sz w:val="20"/>
          <w:szCs w:val="20"/>
          <w:u w:val="single"/>
          <w:lang w:eastAsia="sl-SI"/>
        </w:rPr>
        <w:t>ali</w:t>
      </w:r>
      <w:r w:rsidRPr="00F555AC">
        <w:rPr>
          <w:rFonts w:ascii="Open Sans" w:eastAsia="Times New Roman" w:hAnsi="Open Sans" w:cs="Open Sans"/>
          <w:bCs/>
          <w:sz w:val="20"/>
          <w:szCs w:val="20"/>
          <w:u w:val="single"/>
          <w:lang w:eastAsia="sl-SI"/>
        </w:rPr>
        <w:t xml:space="preserve"> ki imajo pooblastila za njegovo zastopanje </w:t>
      </w:r>
      <w:r w:rsidRPr="00F555AC">
        <w:rPr>
          <w:rFonts w:ascii="Open Sans" w:eastAsia="Times New Roman" w:hAnsi="Open Sans" w:cs="Open Sans"/>
          <w:b/>
          <w:bCs/>
          <w:sz w:val="20"/>
          <w:szCs w:val="20"/>
          <w:u w:val="single"/>
          <w:lang w:eastAsia="sl-SI"/>
        </w:rPr>
        <w:t>ali</w:t>
      </w:r>
      <w:r w:rsidRPr="00F555AC">
        <w:rPr>
          <w:rFonts w:ascii="Open Sans" w:eastAsia="Times New Roman" w:hAnsi="Open Sans" w:cs="Open Sans"/>
          <w:bCs/>
          <w:sz w:val="20"/>
          <w:szCs w:val="20"/>
          <w:u w:val="single"/>
          <w:lang w:eastAsia="sl-SI"/>
        </w:rPr>
        <w:t xml:space="preserve"> odločanje </w:t>
      </w:r>
      <w:r w:rsidRPr="00F555AC">
        <w:rPr>
          <w:rFonts w:ascii="Open Sans" w:eastAsia="Times New Roman" w:hAnsi="Open Sans" w:cs="Open Sans"/>
          <w:b/>
          <w:bCs/>
          <w:sz w:val="20"/>
          <w:szCs w:val="20"/>
          <w:u w:val="single"/>
          <w:lang w:eastAsia="sl-SI"/>
        </w:rPr>
        <w:t>ali</w:t>
      </w:r>
      <w:r w:rsidRPr="00F555AC">
        <w:rPr>
          <w:rFonts w:ascii="Open Sans" w:eastAsia="Times New Roman" w:hAnsi="Open Sans" w:cs="Open Sans"/>
          <w:bCs/>
          <w:sz w:val="20"/>
          <w:szCs w:val="20"/>
          <w:u w:val="single"/>
          <w:lang w:eastAsia="sl-SI"/>
        </w:rPr>
        <w:t xml:space="preserve"> nadzor v njem</w:t>
      </w:r>
      <w:r w:rsidRPr="00F555AC">
        <w:rPr>
          <w:rFonts w:ascii="Open Sans" w:eastAsia="Times New Roman" w:hAnsi="Open Sans" w:cs="Open Sans"/>
          <w:bCs/>
          <w:sz w:val="20"/>
          <w:szCs w:val="20"/>
          <w:lang w:eastAsia="sl-SI"/>
        </w:rPr>
        <w:t xml:space="preserve">, </w:t>
      </w:r>
      <w:r w:rsidRPr="00F555AC">
        <w:rPr>
          <w:rFonts w:ascii="Open Sans" w:eastAsia="Times New Roman" w:hAnsi="Open Sans" w:cs="Open Sans"/>
          <w:b/>
          <w:bCs/>
          <w:sz w:val="20"/>
          <w:szCs w:val="20"/>
          <w:lang w:eastAsia="sl-SI"/>
        </w:rPr>
        <w:t>vnesejo/navedejo EMŠO:</w:t>
      </w:r>
      <w:r w:rsidRPr="00F555AC">
        <w:rPr>
          <w:rFonts w:ascii="Open Sans" w:eastAsia="Times New Roman" w:hAnsi="Open Sans" w:cs="Open Sans"/>
          <w:bCs/>
          <w:sz w:val="20"/>
          <w:szCs w:val="20"/>
          <w:lang w:eastAsia="sl-SI"/>
        </w:rPr>
        <w:t xml:space="preserve"> </w:t>
      </w:r>
    </w:p>
    <w:p w14:paraId="5CC749F2" w14:textId="77777777" w:rsidR="00F555AC" w:rsidRPr="00F555AC" w:rsidRDefault="00F555AC" w:rsidP="00C44A38">
      <w:pPr>
        <w:keepNext/>
        <w:keepLines/>
        <w:widowControl w:val="0"/>
        <w:numPr>
          <w:ilvl w:val="0"/>
          <w:numId w:val="27"/>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v ESPD obrazec v »Del II: Informacije v povezavi z gospodarskim subjektom, B: Informacije o predstavnikih gospodarskega subjekta« (v vrstico: »Po potrebi navedite podrobne informacije o predstavništvu (njegove oblike, obseg, namen, EMŠO …«) </w:t>
      </w:r>
      <w:r w:rsidRPr="00F555AC">
        <w:rPr>
          <w:rFonts w:ascii="Open Sans" w:eastAsia="Times New Roman" w:hAnsi="Open Sans" w:cs="Open Sans"/>
          <w:bCs/>
          <w:sz w:val="20"/>
          <w:szCs w:val="20"/>
          <w:u w:val="single"/>
          <w:lang w:eastAsia="sl-SI"/>
        </w:rPr>
        <w:t>ali</w:t>
      </w:r>
    </w:p>
    <w:p w14:paraId="646CB8EE" w14:textId="77777777" w:rsidR="00F555AC" w:rsidRPr="00F555AC" w:rsidRDefault="00F555AC" w:rsidP="00C44A38">
      <w:pPr>
        <w:keepNext/>
        <w:keepLines/>
        <w:widowControl w:val="0"/>
        <w:numPr>
          <w:ilvl w:val="0"/>
          <w:numId w:val="27"/>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 xml:space="preserve">v Prilogo 3/2 (Pooblastilo za pridobitev dokazila iz uradne evidence – za fizične osebe) </w:t>
      </w:r>
      <w:r w:rsidRPr="00F555AC">
        <w:rPr>
          <w:rFonts w:ascii="Open Sans" w:eastAsia="Times New Roman" w:hAnsi="Open Sans" w:cs="Open Sans"/>
          <w:bCs/>
          <w:sz w:val="20"/>
          <w:szCs w:val="20"/>
          <w:u w:val="single"/>
          <w:lang w:eastAsia="sl-SI"/>
        </w:rPr>
        <w:t>ali</w:t>
      </w:r>
      <w:r w:rsidRPr="00F555AC">
        <w:rPr>
          <w:rFonts w:ascii="Open Sans" w:eastAsia="Times New Roman" w:hAnsi="Open Sans" w:cs="Open Sans"/>
          <w:bCs/>
          <w:sz w:val="20"/>
          <w:szCs w:val="20"/>
          <w:lang w:eastAsia="sl-SI"/>
        </w:rPr>
        <w:t xml:space="preserve"> </w:t>
      </w:r>
    </w:p>
    <w:p w14:paraId="39FF7181" w14:textId="77777777" w:rsidR="00F555AC" w:rsidRPr="00F555AC" w:rsidRDefault="00F555AC" w:rsidP="00C44A38">
      <w:pPr>
        <w:keepNext/>
        <w:keepLines/>
        <w:widowControl w:val="0"/>
        <w:numPr>
          <w:ilvl w:val="0"/>
          <w:numId w:val="27"/>
        </w:numPr>
        <w:spacing w:after="0" w:line="240" w:lineRule="auto"/>
        <w:jc w:val="both"/>
        <w:rPr>
          <w:rFonts w:ascii="Open Sans" w:eastAsia="Times New Roman" w:hAnsi="Open Sans" w:cs="Open Sans"/>
          <w:bCs/>
          <w:sz w:val="20"/>
          <w:szCs w:val="20"/>
          <w:lang w:eastAsia="sl-SI"/>
        </w:rPr>
      </w:pPr>
      <w:r w:rsidRPr="00F555AC">
        <w:rPr>
          <w:rFonts w:ascii="Open Sans" w:eastAsia="Times New Roman" w:hAnsi="Open Sans" w:cs="Open Sans"/>
          <w:bCs/>
          <w:sz w:val="20"/>
          <w:szCs w:val="20"/>
          <w:lang w:eastAsia="sl-SI"/>
        </w:rPr>
        <w:t>na lastnem obrazcu.</w:t>
      </w:r>
    </w:p>
    <w:p w14:paraId="17B2430C"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2CC2ED64" w14:textId="77777777" w:rsidR="00F555AC" w:rsidRPr="00F555AC" w:rsidRDefault="00F555AC" w:rsidP="00C44A38">
      <w:pPr>
        <w:keepNext/>
        <w:keepLines/>
        <w:widowControl w:val="0"/>
        <w:numPr>
          <w:ilvl w:val="0"/>
          <w:numId w:val="26"/>
        </w:numPr>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lang w:eastAsia="sl-SI"/>
        </w:rPr>
        <w:t>POPRAVNI MEHANIZMI:</w:t>
      </w:r>
    </w:p>
    <w:p w14:paraId="4D19DA7D"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73DFB9FC" w14:textId="77777777" w:rsidR="00F555AC" w:rsidRPr="00F555AC" w:rsidRDefault="00F555AC" w:rsidP="00F555AC">
      <w:pPr>
        <w:keepNext/>
        <w:keepLines/>
        <w:widowControl w:val="0"/>
        <w:spacing w:after="0" w:line="240" w:lineRule="auto"/>
        <w:jc w:val="both"/>
        <w:rPr>
          <w:rFonts w:ascii="Open Sans" w:eastAsia="Times New Roman" w:hAnsi="Open Sans" w:cs="Open Sans"/>
          <w:b/>
          <w:bCs/>
          <w:sz w:val="20"/>
          <w:szCs w:val="20"/>
          <w:lang w:eastAsia="sl-SI"/>
        </w:rPr>
      </w:pPr>
      <w:r w:rsidRPr="00F555AC">
        <w:rPr>
          <w:rFonts w:ascii="Open Sans" w:eastAsia="Times New Roman" w:hAnsi="Open Sans" w:cs="Open Sans"/>
          <w:b/>
          <w:bCs/>
          <w:sz w:val="20"/>
          <w:szCs w:val="20"/>
          <w:u w:val="single"/>
          <w:lang w:eastAsia="sl-SI"/>
        </w:rPr>
        <w:t>2. odstavek 75. člena ZJN-3:</w:t>
      </w:r>
    </w:p>
    <w:p w14:paraId="68EEEACF" w14:textId="77777777" w:rsidR="00F555AC" w:rsidRPr="00F555AC" w:rsidRDefault="00F555AC" w:rsidP="00F555AC">
      <w:pPr>
        <w:keepNext/>
        <w:keepLines/>
        <w:widowControl w:val="0"/>
        <w:spacing w:after="0" w:line="240" w:lineRule="auto"/>
        <w:jc w:val="both"/>
        <w:rPr>
          <w:rFonts w:ascii="Open Sans" w:eastAsia="Times New Roman" w:hAnsi="Open Sans" w:cs="Open Sans"/>
          <w:bCs/>
          <w:sz w:val="20"/>
          <w:szCs w:val="20"/>
          <w:lang w:eastAsia="sl-SI"/>
        </w:rPr>
      </w:pPr>
    </w:p>
    <w:p w14:paraId="30B3078D" w14:textId="19D3BE32"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r w:rsidRPr="00F555AC">
        <w:rPr>
          <w:rFonts w:ascii="Open Sans" w:eastAsia="Times New Roman" w:hAnsi="Open Sans" w:cs="Open Sans"/>
          <w:bCs/>
          <w:i/>
          <w:sz w:val="20"/>
          <w:szCs w:val="20"/>
          <w:lang w:eastAsia="sl-SI"/>
        </w:rPr>
        <w:t xml:space="preserve">Gospodarskega subjekta se ne izloči, če gospodarski subjekt </w:t>
      </w:r>
      <w:r w:rsidRPr="00F555AC">
        <w:rPr>
          <w:rFonts w:ascii="Open Sans" w:eastAsia="Times New Roman" w:hAnsi="Open Sans" w:cs="Open Sans"/>
          <w:b/>
          <w:bCs/>
          <w:i/>
          <w:sz w:val="20"/>
          <w:szCs w:val="20"/>
          <w:lang w:eastAsia="sl-SI"/>
        </w:rPr>
        <w:t xml:space="preserve">do roka za oddajo ponudb </w:t>
      </w:r>
      <w:r w:rsidRPr="00F555AC">
        <w:rPr>
          <w:rFonts w:ascii="Open Sans" w:eastAsia="Times New Roman" w:hAnsi="Open Sans" w:cs="Open Sans"/>
          <w:bCs/>
          <w:i/>
          <w:sz w:val="20"/>
          <w:szCs w:val="20"/>
          <w:lang w:eastAsia="sl-SI"/>
        </w:rPr>
        <w:t>poravna neplačane zapadle obveznosti, ki znašajo 50 eurov ali več in predloži vse obračune davčnih odtegljajev za dohodke iz delovnega razmerja za obdobje zadnjih pet let do roka za oddajo ponudbe ali ponudbe.</w:t>
      </w:r>
    </w:p>
    <w:p w14:paraId="5F358BD4"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p>
    <w:p w14:paraId="24423B87" w14:textId="77777777" w:rsidR="00F555AC" w:rsidRPr="00F555AC" w:rsidRDefault="00F555AC" w:rsidP="00F555AC">
      <w:pPr>
        <w:keepNext/>
        <w:keepLines/>
        <w:widowControl w:val="0"/>
        <w:spacing w:after="0" w:line="240" w:lineRule="auto"/>
        <w:jc w:val="both"/>
        <w:rPr>
          <w:rFonts w:ascii="Open Sans" w:eastAsia="Times New Roman" w:hAnsi="Open Sans" w:cs="Open Sans"/>
          <w:b/>
          <w:bCs/>
          <w:i/>
          <w:iCs/>
          <w:sz w:val="20"/>
          <w:szCs w:val="20"/>
          <w:u w:val="single"/>
          <w:lang w:eastAsia="sl-SI"/>
        </w:rPr>
      </w:pPr>
      <w:r w:rsidRPr="00F555AC">
        <w:rPr>
          <w:rFonts w:ascii="Open Sans" w:eastAsia="Times New Roman" w:hAnsi="Open Sans" w:cs="Open Sans"/>
          <w:b/>
          <w:bCs/>
          <w:i/>
          <w:iCs/>
          <w:sz w:val="20"/>
          <w:szCs w:val="20"/>
          <w:u w:val="single"/>
          <w:lang w:eastAsia="sl-SI"/>
        </w:rPr>
        <w:t>1. odstavek IN b) točka 4. odstavka 75. člena ZJN-3:</w:t>
      </w:r>
    </w:p>
    <w:p w14:paraId="1BF27905" w14:textId="7D771449" w:rsidR="00F555AC" w:rsidRPr="00F555AC" w:rsidRDefault="00F555AC" w:rsidP="00F555AC">
      <w:pPr>
        <w:keepNext/>
        <w:keepLines/>
        <w:widowControl w:val="0"/>
        <w:spacing w:after="0" w:line="240" w:lineRule="auto"/>
        <w:jc w:val="both"/>
        <w:rPr>
          <w:rFonts w:ascii="Open Sans" w:eastAsia="Times New Roman" w:hAnsi="Open Sans" w:cs="Open Sans"/>
          <w:bCs/>
          <w:i/>
          <w:iCs/>
          <w:sz w:val="20"/>
          <w:szCs w:val="20"/>
          <w:lang w:eastAsia="sl-SI"/>
        </w:rPr>
      </w:pPr>
      <w:r w:rsidRPr="00F555AC">
        <w:rPr>
          <w:rFonts w:ascii="Open Sans" w:eastAsia="Times New Roman" w:hAnsi="Open Sans" w:cs="Open Sans"/>
          <w:bCs/>
          <w:i/>
          <w:iCs/>
          <w:sz w:val="20"/>
          <w:szCs w:val="20"/>
          <w:lang w:eastAsia="sl-SI"/>
        </w:rPr>
        <w:t xml:space="preserve">Gospodarski subjekt, ki je v enem od položajev iz prvega ali b) točke četrtega odstavka 75. člena ZJN-3, lahko </w:t>
      </w:r>
      <w:r w:rsidRPr="00F555AC">
        <w:rPr>
          <w:rFonts w:ascii="Open Sans" w:eastAsia="Times New Roman" w:hAnsi="Open Sans" w:cs="Open Sans"/>
          <w:b/>
          <w:bCs/>
          <w:i/>
          <w:iCs/>
          <w:sz w:val="20"/>
          <w:szCs w:val="20"/>
          <w:lang w:eastAsia="sl-SI"/>
        </w:rPr>
        <w:t>najkasneje do roka za oddajo ponudb</w:t>
      </w:r>
      <w:r w:rsidRPr="00F555AC">
        <w:rPr>
          <w:rFonts w:ascii="Open Sans" w:eastAsia="Times New Roman" w:hAnsi="Open Sans" w:cs="Open Sans"/>
          <w:bCs/>
          <w:i/>
          <w:iCs/>
          <w:sz w:val="20"/>
          <w:szCs w:val="20"/>
          <w:lang w:eastAsia="sl-SI"/>
        </w:rPr>
        <w:t xml:space="preserve"> naročniku </w:t>
      </w:r>
      <w:r w:rsidRPr="00F555AC">
        <w:rPr>
          <w:rFonts w:ascii="Open Sans" w:eastAsia="Times New Roman" w:hAnsi="Open Sans" w:cs="Open Sans"/>
          <w:bCs/>
          <w:i/>
          <w:iCs/>
          <w:sz w:val="20"/>
          <w:szCs w:val="20"/>
          <w:u w:val="single"/>
          <w:lang w:eastAsia="sl-SI"/>
        </w:rPr>
        <w:t>predloži dokaze</w:t>
      </w:r>
      <w:r w:rsidRPr="00F555AC">
        <w:rPr>
          <w:rFonts w:ascii="Open Sans" w:eastAsia="Times New Roman" w:hAnsi="Open Sans" w:cs="Open Sans"/>
          <w:bCs/>
          <w:i/>
          <w:iCs/>
          <w:sz w:val="20"/>
          <w:szCs w:val="20"/>
          <w:lang w:eastAsia="sl-SI"/>
        </w:rPr>
        <w:t xml:space="preserve">, </w:t>
      </w:r>
      <w:r w:rsidRPr="00F555AC">
        <w:rPr>
          <w:rFonts w:ascii="Open Sans" w:eastAsia="Times New Roman" w:hAnsi="Open Sans" w:cs="Open Sans"/>
          <w:bCs/>
          <w:i/>
          <w:iCs/>
          <w:sz w:val="20"/>
          <w:szCs w:val="20"/>
          <w:u w:val="single"/>
          <w:lang w:eastAsia="sl-SI"/>
        </w:rPr>
        <w:t>da je sprejel zadostne ukrepe</w:t>
      </w:r>
      <w:r w:rsidRPr="00F555AC">
        <w:rPr>
          <w:rFonts w:ascii="Open Sans" w:eastAsia="Times New Roman" w:hAnsi="Open Sans" w:cs="Open Sans"/>
          <w:bCs/>
          <w:i/>
          <w:iCs/>
          <w:sz w:val="20"/>
          <w:szCs w:val="20"/>
          <w:lang w:eastAsia="sl-SI"/>
        </w:rPr>
        <w:t xml:space="preserve">, s katerimi lahko dokaže svojo zanesljivost kljub obstoju razlogov za izključitev. </w:t>
      </w:r>
    </w:p>
    <w:p w14:paraId="40197987"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p>
    <w:p w14:paraId="2C57F92D"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r w:rsidRPr="00F555AC">
        <w:rPr>
          <w:rFonts w:ascii="Open Sans" w:eastAsia="Times New Roman" w:hAnsi="Open Sans" w:cs="Open Sans"/>
          <w:bC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5FEF19D"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p>
    <w:p w14:paraId="6087EBB3"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r w:rsidRPr="00F555AC">
        <w:rPr>
          <w:rFonts w:ascii="Open Sans" w:eastAsia="Times New Roman" w:hAnsi="Open Sans" w:cs="Open Sans"/>
          <w:bC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96A1FCC"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p>
    <w:p w14:paraId="5752B2EB" w14:textId="77777777" w:rsidR="00F555AC" w:rsidRPr="00F555AC" w:rsidRDefault="00F555AC" w:rsidP="00F555AC">
      <w:pPr>
        <w:keepNext/>
        <w:keepLines/>
        <w:widowControl w:val="0"/>
        <w:spacing w:after="0" w:line="240" w:lineRule="auto"/>
        <w:jc w:val="both"/>
        <w:rPr>
          <w:rFonts w:ascii="Open Sans" w:eastAsia="Times New Roman" w:hAnsi="Open Sans" w:cs="Open Sans"/>
          <w:bCs/>
          <w:i/>
          <w:sz w:val="20"/>
          <w:szCs w:val="20"/>
          <w:lang w:eastAsia="sl-SI"/>
        </w:rPr>
      </w:pPr>
      <w:r w:rsidRPr="00F555AC">
        <w:rPr>
          <w:rFonts w:ascii="Open Sans" w:eastAsia="Times New Roman" w:hAnsi="Open Sans" w:cs="Open Sans"/>
          <w:bCs/>
          <w:i/>
          <w:sz w:val="20"/>
          <w:szCs w:val="20"/>
          <w:lang w:eastAsia="sl-SI"/>
        </w:rPr>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4FB1155A" w14:textId="77777777" w:rsidR="004131B3" w:rsidRPr="007E2F1D" w:rsidRDefault="004131B3" w:rsidP="001D654A">
      <w:pPr>
        <w:keepNext/>
        <w:keepLines/>
        <w:spacing w:after="0" w:line="240" w:lineRule="auto"/>
        <w:jc w:val="both"/>
        <w:rPr>
          <w:rFonts w:ascii="Open Sans" w:hAnsi="Open Sans" w:cs="Open Sans"/>
          <w:sz w:val="20"/>
          <w:szCs w:val="20"/>
        </w:rPr>
      </w:pPr>
    </w:p>
    <w:p w14:paraId="578CEACC" w14:textId="77777777" w:rsidR="004131B3" w:rsidRPr="007E2F1D" w:rsidRDefault="004131B3" w:rsidP="001D654A">
      <w:pPr>
        <w:keepNext/>
        <w:keepLines/>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Pogoji za sodelovanje</w:t>
      </w:r>
    </w:p>
    <w:p w14:paraId="54186A6D" w14:textId="77777777" w:rsidR="004131B3" w:rsidRPr="007E2F1D" w:rsidRDefault="004131B3" w:rsidP="001D654A">
      <w:pPr>
        <w:keepNext/>
        <w:keepLines/>
        <w:spacing w:after="0" w:line="240" w:lineRule="auto"/>
        <w:jc w:val="both"/>
        <w:rPr>
          <w:rFonts w:ascii="Open Sans" w:hAnsi="Open Sans" w:cs="Open Sans"/>
          <w:b/>
          <w:sz w:val="20"/>
          <w:szCs w:val="20"/>
        </w:rPr>
      </w:pPr>
    </w:p>
    <w:p w14:paraId="47B7BB07" w14:textId="77777777" w:rsidR="004131B3" w:rsidRPr="007E2F1D" w:rsidRDefault="004131B3" w:rsidP="001D654A">
      <w:pPr>
        <w:keepNext/>
        <w:keepLines/>
        <w:numPr>
          <w:ilvl w:val="2"/>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Ustreznost za opravljanje poklicne dejavnosti</w:t>
      </w:r>
    </w:p>
    <w:p w14:paraId="6E8ED6CE" w14:textId="77777777" w:rsidR="004131B3" w:rsidRPr="007E2F1D" w:rsidRDefault="004131B3" w:rsidP="001D654A">
      <w:pPr>
        <w:keepNext/>
        <w:keepLines/>
        <w:spacing w:after="0" w:line="240" w:lineRule="auto"/>
        <w:jc w:val="both"/>
        <w:rPr>
          <w:rFonts w:ascii="Open Sans" w:hAnsi="Open Sans" w:cs="Open Sans"/>
          <w:sz w:val="20"/>
          <w:szCs w:val="20"/>
        </w:rPr>
      </w:pPr>
    </w:p>
    <w:p w14:paraId="785057F8"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r w:rsidRPr="00D01D8E">
        <w:rPr>
          <w:rFonts w:ascii="Open Sans" w:eastAsia="Times New Roman" w:hAnsi="Open Sans" w:cs="Open San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3D4BB736"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p>
    <w:p w14:paraId="1CC05EAC"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r w:rsidRPr="00D01D8E">
        <w:rPr>
          <w:rFonts w:ascii="Open Sans" w:eastAsia="Times New Roman" w:hAnsi="Open Sans" w:cs="Open Sans"/>
          <w:sz w:val="20"/>
          <w:szCs w:val="20"/>
          <w:lang w:eastAsia="sl-SI"/>
        </w:rPr>
        <w:lastRenderedPageBreak/>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AFCADF9"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r w:rsidRPr="00D01D8E" w:rsidDel="00702B79">
        <w:rPr>
          <w:rFonts w:ascii="Open Sans" w:eastAsia="Times New Roman" w:hAnsi="Open Sans" w:cs="Open Sans"/>
          <w:sz w:val="20"/>
          <w:szCs w:val="20"/>
          <w:lang w:eastAsia="sl-SI"/>
        </w:rPr>
        <w:t xml:space="preserve"> </w:t>
      </w:r>
    </w:p>
    <w:p w14:paraId="6AAAF9DA" w14:textId="07BB5CE3" w:rsidR="00D01D8E" w:rsidRPr="00D01D8E" w:rsidRDefault="00D01D8E" w:rsidP="001D654A">
      <w:pPr>
        <w:keepNext/>
        <w:keepLines/>
        <w:spacing w:after="0" w:line="240" w:lineRule="auto"/>
        <w:jc w:val="both"/>
        <w:rPr>
          <w:rFonts w:ascii="Open Sans" w:eastAsia="Times New Roman" w:hAnsi="Open Sans" w:cs="Open Sans"/>
          <w:b/>
          <w:bCs/>
          <w:sz w:val="20"/>
          <w:szCs w:val="20"/>
          <w:lang w:eastAsia="sl-SI"/>
        </w:rPr>
      </w:pPr>
      <w:r w:rsidRPr="00D01D8E">
        <w:rPr>
          <w:rFonts w:ascii="Open Sans" w:eastAsia="Times New Roman" w:hAnsi="Open Sans" w:cs="Open Sans"/>
          <w:b/>
          <w:bCs/>
          <w:sz w:val="20"/>
          <w:szCs w:val="20"/>
          <w:lang w:eastAsia="sl-SI"/>
        </w:rPr>
        <w:t xml:space="preserve">Pogoj mora izpolniti ponudnik. V </w:t>
      </w:r>
      <w:r w:rsidRPr="00D01D8E">
        <w:rPr>
          <w:rFonts w:ascii="Open Sans" w:eastAsia="Times New Roman" w:hAnsi="Open Sans" w:cs="Open Sans"/>
          <w:b/>
          <w:bCs/>
          <w:sz w:val="20"/>
          <w:szCs w:val="20"/>
          <w:lang w:val="x-none" w:eastAsia="sl-SI"/>
        </w:rPr>
        <w:t xml:space="preserve">primeru </w:t>
      </w:r>
      <w:r w:rsidRPr="00D01D8E">
        <w:rPr>
          <w:rFonts w:ascii="Open Sans" w:eastAsia="Times New Roman" w:hAnsi="Open Sans" w:cs="Open Sans"/>
          <w:b/>
          <w:bCs/>
          <w:sz w:val="20"/>
          <w:szCs w:val="20"/>
          <w:lang w:eastAsia="sl-SI"/>
        </w:rPr>
        <w:t>skupne</w:t>
      </w:r>
      <w:r w:rsidRPr="00D01D8E">
        <w:rPr>
          <w:rFonts w:ascii="Open Sans" w:eastAsia="Times New Roman" w:hAnsi="Open Sans" w:cs="Open Sans"/>
          <w:b/>
          <w:bCs/>
          <w:sz w:val="20"/>
          <w:szCs w:val="20"/>
          <w:lang w:val="x-none" w:eastAsia="sl-SI"/>
        </w:rPr>
        <w:t xml:space="preserve"> ponudbe mora pogoj izpolniti vsak izmed</w:t>
      </w:r>
      <w:r w:rsidRPr="00D01D8E">
        <w:rPr>
          <w:rFonts w:ascii="Open Sans" w:eastAsia="Times New Roman" w:hAnsi="Open Sans" w:cs="Open Sans"/>
          <w:b/>
          <w:bCs/>
          <w:sz w:val="20"/>
          <w:szCs w:val="20"/>
          <w:lang w:eastAsia="sl-SI"/>
        </w:rPr>
        <w:t xml:space="preserve"> partnerjev.</w:t>
      </w:r>
    </w:p>
    <w:p w14:paraId="3C401C94"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p>
    <w:p w14:paraId="02952154" w14:textId="77777777" w:rsidR="00D01D8E" w:rsidRPr="00D01D8E" w:rsidRDefault="00D01D8E" w:rsidP="001D654A">
      <w:pPr>
        <w:keepNext/>
        <w:keepLines/>
        <w:spacing w:after="0" w:line="240" w:lineRule="auto"/>
        <w:jc w:val="both"/>
        <w:rPr>
          <w:rFonts w:ascii="Open Sans" w:eastAsia="Times New Roman" w:hAnsi="Open Sans" w:cs="Open Sans"/>
          <w:b/>
          <w:sz w:val="20"/>
          <w:szCs w:val="20"/>
          <w:lang w:eastAsia="sl-SI"/>
        </w:rPr>
      </w:pPr>
      <w:r w:rsidRPr="00D01D8E">
        <w:rPr>
          <w:rFonts w:ascii="Open Sans" w:eastAsia="Times New Roman" w:hAnsi="Open Sans" w:cs="Open Sans"/>
          <w:b/>
          <w:sz w:val="20"/>
          <w:szCs w:val="20"/>
          <w:lang w:eastAsia="sl-SI"/>
        </w:rPr>
        <w:t>DOKAZILA:</w:t>
      </w:r>
    </w:p>
    <w:p w14:paraId="2E2C328A" w14:textId="0F4C5FFF" w:rsidR="00D01D8E" w:rsidRPr="00D01D8E" w:rsidRDefault="00D577F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p>
    <w:p w14:paraId="709B9340"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p>
    <w:p w14:paraId="1B6CFB28" w14:textId="77777777" w:rsidR="00D01D8E" w:rsidRPr="00D01D8E" w:rsidRDefault="00D01D8E" w:rsidP="001D654A">
      <w:pPr>
        <w:keepNext/>
        <w:keepLines/>
        <w:spacing w:after="0" w:line="240" w:lineRule="auto"/>
        <w:jc w:val="both"/>
        <w:rPr>
          <w:rFonts w:ascii="Open Sans" w:eastAsia="Times New Roman" w:hAnsi="Open Sans" w:cs="Open Sans"/>
          <w:i/>
          <w:iCs/>
          <w:sz w:val="20"/>
          <w:szCs w:val="20"/>
          <w:lang w:eastAsia="sl-SI"/>
        </w:rPr>
      </w:pPr>
      <w:r w:rsidRPr="00D01D8E">
        <w:rPr>
          <w:rFonts w:ascii="Open Sans" w:eastAsia="Times New Roman" w:hAnsi="Open Sans" w:cs="Open Sans"/>
          <w:i/>
          <w:iCs/>
          <w:sz w:val="20"/>
          <w:szCs w:val="20"/>
          <w:lang w:eastAsia="sl-SI"/>
        </w:rPr>
        <w:t>Naročnik si pridržuje pravico, da ponudnik na podlagi poziva naročnika v zahtevanem roku predloži dodatna dokazila oz. pojasnila o izpolnjevanju zahtevanih pogojev.</w:t>
      </w:r>
    </w:p>
    <w:p w14:paraId="3EEBFF94"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p>
    <w:p w14:paraId="7EB8A6A1"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r w:rsidRPr="00D01D8E">
        <w:rPr>
          <w:rFonts w:ascii="Open Sans" w:eastAsia="Times New Roman" w:hAnsi="Open Sans" w:cs="Open Sans"/>
          <w:sz w:val="20"/>
          <w:szCs w:val="20"/>
          <w:lang w:eastAsia="sl-SI"/>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0CDD74D7" w14:textId="77777777" w:rsidR="00D01D8E" w:rsidRPr="00D01D8E" w:rsidRDefault="00D01D8E" w:rsidP="001D654A">
      <w:pPr>
        <w:keepNext/>
        <w:keepLines/>
        <w:spacing w:after="0" w:line="240" w:lineRule="auto"/>
        <w:jc w:val="both"/>
        <w:rPr>
          <w:rFonts w:ascii="Open Sans" w:eastAsia="Times New Roman" w:hAnsi="Open Sans" w:cs="Open Sans"/>
          <w:sz w:val="20"/>
          <w:szCs w:val="20"/>
          <w:lang w:eastAsia="sl-SI"/>
        </w:rPr>
      </w:pPr>
    </w:p>
    <w:p w14:paraId="26D80372" w14:textId="77777777" w:rsidR="00D01D8E" w:rsidRPr="00D01D8E" w:rsidRDefault="00D01D8E" w:rsidP="001D654A">
      <w:pPr>
        <w:keepNext/>
        <w:keepLines/>
        <w:spacing w:after="0" w:line="240" w:lineRule="auto"/>
        <w:jc w:val="both"/>
        <w:rPr>
          <w:rFonts w:ascii="Open Sans" w:eastAsia="Times New Roman" w:hAnsi="Open Sans" w:cs="Open Sans"/>
          <w:sz w:val="20"/>
          <w:szCs w:val="20"/>
          <w:u w:val="single"/>
          <w:lang w:eastAsia="sl-SI"/>
        </w:rPr>
      </w:pPr>
      <w:r w:rsidRPr="00D01D8E">
        <w:rPr>
          <w:rFonts w:ascii="Open Sans" w:eastAsia="Times New Roman" w:hAnsi="Open Sans" w:cs="Open Sans"/>
          <w:sz w:val="20"/>
          <w:szCs w:val="20"/>
          <w:lang w:eastAsia="sl-SI"/>
        </w:rPr>
        <w:t>Če ima ponudnik sedež izven Republike Slovenije, bo moral ponudnik, na poziv naročnika, dokazilo o vpisu v enega od poklicnih ali poslovnih registrov, ki se vodijo v državi članici, v kateri ima gospodarski subjekt sedež</w:t>
      </w:r>
      <w:r w:rsidRPr="00D01D8E">
        <w:rPr>
          <w:rFonts w:ascii="Open Sans" w:eastAsia="Times New Roman" w:hAnsi="Open Sans" w:cs="Open Sans"/>
          <w:b/>
          <w:sz w:val="20"/>
          <w:szCs w:val="20"/>
          <w:lang w:eastAsia="sl-SI"/>
        </w:rPr>
        <w:t xml:space="preserve"> </w:t>
      </w:r>
      <w:r w:rsidRPr="00D01D8E">
        <w:rPr>
          <w:rFonts w:ascii="Open Sans" w:eastAsia="Times New Roman" w:hAnsi="Open Sans" w:cs="Open Sans"/>
          <w:sz w:val="20"/>
          <w:szCs w:val="20"/>
          <w:lang w:eastAsia="sl-SI"/>
        </w:rPr>
        <w:t xml:space="preserve">predložiti sam. </w:t>
      </w:r>
      <w:r w:rsidRPr="00D01D8E">
        <w:rPr>
          <w:rFonts w:ascii="Open Sans" w:eastAsia="Times New Roman" w:hAnsi="Open Sans" w:cs="Open Sans"/>
          <w:sz w:val="20"/>
          <w:szCs w:val="20"/>
          <w:u w:val="single"/>
          <w:lang w:eastAsia="sl-SI"/>
        </w:rPr>
        <w:t>Navedeno dokazilo lahko ponudnik predloži že v ponudbi.</w:t>
      </w:r>
    </w:p>
    <w:p w14:paraId="2ED92D6D" w14:textId="77777777" w:rsidR="009F3711" w:rsidRPr="007E2F1D" w:rsidRDefault="009F3711" w:rsidP="001D654A">
      <w:pPr>
        <w:keepNext/>
        <w:keepLines/>
        <w:widowControl w:val="0"/>
        <w:spacing w:after="0" w:line="240" w:lineRule="auto"/>
        <w:jc w:val="both"/>
        <w:rPr>
          <w:rFonts w:ascii="Open Sans" w:hAnsi="Open Sans" w:cs="Open Sans"/>
          <w:sz w:val="20"/>
          <w:szCs w:val="20"/>
        </w:rPr>
      </w:pPr>
    </w:p>
    <w:p w14:paraId="5CB0788D" w14:textId="77777777" w:rsidR="009F3711" w:rsidRPr="007E2F1D" w:rsidRDefault="009F3711" w:rsidP="001D654A">
      <w:pPr>
        <w:keepNext/>
        <w:keepLines/>
        <w:widowControl w:val="0"/>
        <w:numPr>
          <w:ilvl w:val="2"/>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Ekonomski in finančni položaj</w:t>
      </w:r>
    </w:p>
    <w:p w14:paraId="790D9DC6" w14:textId="77777777" w:rsidR="009F3711" w:rsidRPr="007E2F1D" w:rsidRDefault="009F3711" w:rsidP="001D654A">
      <w:pPr>
        <w:keepNext/>
        <w:keepLines/>
        <w:widowControl w:val="0"/>
        <w:spacing w:after="0" w:line="240" w:lineRule="auto"/>
        <w:jc w:val="both"/>
        <w:rPr>
          <w:rFonts w:ascii="Open Sans" w:hAnsi="Open Sans" w:cs="Open Sans"/>
          <w:sz w:val="20"/>
          <w:szCs w:val="20"/>
        </w:rPr>
      </w:pPr>
    </w:p>
    <w:p w14:paraId="27FEEC46" w14:textId="77777777" w:rsidR="00D577FE" w:rsidRPr="00D577FE" w:rsidRDefault="00D577FE" w:rsidP="001D654A">
      <w:pPr>
        <w:keepNext/>
        <w:keepLines/>
        <w:widowControl w:val="0"/>
        <w:spacing w:after="0" w:line="240" w:lineRule="auto"/>
        <w:jc w:val="both"/>
        <w:rPr>
          <w:rFonts w:ascii="Open Sans" w:eastAsia="Times New Roman" w:hAnsi="Open Sans" w:cs="Open Sans"/>
          <w:bCs/>
          <w:sz w:val="20"/>
          <w:szCs w:val="20"/>
          <w:lang w:eastAsia="sl-SI"/>
        </w:rPr>
      </w:pPr>
      <w:r w:rsidRPr="00D577FE">
        <w:rPr>
          <w:rFonts w:ascii="Open Sans" w:eastAsia="Times New Roman" w:hAnsi="Open Sans" w:cs="Open Sans"/>
          <w:bCs/>
          <w:sz w:val="20"/>
          <w:szCs w:val="20"/>
          <w:lang w:eastAsia="sl-SI"/>
        </w:rPr>
        <w:t>Gospodarski subjekt mora biti ekonomsko in finančno sposoben izvesti predmet javnega naročila.</w:t>
      </w:r>
    </w:p>
    <w:p w14:paraId="79BAF033" w14:textId="77777777" w:rsidR="00D577FE" w:rsidRPr="00D577FE" w:rsidRDefault="00D577FE" w:rsidP="001D654A">
      <w:pPr>
        <w:keepNext/>
        <w:keepLines/>
        <w:widowControl w:val="0"/>
        <w:spacing w:after="0" w:line="240" w:lineRule="auto"/>
        <w:jc w:val="both"/>
        <w:rPr>
          <w:rFonts w:ascii="Open Sans" w:eastAsia="Times New Roman" w:hAnsi="Open Sans" w:cs="Open Sans"/>
          <w:bCs/>
          <w:sz w:val="20"/>
          <w:szCs w:val="20"/>
          <w:lang w:eastAsia="sl-SI"/>
        </w:rPr>
      </w:pPr>
    </w:p>
    <w:p w14:paraId="139DCC44" w14:textId="77777777" w:rsidR="00D577FE" w:rsidRPr="00D577FE" w:rsidRDefault="00D577FE" w:rsidP="001D654A">
      <w:pPr>
        <w:keepNext/>
        <w:keepLines/>
        <w:widowControl w:val="0"/>
        <w:spacing w:after="0" w:line="240" w:lineRule="auto"/>
        <w:jc w:val="both"/>
        <w:rPr>
          <w:rFonts w:ascii="Open Sans" w:eastAsia="Times New Roman" w:hAnsi="Open Sans" w:cs="Open Sans"/>
          <w:bCs/>
          <w:sz w:val="20"/>
          <w:szCs w:val="20"/>
          <w:lang w:eastAsia="sl-SI"/>
        </w:rPr>
      </w:pPr>
      <w:r w:rsidRPr="00D577FE">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27B20A5F" w14:textId="77777777" w:rsidR="00D577FE" w:rsidRPr="00D577FE" w:rsidRDefault="00D577FE" w:rsidP="001D654A">
      <w:pPr>
        <w:keepNext/>
        <w:keepLines/>
        <w:widowControl w:val="0"/>
        <w:spacing w:after="0" w:line="240" w:lineRule="auto"/>
        <w:jc w:val="both"/>
        <w:rPr>
          <w:rFonts w:ascii="Open Sans" w:eastAsia="Times New Roman" w:hAnsi="Open Sans" w:cs="Open Sans"/>
          <w:bCs/>
          <w:sz w:val="20"/>
          <w:szCs w:val="20"/>
          <w:lang w:eastAsia="sl-SI"/>
        </w:rPr>
      </w:pPr>
    </w:p>
    <w:p w14:paraId="7444A4CB" w14:textId="73B3C236" w:rsidR="00D577FE" w:rsidRPr="00D577FE" w:rsidRDefault="00D577FE" w:rsidP="001D654A">
      <w:pPr>
        <w:keepNext/>
        <w:keepLines/>
        <w:spacing w:after="0" w:line="240" w:lineRule="auto"/>
        <w:jc w:val="both"/>
        <w:rPr>
          <w:rFonts w:ascii="Open Sans" w:eastAsia="Times New Roman" w:hAnsi="Open Sans" w:cs="Open Sans"/>
          <w:b/>
          <w:bCs/>
          <w:sz w:val="20"/>
          <w:szCs w:val="20"/>
          <w:lang w:eastAsia="sl-SI"/>
        </w:rPr>
      </w:pPr>
      <w:r w:rsidRPr="00D577FE">
        <w:rPr>
          <w:rFonts w:ascii="Open Sans" w:eastAsia="Times New Roman" w:hAnsi="Open Sans" w:cs="Open Sans"/>
          <w:b/>
          <w:bCs/>
          <w:sz w:val="20"/>
          <w:szCs w:val="20"/>
          <w:lang w:eastAsia="sl-SI"/>
        </w:rPr>
        <w:t xml:space="preserve">Pogoj mora izpolniti ponudnik. V </w:t>
      </w:r>
      <w:r w:rsidRPr="00D577FE">
        <w:rPr>
          <w:rFonts w:ascii="Open Sans" w:eastAsia="Times New Roman" w:hAnsi="Open Sans" w:cs="Open Sans"/>
          <w:b/>
          <w:bCs/>
          <w:sz w:val="20"/>
          <w:szCs w:val="20"/>
          <w:lang w:val="x-none" w:eastAsia="sl-SI"/>
        </w:rPr>
        <w:t xml:space="preserve">primeru </w:t>
      </w:r>
      <w:r w:rsidRPr="00D577FE">
        <w:rPr>
          <w:rFonts w:ascii="Open Sans" w:eastAsia="Times New Roman" w:hAnsi="Open Sans" w:cs="Open Sans"/>
          <w:b/>
          <w:bCs/>
          <w:sz w:val="20"/>
          <w:szCs w:val="20"/>
          <w:lang w:eastAsia="sl-SI"/>
        </w:rPr>
        <w:t>skupne</w:t>
      </w:r>
      <w:r w:rsidRPr="00D577FE">
        <w:rPr>
          <w:rFonts w:ascii="Open Sans" w:eastAsia="Times New Roman" w:hAnsi="Open Sans" w:cs="Open Sans"/>
          <w:b/>
          <w:bCs/>
          <w:sz w:val="20"/>
          <w:szCs w:val="20"/>
          <w:lang w:val="x-none" w:eastAsia="sl-SI"/>
        </w:rPr>
        <w:t xml:space="preserve"> ponudbe mora pogoj izpolniti vsak izmed</w:t>
      </w:r>
      <w:r w:rsidRPr="00D577FE">
        <w:rPr>
          <w:rFonts w:ascii="Open Sans" w:eastAsia="Times New Roman" w:hAnsi="Open Sans" w:cs="Open Sans"/>
          <w:b/>
          <w:bCs/>
          <w:sz w:val="20"/>
          <w:szCs w:val="20"/>
          <w:lang w:eastAsia="sl-SI"/>
        </w:rPr>
        <w:t xml:space="preserve"> partnerjev.</w:t>
      </w:r>
    </w:p>
    <w:p w14:paraId="0872E820" w14:textId="77777777" w:rsidR="00D577FE" w:rsidRPr="00D577FE" w:rsidRDefault="00D577FE" w:rsidP="001D654A">
      <w:pPr>
        <w:keepNext/>
        <w:keepLines/>
        <w:spacing w:after="0" w:line="240" w:lineRule="auto"/>
        <w:jc w:val="both"/>
        <w:rPr>
          <w:rFonts w:ascii="Open Sans" w:eastAsia="Times New Roman" w:hAnsi="Open Sans" w:cs="Open Sans"/>
          <w:sz w:val="20"/>
          <w:szCs w:val="20"/>
          <w:lang w:eastAsia="sl-SI"/>
        </w:rPr>
      </w:pPr>
    </w:p>
    <w:p w14:paraId="3B3FC826" w14:textId="77777777" w:rsidR="00D577FE" w:rsidRPr="00D577FE" w:rsidRDefault="00D577FE" w:rsidP="001D654A">
      <w:pPr>
        <w:keepNext/>
        <w:keepLines/>
        <w:spacing w:after="0" w:line="240" w:lineRule="auto"/>
        <w:jc w:val="both"/>
        <w:rPr>
          <w:rFonts w:ascii="Open Sans" w:eastAsia="Times New Roman" w:hAnsi="Open Sans" w:cs="Open Sans"/>
          <w:b/>
          <w:sz w:val="20"/>
          <w:szCs w:val="20"/>
          <w:lang w:eastAsia="sl-SI"/>
        </w:rPr>
      </w:pPr>
      <w:r w:rsidRPr="00D577FE">
        <w:rPr>
          <w:rFonts w:ascii="Open Sans" w:eastAsia="Times New Roman" w:hAnsi="Open Sans" w:cs="Open Sans"/>
          <w:b/>
          <w:sz w:val="20"/>
          <w:szCs w:val="20"/>
          <w:lang w:eastAsia="sl-SI"/>
        </w:rPr>
        <w:t>DOKAZILA:</w:t>
      </w:r>
    </w:p>
    <w:p w14:paraId="18EE404F" w14:textId="53B8C870" w:rsidR="00D577FE" w:rsidRPr="00D577FE" w:rsidRDefault="00D577F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p>
    <w:p w14:paraId="0725DCC3" w14:textId="77777777" w:rsidR="00D577FE" w:rsidRPr="00D577FE" w:rsidRDefault="00D577FE" w:rsidP="001D654A">
      <w:pPr>
        <w:keepNext/>
        <w:keepLines/>
        <w:spacing w:after="0" w:line="240" w:lineRule="auto"/>
        <w:jc w:val="both"/>
        <w:rPr>
          <w:rFonts w:ascii="Open Sans" w:eastAsia="Times New Roman" w:hAnsi="Open Sans" w:cs="Open Sans"/>
          <w:sz w:val="20"/>
          <w:szCs w:val="20"/>
          <w:lang w:eastAsia="sl-SI"/>
        </w:rPr>
      </w:pPr>
    </w:p>
    <w:p w14:paraId="5292D1F2" w14:textId="77777777" w:rsidR="00D577FE" w:rsidRPr="00D577FE" w:rsidRDefault="00D577FE" w:rsidP="001D654A">
      <w:pPr>
        <w:keepNext/>
        <w:keepLines/>
        <w:spacing w:after="0" w:line="240" w:lineRule="auto"/>
        <w:jc w:val="both"/>
        <w:rPr>
          <w:rFonts w:ascii="Open Sans" w:eastAsia="Times New Roman" w:hAnsi="Open Sans" w:cs="Open Sans"/>
          <w:i/>
          <w:iCs/>
          <w:sz w:val="20"/>
          <w:szCs w:val="20"/>
          <w:lang w:eastAsia="sl-SI"/>
        </w:rPr>
      </w:pPr>
      <w:r w:rsidRPr="00D577FE">
        <w:rPr>
          <w:rFonts w:ascii="Open Sans" w:eastAsia="Times New Roman" w:hAnsi="Open Sans" w:cs="Open Sans"/>
          <w:i/>
          <w:iCs/>
          <w:sz w:val="20"/>
          <w:szCs w:val="20"/>
          <w:lang w:eastAsia="sl-SI"/>
        </w:rPr>
        <w:t>Naročnik si pridržuje pravico, da ponudnik na podlagi poziva naročnika v zahtevanem roku predloži dodatna dokazila oz. pojasnila o izpolnjevanju zahtevanih pogojev.</w:t>
      </w:r>
    </w:p>
    <w:p w14:paraId="2AA09179" w14:textId="77777777" w:rsidR="00B72E28" w:rsidRPr="007E2F1D" w:rsidRDefault="00B72E28" w:rsidP="001D654A">
      <w:pPr>
        <w:keepNext/>
        <w:keepLines/>
        <w:widowControl w:val="0"/>
        <w:spacing w:after="0" w:line="240" w:lineRule="auto"/>
        <w:jc w:val="both"/>
        <w:rPr>
          <w:rFonts w:ascii="Open Sans" w:eastAsia="Times New Roman" w:hAnsi="Open Sans" w:cs="Open Sans"/>
          <w:sz w:val="20"/>
          <w:szCs w:val="20"/>
          <w:lang w:eastAsia="sl-SI"/>
        </w:rPr>
      </w:pPr>
    </w:p>
    <w:p w14:paraId="6CF9A8F2" w14:textId="1CCDA21F" w:rsidR="00B72E28" w:rsidRPr="007E2F1D" w:rsidRDefault="00B72E28" w:rsidP="001D654A">
      <w:pPr>
        <w:keepNext/>
        <w:keepLines/>
        <w:widowControl w:val="0"/>
        <w:numPr>
          <w:ilvl w:val="2"/>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Tehnična</w:t>
      </w:r>
      <w:r w:rsidR="008C7E87" w:rsidRPr="007E2F1D">
        <w:rPr>
          <w:rFonts w:ascii="Open Sans" w:eastAsia="Times New Roman" w:hAnsi="Open Sans" w:cs="Open Sans"/>
          <w:b/>
          <w:sz w:val="20"/>
          <w:szCs w:val="20"/>
          <w:lang w:eastAsia="sl-SI"/>
        </w:rPr>
        <w:t xml:space="preserve"> in strokovna</w:t>
      </w:r>
      <w:r w:rsidRPr="007E2F1D">
        <w:rPr>
          <w:rFonts w:ascii="Open Sans" w:eastAsia="Times New Roman" w:hAnsi="Open Sans" w:cs="Open Sans"/>
          <w:b/>
          <w:sz w:val="20"/>
          <w:szCs w:val="20"/>
          <w:lang w:eastAsia="sl-SI"/>
        </w:rPr>
        <w:t xml:space="preserve"> sposobnost</w:t>
      </w:r>
    </w:p>
    <w:p w14:paraId="40D32B86" w14:textId="77777777" w:rsidR="00B72E28" w:rsidRPr="007E2F1D" w:rsidRDefault="00B72E28" w:rsidP="001D654A">
      <w:pPr>
        <w:keepNext/>
        <w:keepLines/>
        <w:widowControl w:val="0"/>
        <w:spacing w:after="0" w:line="240" w:lineRule="auto"/>
        <w:jc w:val="both"/>
        <w:rPr>
          <w:rFonts w:ascii="Open Sans" w:hAnsi="Open Sans" w:cs="Open Sans"/>
          <w:sz w:val="20"/>
          <w:szCs w:val="20"/>
        </w:rPr>
      </w:pPr>
    </w:p>
    <w:p w14:paraId="32401018" w14:textId="574A9FB6" w:rsidR="008C7E87" w:rsidRPr="007E2F1D" w:rsidRDefault="008C7E87"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Gospodarski subjekt mora zagotoviti ustrezne tehnične in kadrovske zmogljivosti (mehanizacijo in opremo ter zaposlene) za kvalitetno izvedbo celotnega naročila v predvidenem roku, skladno z zahtevami iz razpisne dokumentacije (tehnični del), pravili stroke ter določili predpisov in standardov s področja predmeta naročila (v primeru skupne </w:t>
      </w:r>
      <w:r w:rsidR="00684ABC">
        <w:rPr>
          <w:rFonts w:ascii="Open Sans" w:hAnsi="Open Sans" w:cs="Open Sans"/>
          <w:sz w:val="20"/>
          <w:szCs w:val="20"/>
        </w:rPr>
        <w:t>ponudb</w:t>
      </w:r>
      <w:r w:rsidRPr="007E2F1D">
        <w:rPr>
          <w:rFonts w:ascii="Open Sans" w:hAnsi="Open Sans" w:cs="Open Sans"/>
          <w:sz w:val="20"/>
          <w:szCs w:val="20"/>
        </w:rPr>
        <w:t xml:space="preserve">e morajo partnerji pogoj izpolniti skupno). </w:t>
      </w:r>
    </w:p>
    <w:p w14:paraId="7C876385" w14:textId="77777777" w:rsidR="008C7E87" w:rsidRPr="007E2F1D" w:rsidRDefault="008C7E87" w:rsidP="001D654A">
      <w:pPr>
        <w:keepNext/>
        <w:keepLines/>
        <w:widowControl w:val="0"/>
        <w:spacing w:after="0" w:line="240" w:lineRule="auto"/>
        <w:jc w:val="both"/>
        <w:rPr>
          <w:rFonts w:ascii="Open Sans" w:hAnsi="Open Sans" w:cs="Open Sans"/>
          <w:sz w:val="20"/>
          <w:szCs w:val="20"/>
        </w:rPr>
      </w:pPr>
    </w:p>
    <w:p w14:paraId="7101EEF5" w14:textId="77777777" w:rsidR="008C7E87" w:rsidRPr="007E2F1D" w:rsidRDefault="008C7E87" w:rsidP="001D654A">
      <w:pPr>
        <w:keepNext/>
        <w:keepLines/>
        <w:widowControl w:val="0"/>
        <w:spacing w:after="0" w:line="240" w:lineRule="auto"/>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Dokazila:</w:t>
      </w:r>
    </w:p>
    <w:p w14:paraId="3677FD8A" w14:textId="3940ECC7" w:rsidR="00D577FE" w:rsidRPr="00D577FE" w:rsidRDefault="00D577F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p>
    <w:p w14:paraId="1FA0248D" w14:textId="77777777" w:rsidR="008C7E87" w:rsidRPr="007E2F1D" w:rsidRDefault="008C7E87" w:rsidP="001D654A">
      <w:pPr>
        <w:keepNext/>
        <w:keepLines/>
        <w:spacing w:after="0" w:line="240" w:lineRule="auto"/>
        <w:jc w:val="both"/>
        <w:rPr>
          <w:rFonts w:ascii="Open Sans" w:eastAsia="Times New Roman" w:hAnsi="Open Sans" w:cs="Open Sans"/>
          <w:sz w:val="20"/>
          <w:szCs w:val="20"/>
          <w:lang w:eastAsia="sl-SI"/>
        </w:rPr>
      </w:pPr>
    </w:p>
    <w:p w14:paraId="5DA6F702" w14:textId="77777777" w:rsidR="008C7E87" w:rsidRPr="007E2F1D" w:rsidRDefault="008C7E87" w:rsidP="001D654A">
      <w:pPr>
        <w:keepNext/>
        <w:keepLines/>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Sprejemanje pogojev razpisne dokumentacije</w:t>
      </w:r>
    </w:p>
    <w:p w14:paraId="2AFB4997" w14:textId="77777777" w:rsidR="009F3711" w:rsidRPr="007E2F1D" w:rsidRDefault="009F3711" w:rsidP="001D654A">
      <w:pPr>
        <w:keepNext/>
        <w:keepLines/>
        <w:widowControl w:val="0"/>
        <w:spacing w:after="0" w:line="240" w:lineRule="auto"/>
        <w:jc w:val="both"/>
        <w:rPr>
          <w:rFonts w:ascii="Open Sans" w:eastAsia="Times New Roman" w:hAnsi="Open Sans" w:cs="Open Sans"/>
          <w:sz w:val="20"/>
          <w:szCs w:val="20"/>
          <w:lang w:eastAsia="sl-SI"/>
        </w:rPr>
      </w:pPr>
    </w:p>
    <w:p w14:paraId="1D261B66" w14:textId="60DE92F3"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r w:rsidRPr="00F7005E">
        <w:rPr>
          <w:rFonts w:ascii="Open Sans" w:eastAsia="Times New Roman" w:hAnsi="Open Sans" w:cs="Open Sans"/>
          <w:sz w:val="20"/>
          <w:szCs w:val="20"/>
          <w:lang w:eastAsia="sl-SI"/>
        </w:rPr>
        <w:t>Ponudnik, skupina ponudnikov v okviru skupne ponudbe (partner/ji), morajo potrditi, da so seznanjenji z določili oz. zahtevami in pogoji razpisne dokumentacije.</w:t>
      </w:r>
    </w:p>
    <w:p w14:paraId="59F5D4BF" w14:textId="77777777"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p>
    <w:p w14:paraId="46EF822C" w14:textId="77777777" w:rsidR="00F7005E" w:rsidRPr="00F7005E" w:rsidRDefault="00F7005E" w:rsidP="001D654A">
      <w:pPr>
        <w:keepNext/>
        <w:keepLines/>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6D61A334" w14:textId="24F153AE"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r w:rsidRPr="00F7005E">
        <w:rPr>
          <w:rFonts w:ascii="Open Sans" w:eastAsia="Times New Roman" w:hAnsi="Open Sans" w:cs="Open Sans"/>
          <w:sz w:val="20"/>
          <w:szCs w:val="20"/>
          <w:lang w:eastAsia="sl-SI"/>
        </w:rPr>
        <w:t>.</w:t>
      </w:r>
    </w:p>
    <w:p w14:paraId="55BEFE32" w14:textId="77777777"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p>
    <w:p w14:paraId="1B2AAB31" w14:textId="77777777" w:rsidR="00F7005E" w:rsidRPr="00F7005E" w:rsidRDefault="00F7005E" w:rsidP="001D654A">
      <w:pPr>
        <w:keepNext/>
        <w:keepLines/>
        <w:spacing w:after="0" w:line="240" w:lineRule="auto"/>
        <w:jc w:val="both"/>
        <w:rPr>
          <w:rFonts w:ascii="Open Sans" w:eastAsia="Times New Roman" w:hAnsi="Open Sans" w:cs="Open Sans"/>
          <w:i/>
          <w:iCs/>
          <w:sz w:val="20"/>
          <w:szCs w:val="20"/>
          <w:lang w:eastAsia="sl-SI"/>
        </w:rPr>
      </w:pPr>
      <w:r w:rsidRPr="00F7005E">
        <w:rPr>
          <w:rFonts w:ascii="Open Sans" w:eastAsia="Times New Roman" w:hAnsi="Open Sans" w:cs="Open Sans"/>
          <w:i/>
          <w:iCs/>
          <w:sz w:val="20"/>
          <w:szCs w:val="20"/>
          <w:lang w:eastAsia="sl-SI"/>
        </w:rPr>
        <w:t>Naročnik si pridržuje pravico, da ponudnik na podlagi poziva naročnika v zahtevanem roku predloži dodatna dokazila oz. pojasnila o izpolnjevanju zahtevanih pogojev.</w:t>
      </w:r>
    </w:p>
    <w:p w14:paraId="2D6C2363" w14:textId="77777777" w:rsidR="009F3711" w:rsidRPr="007E2F1D" w:rsidRDefault="009F3711" w:rsidP="001D654A">
      <w:pPr>
        <w:keepNext/>
        <w:keepLines/>
        <w:widowControl w:val="0"/>
        <w:spacing w:after="0" w:line="240" w:lineRule="auto"/>
        <w:jc w:val="both"/>
        <w:rPr>
          <w:rFonts w:ascii="Open Sans" w:eastAsia="Times New Roman" w:hAnsi="Open Sans" w:cs="Open Sans"/>
          <w:sz w:val="20"/>
          <w:szCs w:val="20"/>
          <w:lang w:eastAsia="sl-SI"/>
        </w:rPr>
      </w:pPr>
    </w:p>
    <w:p w14:paraId="28964B73" w14:textId="77777777" w:rsidR="009F3711" w:rsidRPr="007E2F1D" w:rsidRDefault="009F3711"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22" w:name="_Toc495914056"/>
      <w:r w:rsidRPr="007E2F1D">
        <w:rPr>
          <w:rFonts w:ascii="Open Sans" w:eastAsia="Times New Roman" w:hAnsi="Open Sans" w:cs="Open Sans"/>
          <w:b/>
          <w:sz w:val="20"/>
          <w:szCs w:val="20"/>
          <w:lang w:eastAsia="sl-SI"/>
        </w:rPr>
        <w:t>Ostale zahteve in pogoji naročnika</w:t>
      </w:r>
      <w:bookmarkEnd w:id="22"/>
      <w:r w:rsidRPr="007E2F1D">
        <w:rPr>
          <w:rFonts w:ascii="Open Sans" w:eastAsia="Times New Roman" w:hAnsi="Open Sans" w:cs="Open Sans"/>
          <w:b/>
          <w:sz w:val="20"/>
          <w:szCs w:val="20"/>
          <w:lang w:eastAsia="sl-SI"/>
        </w:rPr>
        <w:t xml:space="preserve"> </w:t>
      </w:r>
    </w:p>
    <w:p w14:paraId="28D931BD" w14:textId="77777777" w:rsidR="009F3711" w:rsidRPr="007E2F1D" w:rsidRDefault="009F3711" w:rsidP="001D654A">
      <w:pPr>
        <w:keepNext/>
        <w:keepLines/>
        <w:widowControl w:val="0"/>
        <w:spacing w:after="0" w:line="240" w:lineRule="auto"/>
        <w:jc w:val="both"/>
        <w:rPr>
          <w:rFonts w:ascii="Open Sans" w:eastAsia="Times New Roman" w:hAnsi="Open Sans" w:cs="Open Sans"/>
          <w:b/>
          <w:sz w:val="20"/>
          <w:szCs w:val="20"/>
          <w:lang w:eastAsia="sl-SI"/>
        </w:rPr>
      </w:pPr>
    </w:p>
    <w:p w14:paraId="4F45E176" w14:textId="03C55663" w:rsidR="00F7005E" w:rsidRPr="00F7005E" w:rsidRDefault="00F7005E" w:rsidP="001D654A">
      <w:pPr>
        <w:keepNext/>
        <w:keepLines/>
        <w:widowControl w:val="0"/>
        <w:spacing w:after="0" w:line="240" w:lineRule="auto"/>
        <w:jc w:val="both"/>
        <w:rPr>
          <w:rFonts w:ascii="Open Sans" w:eastAsia="Times New Roman" w:hAnsi="Open Sans" w:cs="Open Sans"/>
          <w:sz w:val="20"/>
          <w:szCs w:val="20"/>
          <w:lang w:eastAsia="sl-SI"/>
        </w:rPr>
      </w:pPr>
      <w:r w:rsidRPr="00F7005E">
        <w:rPr>
          <w:rFonts w:ascii="Open Sans" w:eastAsia="Times New Roman" w:hAnsi="Open Sans" w:cs="Open Sans"/>
          <w:b/>
          <w:sz w:val="20"/>
          <w:szCs w:val="20"/>
          <w:lang w:eastAsia="sl-SI"/>
        </w:rPr>
        <w:t xml:space="preserve">A. </w:t>
      </w:r>
      <w:r w:rsidRPr="00F7005E">
        <w:rPr>
          <w:rFonts w:ascii="Open Sans" w:eastAsia="Times New Roman" w:hAnsi="Open Sans" w:cs="Open Sans"/>
          <w:sz w:val="20"/>
          <w:szCs w:val="20"/>
          <w:lang w:eastAsia="sl-SI"/>
        </w:rPr>
        <w:t>Ponudnik, skupina ponudnikov v okviru skupne ponudbe, ne sme/jo biti uvrščen na seznam poslovnih subjektov, s katerimi na podlagi 35. člena Zakona o integriteti in preprečevanju korupcije (Ur. l. RS, št. 69/11-UPB2, v nadaljevanju: ZIntPK), naročniki ne smejo sodelovati.</w:t>
      </w:r>
    </w:p>
    <w:p w14:paraId="46E73B84" w14:textId="77777777" w:rsidR="00F7005E" w:rsidRPr="00F7005E" w:rsidRDefault="00F7005E" w:rsidP="001D654A">
      <w:pPr>
        <w:keepNext/>
        <w:keepLines/>
        <w:widowControl w:val="0"/>
        <w:spacing w:after="0" w:line="240" w:lineRule="auto"/>
        <w:jc w:val="both"/>
        <w:rPr>
          <w:rFonts w:ascii="Open Sans" w:eastAsia="Times New Roman" w:hAnsi="Open Sans" w:cs="Open Sans"/>
          <w:b/>
          <w:sz w:val="20"/>
          <w:szCs w:val="20"/>
          <w:lang w:eastAsia="sl-SI"/>
        </w:rPr>
      </w:pPr>
    </w:p>
    <w:p w14:paraId="2FE31404" w14:textId="77777777" w:rsidR="00F7005E" w:rsidRPr="00F7005E" w:rsidRDefault="00F7005E" w:rsidP="001D654A">
      <w:pPr>
        <w:keepNext/>
        <w:keepLines/>
        <w:widowControl w:val="0"/>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3583A7DC" w14:textId="57C8EC67"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r w:rsidRPr="00F7005E">
        <w:rPr>
          <w:rFonts w:ascii="Open Sans" w:eastAsia="Times New Roman" w:hAnsi="Open Sans" w:cs="Open Sans"/>
          <w:sz w:val="20"/>
          <w:szCs w:val="20"/>
          <w:lang w:eastAsia="sl-SI"/>
        </w:rPr>
        <w:t>.</w:t>
      </w:r>
    </w:p>
    <w:p w14:paraId="16CB6490" w14:textId="77777777" w:rsidR="00F7005E" w:rsidRPr="00F7005E" w:rsidRDefault="00F7005E" w:rsidP="001D654A">
      <w:pPr>
        <w:keepNext/>
        <w:keepLines/>
        <w:spacing w:after="0" w:line="240" w:lineRule="auto"/>
        <w:ind w:right="-2"/>
        <w:jc w:val="both"/>
        <w:rPr>
          <w:rFonts w:ascii="Open Sans" w:eastAsia="Times New Roman" w:hAnsi="Open Sans" w:cs="Open Sans"/>
          <w:sz w:val="20"/>
          <w:szCs w:val="20"/>
          <w:lang w:eastAsia="sl-SI"/>
        </w:rPr>
      </w:pPr>
    </w:p>
    <w:p w14:paraId="13DDA049" w14:textId="77777777" w:rsidR="00F7005E" w:rsidRPr="00F7005E" w:rsidRDefault="00F7005E" w:rsidP="001D654A">
      <w:pPr>
        <w:keepNext/>
        <w:keepLines/>
        <w:widowControl w:val="0"/>
        <w:spacing w:after="0" w:line="240" w:lineRule="auto"/>
        <w:jc w:val="both"/>
        <w:rPr>
          <w:rFonts w:ascii="Open Sans" w:eastAsia="Times New Roman" w:hAnsi="Open Sans" w:cs="Open Sans"/>
          <w:sz w:val="20"/>
          <w:szCs w:val="20"/>
          <w:lang w:eastAsia="sl-SI"/>
        </w:rPr>
      </w:pPr>
      <w:r w:rsidRPr="00F7005E">
        <w:rPr>
          <w:rFonts w:ascii="Open Sans" w:eastAsia="Times New Roman" w:hAnsi="Open Sans" w:cs="Open Sans"/>
          <w:b/>
          <w:sz w:val="20"/>
          <w:szCs w:val="20"/>
          <w:lang w:eastAsia="sl-SI"/>
        </w:rPr>
        <w:t xml:space="preserve">B. </w:t>
      </w:r>
      <w:r w:rsidRPr="00F7005E">
        <w:rPr>
          <w:rFonts w:ascii="Open Sans" w:eastAsia="Times New Roman" w:hAnsi="Open Sans" w:cs="Open Sans"/>
          <w:sz w:val="20"/>
          <w:szCs w:val="20"/>
          <w:lang w:eastAsia="sl-SI"/>
        </w:rPr>
        <w:t xml:space="preserve">V skladu s šestim odstavkom 14. člena Zakona o integriteti in preprečevanju korupcije (Uradni list RS, št. 69/11 – uradno prečiščeno besedilo, 158/20, 3/22 – </w:t>
      </w:r>
      <w:proofErr w:type="spellStart"/>
      <w:r w:rsidRPr="00F7005E">
        <w:rPr>
          <w:rFonts w:ascii="Open Sans" w:eastAsia="Times New Roman" w:hAnsi="Open Sans" w:cs="Open Sans"/>
          <w:sz w:val="20"/>
          <w:szCs w:val="20"/>
          <w:lang w:eastAsia="sl-SI"/>
        </w:rPr>
        <w:t>ZDeb</w:t>
      </w:r>
      <w:proofErr w:type="spellEnd"/>
      <w:r w:rsidRPr="00F7005E">
        <w:rPr>
          <w:rFonts w:ascii="Open Sans" w:eastAsia="Times New Roman" w:hAnsi="Open Sans" w:cs="Open Sans"/>
          <w:sz w:val="20"/>
          <w:szCs w:val="20"/>
          <w:lang w:eastAsia="sl-SI"/>
        </w:rPr>
        <w:t xml:space="preserve"> in 16/23 – </w:t>
      </w:r>
      <w:proofErr w:type="spellStart"/>
      <w:r w:rsidRPr="00F7005E">
        <w:rPr>
          <w:rFonts w:ascii="Open Sans" w:eastAsia="Times New Roman" w:hAnsi="Open Sans" w:cs="Open Sans"/>
          <w:sz w:val="20"/>
          <w:szCs w:val="20"/>
          <w:lang w:eastAsia="sl-SI"/>
        </w:rPr>
        <w:t>ZZPri</w:t>
      </w:r>
      <w:proofErr w:type="spellEnd"/>
      <w:r w:rsidRPr="00F7005E">
        <w:rPr>
          <w:rFonts w:ascii="Open Sans" w:eastAsia="Times New Roman" w:hAnsi="Open Sans" w:cs="Open Sans"/>
          <w:sz w:val="20"/>
          <w:szCs w:val="20"/>
          <w:lang w:eastAsia="sl-SI"/>
        </w:rPr>
        <w:t xml:space="preserve">; v nadaljevanju </w:t>
      </w:r>
      <w:proofErr w:type="spellStart"/>
      <w:r w:rsidRPr="00F7005E">
        <w:rPr>
          <w:rFonts w:ascii="Open Sans" w:eastAsia="Times New Roman" w:hAnsi="Open Sans" w:cs="Open Sans"/>
          <w:sz w:val="20"/>
          <w:szCs w:val="20"/>
          <w:lang w:eastAsia="sl-SI"/>
        </w:rPr>
        <w:t>ZIntPK</w:t>
      </w:r>
      <w:proofErr w:type="spellEnd"/>
      <w:r w:rsidRPr="00F7005E">
        <w:rPr>
          <w:rFonts w:ascii="Open Sans" w:eastAsia="Times New Roman" w:hAnsi="Open Sans" w:cs="Open Sans"/>
          <w:sz w:val="20"/>
          <w:szCs w:val="20"/>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F7005E">
        <w:rPr>
          <w:rFonts w:ascii="Open Sans" w:eastAsia="Times New Roman" w:hAnsi="Open Sans" w:cs="Open Sans"/>
          <w:b/>
          <w:sz w:val="20"/>
          <w:szCs w:val="20"/>
          <w:lang w:eastAsia="sl-SI"/>
        </w:rPr>
        <w:t>Priloga 3/1</w:t>
      </w:r>
      <w:r w:rsidRPr="00F7005E">
        <w:rPr>
          <w:rFonts w:ascii="Open Sans" w:eastAsia="Times New Roman" w:hAnsi="Open Sans" w:cs="Open Sans"/>
          <w:sz w:val="20"/>
          <w:szCs w:val="20"/>
          <w:lang w:eastAsia="sl-SI"/>
        </w:rPr>
        <w:t xml:space="preserve">). Če bo ponudnik predložil lažno izjavo oziroma bo dal neresnične podatke o navedenih dejstvih, bo to imelo za posledico ničnost pogodbe. Izjavo bodo morali podati tudi ostali gospodarski subjekti, ki nastopajo v ponudbi skupaj s ponudnikom. V kolikor ponudnik </w:t>
      </w:r>
      <w:r w:rsidRPr="00F7005E">
        <w:rPr>
          <w:rFonts w:ascii="Open Sans" w:eastAsia="Times New Roman" w:hAnsi="Open Sans" w:cs="Open Sans"/>
          <w:b/>
          <w:sz w:val="20"/>
          <w:szCs w:val="20"/>
          <w:lang w:eastAsia="sl-SI"/>
        </w:rPr>
        <w:t>Prilogo 3/1</w:t>
      </w:r>
      <w:r w:rsidRPr="00F7005E">
        <w:rPr>
          <w:rFonts w:ascii="Open Sans" w:eastAsia="Times New Roman" w:hAnsi="Open Sans" w:cs="Open Sans"/>
          <w:sz w:val="20"/>
          <w:szCs w:val="20"/>
          <w:lang w:eastAsia="sl-SI"/>
        </w:rPr>
        <w:t xml:space="preserve"> ne bo priloži že v ponudbi, bo naročnik ponudnika pozval k predložitvi izpolnjene predmetne priloge najkasneje pred sklenitvijo pogodbe.</w:t>
      </w:r>
    </w:p>
    <w:p w14:paraId="385ADE4C" w14:textId="77777777" w:rsidR="00F7005E" w:rsidRPr="00F7005E" w:rsidRDefault="00F7005E" w:rsidP="001D654A">
      <w:pPr>
        <w:keepNext/>
        <w:keepLines/>
        <w:widowControl w:val="0"/>
        <w:spacing w:after="0" w:line="240" w:lineRule="auto"/>
        <w:jc w:val="both"/>
        <w:rPr>
          <w:rFonts w:ascii="Open Sans" w:eastAsia="Times New Roman" w:hAnsi="Open Sans" w:cs="Open Sans"/>
          <w:b/>
          <w:sz w:val="20"/>
          <w:szCs w:val="20"/>
          <w:lang w:eastAsia="sl-SI"/>
        </w:rPr>
      </w:pPr>
    </w:p>
    <w:p w14:paraId="110ED1EB" w14:textId="77777777" w:rsidR="00F7005E" w:rsidRPr="00F7005E" w:rsidRDefault="00F7005E" w:rsidP="001D654A">
      <w:pPr>
        <w:keepNext/>
        <w:keepLines/>
        <w:widowControl w:val="0"/>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0097E2B7" w14:textId="3F85FA51" w:rsidR="00F7005E" w:rsidRPr="00F7005E" w:rsidRDefault="00F7005E" w:rsidP="001D654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r w:rsidRPr="00F7005E">
        <w:rPr>
          <w:rFonts w:ascii="Open Sans" w:eastAsia="Times New Roman" w:hAnsi="Open Sans" w:cs="Open Sans"/>
          <w:sz w:val="20"/>
          <w:szCs w:val="20"/>
          <w:lang w:eastAsia="sl-SI"/>
        </w:rPr>
        <w:t xml:space="preserve">. </w:t>
      </w:r>
      <w:r w:rsidRPr="00F7005E">
        <w:rPr>
          <w:rFonts w:ascii="Open Sans" w:eastAsia="Times New Roman" w:hAnsi="Open Sans" w:cs="Open Sans"/>
          <w:b/>
          <w:sz w:val="20"/>
          <w:szCs w:val="20"/>
          <w:lang w:eastAsia="sl-SI"/>
        </w:rPr>
        <w:t xml:space="preserve">Ponudnik </w:t>
      </w:r>
      <w:r w:rsidRPr="00F7005E">
        <w:rPr>
          <w:rFonts w:ascii="Open Sans" w:eastAsia="Times New Roman" w:hAnsi="Open Sans" w:cs="Open Sans"/>
          <w:b/>
          <w:sz w:val="20"/>
          <w:szCs w:val="20"/>
          <w:u w:val="single"/>
          <w:lang w:eastAsia="sl-SI"/>
        </w:rPr>
        <w:t>ob oddaji ponudbe</w:t>
      </w:r>
      <w:r w:rsidRPr="00F7005E">
        <w:rPr>
          <w:rFonts w:ascii="Open Sans" w:eastAsia="Times New Roman" w:hAnsi="Open Sans" w:cs="Open Sans"/>
          <w:b/>
          <w:sz w:val="20"/>
          <w:szCs w:val="20"/>
          <w:lang w:eastAsia="sl-SI"/>
        </w:rPr>
        <w:t xml:space="preserve"> predloži Prilogo</w:t>
      </w:r>
      <w:r w:rsidRPr="00F7005E">
        <w:rPr>
          <w:rFonts w:ascii="Open Sans" w:eastAsia="Times New Roman" w:hAnsi="Open Sans" w:cs="Open Sans"/>
          <w:sz w:val="20"/>
          <w:szCs w:val="20"/>
          <w:lang w:eastAsia="sl-SI"/>
        </w:rPr>
        <w:t xml:space="preserve"> </w:t>
      </w:r>
      <w:r w:rsidRPr="00F7005E">
        <w:rPr>
          <w:rFonts w:ascii="Open Sans" w:eastAsia="Times New Roman" w:hAnsi="Open Sans" w:cs="Open Sans"/>
          <w:b/>
          <w:sz w:val="20"/>
          <w:szCs w:val="20"/>
          <w:lang w:eastAsia="sl-SI"/>
        </w:rPr>
        <w:t xml:space="preserve">3/1, </w:t>
      </w:r>
      <w:r w:rsidRPr="00F7005E">
        <w:rPr>
          <w:rFonts w:ascii="Open Sans" w:eastAsia="Times New Roman" w:hAnsi="Open Sans" w:cs="Open Sans"/>
          <w:sz w:val="20"/>
          <w:szCs w:val="20"/>
          <w:lang w:eastAsia="sl-SI"/>
        </w:rPr>
        <w:t>in sicer za vse gospodarske subjekte, ki nastopajo v ponudbi skupaj s ponudnikom (za vse partnerje</w:t>
      </w:r>
      <w:r w:rsidR="008B4AA1">
        <w:rPr>
          <w:rFonts w:ascii="Open Sans" w:eastAsia="Times New Roman" w:hAnsi="Open Sans" w:cs="Open Sans"/>
          <w:sz w:val="20"/>
          <w:szCs w:val="20"/>
          <w:lang w:eastAsia="sl-SI"/>
        </w:rPr>
        <w:t>)</w:t>
      </w:r>
      <w:r w:rsidRPr="00F7005E">
        <w:rPr>
          <w:rFonts w:ascii="Open Sans" w:eastAsia="Times New Roman" w:hAnsi="Open Sans" w:cs="Open Sans"/>
          <w:sz w:val="20"/>
          <w:szCs w:val="20"/>
          <w:lang w:eastAsia="sl-SI"/>
        </w:rPr>
        <w:t>.</w:t>
      </w:r>
    </w:p>
    <w:p w14:paraId="22871390" w14:textId="77777777" w:rsidR="00302D6E" w:rsidRPr="007E2F1D" w:rsidRDefault="00302D6E" w:rsidP="001D654A">
      <w:pPr>
        <w:keepNext/>
        <w:keepLines/>
        <w:widowControl w:val="0"/>
        <w:spacing w:after="0" w:line="240" w:lineRule="auto"/>
        <w:jc w:val="both"/>
        <w:rPr>
          <w:rFonts w:ascii="Open Sans" w:eastAsia="Times New Roman" w:hAnsi="Open Sans" w:cs="Open Sans"/>
          <w:sz w:val="20"/>
          <w:szCs w:val="20"/>
          <w:lang w:eastAsia="sl-SI"/>
        </w:rPr>
      </w:pPr>
    </w:p>
    <w:p w14:paraId="0628E8E3" w14:textId="77777777" w:rsidR="00540C94" w:rsidRDefault="00540C94">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30641AC" w14:textId="68079696" w:rsidR="00302D6E" w:rsidRPr="007E2F1D" w:rsidRDefault="00302D6E"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FINANČNA ZAVAROVANJA</w:t>
      </w:r>
    </w:p>
    <w:p w14:paraId="12122C78" w14:textId="77777777" w:rsidR="00C97751" w:rsidRPr="007E2F1D" w:rsidRDefault="00C05541"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ab/>
      </w:r>
    </w:p>
    <w:p w14:paraId="5E40A7EC" w14:textId="77777777" w:rsidR="00C97751" w:rsidRPr="007E2F1D" w:rsidRDefault="008C3809"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Zavarovanje dobre izvedbe obveznosti iz okvirnega sporazuma</w:t>
      </w:r>
    </w:p>
    <w:p w14:paraId="7176E8A4" w14:textId="77777777" w:rsidR="00C97751" w:rsidRPr="007E2F1D" w:rsidRDefault="00C97751" w:rsidP="001D654A">
      <w:pPr>
        <w:keepNext/>
        <w:keepLines/>
        <w:widowControl w:val="0"/>
        <w:spacing w:after="0" w:line="240" w:lineRule="auto"/>
        <w:jc w:val="both"/>
        <w:rPr>
          <w:rFonts w:ascii="Open Sans" w:hAnsi="Open Sans" w:cs="Open Sans"/>
          <w:sz w:val="20"/>
          <w:szCs w:val="20"/>
        </w:rPr>
      </w:pPr>
    </w:p>
    <w:p w14:paraId="09FA1410" w14:textId="3E40BF36"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z dobo veljavnosti </w:t>
      </w:r>
      <w:r w:rsidR="00B143EF" w:rsidRPr="007E2F1D">
        <w:rPr>
          <w:rFonts w:ascii="Open Sans" w:hAnsi="Open Sans" w:cs="Open Sans"/>
          <w:sz w:val="20"/>
          <w:szCs w:val="20"/>
        </w:rPr>
        <w:t xml:space="preserve">do </w:t>
      </w:r>
      <w:r w:rsidR="008C30B9">
        <w:rPr>
          <w:rFonts w:ascii="Open Sans" w:hAnsi="Open Sans" w:cs="Open Sans"/>
          <w:sz w:val="20"/>
          <w:szCs w:val="20"/>
        </w:rPr>
        <w:t>31. 10. 2028</w:t>
      </w:r>
      <w:r w:rsidR="00B143EF" w:rsidRPr="007E2F1D">
        <w:rPr>
          <w:rFonts w:ascii="Open Sans" w:hAnsi="Open Sans" w:cs="Open Sans"/>
          <w:sz w:val="20"/>
          <w:szCs w:val="20"/>
        </w:rPr>
        <w:t>, v višini za</w:t>
      </w:r>
      <w:r w:rsidRPr="007E2F1D">
        <w:rPr>
          <w:rFonts w:ascii="Open Sans" w:hAnsi="Open Sans" w:cs="Open Sans"/>
          <w:sz w:val="20"/>
          <w:szCs w:val="20"/>
        </w:rPr>
        <w:t xml:space="preserve"> posamezni sklop:</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812"/>
      </w:tblGrid>
      <w:tr w:rsidR="009454E0" w:rsidRPr="007E2F1D" w14:paraId="0DF56820" w14:textId="77777777" w:rsidTr="00F14555">
        <w:tc>
          <w:tcPr>
            <w:tcW w:w="3686" w:type="dxa"/>
            <w:shd w:val="clear" w:color="auto" w:fill="auto"/>
          </w:tcPr>
          <w:p w14:paraId="59E06827" w14:textId="77777777"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Sklop:</w:t>
            </w:r>
          </w:p>
        </w:tc>
        <w:tc>
          <w:tcPr>
            <w:tcW w:w="5812" w:type="dxa"/>
          </w:tcPr>
          <w:p w14:paraId="11087ECE" w14:textId="77777777"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Vrednost finančnega zavarovanja za zavarovanje dobre izvedbe obveznosti po okvirnem sporazumu</w:t>
            </w:r>
          </w:p>
        </w:tc>
      </w:tr>
      <w:tr w:rsidR="008C7E87" w:rsidRPr="007E2F1D" w14:paraId="64BB1ADE" w14:textId="77777777" w:rsidTr="00F14555">
        <w:tc>
          <w:tcPr>
            <w:tcW w:w="3686" w:type="dxa"/>
            <w:shd w:val="clear" w:color="auto" w:fill="auto"/>
          </w:tcPr>
          <w:p w14:paraId="1AA84B73" w14:textId="5048CE38" w:rsidR="008C7E87" w:rsidRPr="007E2F1D" w:rsidRDefault="008C7E87"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 xml:space="preserve">1.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w:t>
            </w:r>
          </w:p>
        </w:tc>
        <w:tc>
          <w:tcPr>
            <w:tcW w:w="5812" w:type="dxa"/>
          </w:tcPr>
          <w:p w14:paraId="0ACC8FF3" w14:textId="3A372C66" w:rsidR="008C7E87" w:rsidRPr="007E2F1D" w:rsidRDefault="008C30B9"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9</w:t>
            </w:r>
            <w:r w:rsidR="008C7E87" w:rsidRPr="007E2F1D">
              <w:rPr>
                <w:rFonts w:ascii="Open Sans" w:hAnsi="Open Sans" w:cs="Open Sans"/>
                <w:sz w:val="20"/>
                <w:szCs w:val="20"/>
              </w:rPr>
              <w:t>.</w:t>
            </w:r>
            <w:r w:rsidR="008A7EFE" w:rsidRPr="007E2F1D">
              <w:rPr>
                <w:rFonts w:ascii="Open Sans" w:hAnsi="Open Sans" w:cs="Open Sans"/>
                <w:sz w:val="20"/>
                <w:szCs w:val="20"/>
              </w:rPr>
              <w:t>0</w:t>
            </w:r>
            <w:r w:rsidR="008C7E87" w:rsidRPr="007E2F1D">
              <w:rPr>
                <w:rFonts w:ascii="Open Sans" w:hAnsi="Open Sans" w:cs="Open Sans"/>
                <w:sz w:val="20"/>
                <w:szCs w:val="20"/>
              </w:rPr>
              <w:t xml:space="preserve">00,00 EUR (z besedo: </w:t>
            </w:r>
            <w:r>
              <w:rPr>
                <w:rFonts w:ascii="Open Sans" w:hAnsi="Open Sans" w:cs="Open Sans"/>
                <w:sz w:val="20"/>
                <w:szCs w:val="20"/>
              </w:rPr>
              <w:t xml:space="preserve">devet </w:t>
            </w:r>
            <w:r w:rsidR="008A7EFE" w:rsidRPr="007E2F1D">
              <w:rPr>
                <w:rFonts w:ascii="Open Sans" w:hAnsi="Open Sans" w:cs="Open Sans"/>
                <w:sz w:val="20"/>
                <w:szCs w:val="20"/>
              </w:rPr>
              <w:t>tisoč</w:t>
            </w:r>
            <w:r w:rsidR="008C7E87" w:rsidRPr="007E2F1D">
              <w:rPr>
                <w:rFonts w:ascii="Open Sans" w:hAnsi="Open Sans" w:cs="Open Sans"/>
                <w:sz w:val="20"/>
                <w:szCs w:val="20"/>
              </w:rPr>
              <w:t xml:space="preserve"> in 00/100 evrov)</w:t>
            </w:r>
          </w:p>
        </w:tc>
      </w:tr>
      <w:tr w:rsidR="008C7E87" w:rsidRPr="007E2F1D" w14:paraId="303C3628" w14:textId="77777777" w:rsidTr="00F14555">
        <w:tc>
          <w:tcPr>
            <w:tcW w:w="3686" w:type="dxa"/>
            <w:shd w:val="clear" w:color="auto" w:fill="auto"/>
          </w:tcPr>
          <w:p w14:paraId="79029C53" w14:textId="16E2A25B" w:rsidR="008C7E87" w:rsidRPr="007E2F1D" w:rsidRDefault="008C7E87"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2. Sklop: Rotacijski plinomeri</w:t>
            </w:r>
          </w:p>
        </w:tc>
        <w:tc>
          <w:tcPr>
            <w:tcW w:w="5812" w:type="dxa"/>
          </w:tcPr>
          <w:p w14:paraId="0B3CA2BF" w14:textId="62B56EE1" w:rsidR="008C7E87" w:rsidRPr="007E2F1D" w:rsidRDefault="008C30B9"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1.0</w:t>
            </w:r>
            <w:r w:rsidR="008C7E87" w:rsidRPr="007E2F1D">
              <w:rPr>
                <w:rFonts w:ascii="Open Sans" w:hAnsi="Open Sans" w:cs="Open Sans"/>
                <w:sz w:val="20"/>
                <w:szCs w:val="20"/>
              </w:rPr>
              <w:t>00,00</w:t>
            </w:r>
            <w:r w:rsidR="008A7EFE" w:rsidRPr="007E2F1D">
              <w:rPr>
                <w:rFonts w:ascii="Open Sans" w:hAnsi="Open Sans" w:cs="Open Sans"/>
                <w:sz w:val="20"/>
                <w:szCs w:val="20"/>
              </w:rPr>
              <w:t xml:space="preserve"> EUR</w:t>
            </w:r>
            <w:r w:rsidR="008C7E87" w:rsidRPr="007E2F1D">
              <w:rPr>
                <w:rFonts w:ascii="Open Sans" w:hAnsi="Open Sans" w:cs="Open Sans"/>
                <w:sz w:val="20"/>
                <w:szCs w:val="20"/>
              </w:rPr>
              <w:t xml:space="preserve"> (z besedo: </w:t>
            </w:r>
            <w:r>
              <w:rPr>
                <w:rFonts w:ascii="Open Sans" w:hAnsi="Open Sans" w:cs="Open Sans"/>
                <w:sz w:val="20"/>
                <w:szCs w:val="20"/>
              </w:rPr>
              <w:t>tisoč</w:t>
            </w:r>
            <w:r w:rsidR="008C7E87" w:rsidRPr="007E2F1D">
              <w:rPr>
                <w:rFonts w:ascii="Open Sans" w:hAnsi="Open Sans" w:cs="Open Sans"/>
                <w:sz w:val="20"/>
                <w:szCs w:val="20"/>
              </w:rPr>
              <w:t xml:space="preserve"> in 00/100 evrov)</w:t>
            </w:r>
          </w:p>
        </w:tc>
      </w:tr>
      <w:tr w:rsidR="008C30B9" w:rsidRPr="007E2F1D" w14:paraId="106C7696" w14:textId="77777777" w:rsidTr="00F14555">
        <w:tc>
          <w:tcPr>
            <w:tcW w:w="3686" w:type="dxa"/>
            <w:shd w:val="clear" w:color="auto" w:fill="auto"/>
          </w:tcPr>
          <w:p w14:paraId="3C681750" w14:textId="0848F82C" w:rsidR="008C30B9" w:rsidRPr="007E2F1D" w:rsidRDefault="008C30B9"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3. Sklop: Turbinski plinomeri</w:t>
            </w:r>
          </w:p>
        </w:tc>
        <w:tc>
          <w:tcPr>
            <w:tcW w:w="5812" w:type="dxa"/>
          </w:tcPr>
          <w:p w14:paraId="005322D8" w14:textId="09983FE1" w:rsidR="008C30B9" w:rsidRPr="007E2F1D" w:rsidRDefault="008C30B9"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1.0</w:t>
            </w:r>
            <w:r w:rsidRPr="007E2F1D">
              <w:rPr>
                <w:rFonts w:ascii="Open Sans" w:hAnsi="Open Sans" w:cs="Open Sans"/>
                <w:sz w:val="20"/>
                <w:szCs w:val="20"/>
              </w:rPr>
              <w:t xml:space="preserve">00,00 EUR (z besedo: </w:t>
            </w:r>
            <w:r>
              <w:rPr>
                <w:rFonts w:ascii="Open Sans" w:hAnsi="Open Sans" w:cs="Open Sans"/>
                <w:sz w:val="20"/>
                <w:szCs w:val="20"/>
              </w:rPr>
              <w:t>tisoč</w:t>
            </w:r>
            <w:r w:rsidRPr="007E2F1D">
              <w:rPr>
                <w:rFonts w:ascii="Open Sans" w:hAnsi="Open Sans" w:cs="Open Sans"/>
                <w:sz w:val="20"/>
                <w:szCs w:val="20"/>
              </w:rPr>
              <w:t xml:space="preserve"> in 00/100 evrov)</w:t>
            </w:r>
          </w:p>
        </w:tc>
      </w:tr>
      <w:tr w:rsidR="008A7EFE" w:rsidRPr="007E2F1D" w14:paraId="6EA771ED" w14:textId="77777777" w:rsidTr="00F14555">
        <w:tc>
          <w:tcPr>
            <w:tcW w:w="3686" w:type="dxa"/>
            <w:shd w:val="clear" w:color="auto" w:fill="auto"/>
          </w:tcPr>
          <w:p w14:paraId="1B5175FF" w14:textId="3E4A3892" w:rsidR="008A7EFE" w:rsidRPr="007E2F1D" w:rsidRDefault="008A7EFE"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4. Sklop: Regulatorji tlaka</w:t>
            </w:r>
            <w:r w:rsidR="00F2368A" w:rsidRPr="007E2F1D">
              <w:rPr>
                <w:rFonts w:ascii="Open Sans" w:eastAsia="Times New Roman" w:hAnsi="Open Sans" w:cs="Open Sans"/>
                <w:sz w:val="20"/>
                <w:szCs w:val="20"/>
                <w:lang w:eastAsia="sl-SI"/>
              </w:rPr>
              <w:t>*</w:t>
            </w:r>
          </w:p>
        </w:tc>
        <w:tc>
          <w:tcPr>
            <w:tcW w:w="5812" w:type="dxa"/>
          </w:tcPr>
          <w:p w14:paraId="1F28789A" w14:textId="7D3BB547" w:rsidR="008A7EFE" w:rsidRPr="007E2F1D" w:rsidRDefault="001B1924"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005342E1" w:rsidRPr="007E2F1D">
              <w:rPr>
                <w:rFonts w:ascii="Open Sans" w:hAnsi="Open Sans" w:cs="Open Sans"/>
                <w:sz w:val="20"/>
                <w:szCs w:val="20"/>
              </w:rPr>
              <w:t>.</w:t>
            </w:r>
            <w:r>
              <w:rPr>
                <w:rFonts w:ascii="Open Sans" w:hAnsi="Open Sans" w:cs="Open Sans"/>
                <w:sz w:val="20"/>
                <w:szCs w:val="20"/>
              </w:rPr>
              <w:t>0</w:t>
            </w:r>
            <w:r w:rsidR="008A7EFE" w:rsidRPr="007E2F1D">
              <w:rPr>
                <w:rFonts w:ascii="Open Sans" w:hAnsi="Open Sans" w:cs="Open Sans"/>
                <w:sz w:val="20"/>
                <w:szCs w:val="20"/>
              </w:rPr>
              <w:t xml:space="preserve">00,00 EUR (z besedo: </w:t>
            </w:r>
            <w:r>
              <w:rPr>
                <w:rFonts w:ascii="Open Sans" w:hAnsi="Open Sans" w:cs="Open Sans"/>
                <w:sz w:val="20"/>
                <w:szCs w:val="20"/>
              </w:rPr>
              <w:t>dva</w:t>
            </w:r>
            <w:r w:rsidR="004C0AFC">
              <w:rPr>
                <w:rFonts w:ascii="Open Sans" w:hAnsi="Open Sans" w:cs="Open Sans"/>
                <w:sz w:val="20"/>
                <w:szCs w:val="20"/>
              </w:rPr>
              <w:t xml:space="preserve"> </w:t>
            </w:r>
            <w:r w:rsidR="005342E1" w:rsidRPr="007E2F1D">
              <w:rPr>
                <w:rFonts w:ascii="Open Sans" w:hAnsi="Open Sans" w:cs="Open Sans"/>
                <w:sz w:val="20"/>
                <w:szCs w:val="20"/>
              </w:rPr>
              <w:t>tisoč</w:t>
            </w:r>
            <w:r w:rsidR="004C0AFC">
              <w:rPr>
                <w:rFonts w:ascii="Open Sans" w:hAnsi="Open Sans" w:cs="Open Sans"/>
                <w:sz w:val="20"/>
                <w:szCs w:val="20"/>
              </w:rPr>
              <w:t xml:space="preserve"> </w:t>
            </w:r>
            <w:r w:rsidR="008A7EFE" w:rsidRPr="007E2F1D">
              <w:rPr>
                <w:rFonts w:ascii="Open Sans" w:hAnsi="Open Sans" w:cs="Open Sans"/>
                <w:sz w:val="20"/>
                <w:szCs w:val="20"/>
              </w:rPr>
              <w:t>in 00/100 evrov)</w:t>
            </w:r>
          </w:p>
        </w:tc>
      </w:tr>
      <w:tr w:rsidR="003638F4" w:rsidRPr="007E2F1D" w14:paraId="74E472E6" w14:textId="77777777" w:rsidTr="00F14555">
        <w:tc>
          <w:tcPr>
            <w:tcW w:w="3686" w:type="dxa"/>
            <w:shd w:val="clear" w:color="auto" w:fill="auto"/>
          </w:tcPr>
          <w:p w14:paraId="7072F697" w14:textId="305EF310" w:rsidR="003638F4" w:rsidRPr="007E2F1D" w:rsidRDefault="003638F4" w:rsidP="003638F4">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5. Sklop: Plinski filtri</w:t>
            </w:r>
          </w:p>
        </w:tc>
        <w:tc>
          <w:tcPr>
            <w:tcW w:w="5812" w:type="dxa"/>
          </w:tcPr>
          <w:p w14:paraId="056AFFD0" w14:textId="62F7E927" w:rsidR="003638F4" w:rsidRPr="007E2F1D" w:rsidRDefault="003638F4" w:rsidP="003638F4">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4</w:t>
            </w:r>
            <w:r w:rsidRPr="007E2F1D">
              <w:rPr>
                <w:rFonts w:ascii="Open Sans" w:hAnsi="Open Sans" w:cs="Open Sans"/>
                <w:sz w:val="20"/>
                <w:szCs w:val="20"/>
              </w:rPr>
              <w:t xml:space="preserve">00,00 EUR (z besedo: </w:t>
            </w:r>
            <w:r>
              <w:rPr>
                <w:rFonts w:ascii="Open Sans" w:hAnsi="Open Sans" w:cs="Open Sans"/>
                <w:sz w:val="20"/>
                <w:szCs w:val="20"/>
              </w:rPr>
              <w:t>štirist</w:t>
            </w:r>
            <w:r w:rsidRPr="007E2F1D">
              <w:rPr>
                <w:rFonts w:ascii="Open Sans" w:hAnsi="Open Sans" w:cs="Open Sans"/>
                <w:sz w:val="20"/>
                <w:szCs w:val="20"/>
              </w:rPr>
              <w:t>o in 00/100 evrov)</w:t>
            </w:r>
          </w:p>
        </w:tc>
      </w:tr>
      <w:tr w:rsidR="008A7EFE" w:rsidRPr="007E2F1D" w14:paraId="0CD7BFE2" w14:textId="77777777" w:rsidTr="00F14555">
        <w:tc>
          <w:tcPr>
            <w:tcW w:w="3686" w:type="dxa"/>
            <w:shd w:val="clear" w:color="auto" w:fill="auto"/>
          </w:tcPr>
          <w:p w14:paraId="03D9DAD2" w14:textId="1109E17F" w:rsidR="008A7EFE" w:rsidRPr="007E2F1D" w:rsidRDefault="008A7EFE"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6. Sklop: Elektronski korektorji</w:t>
            </w:r>
          </w:p>
        </w:tc>
        <w:tc>
          <w:tcPr>
            <w:tcW w:w="5812" w:type="dxa"/>
          </w:tcPr>
          <w:p w14:paraId="57AC6CD3" w14:textId="40F88792" w:rsidR="008A7EFE" w:rsidRPr="007E2F1D" w:rsidRDefault="004C0AFC"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005342E1" w:rsidRPr="007E2F1D">
              <w:rPr>
                <w:rFonts w:ascii="Open Sans" w:hAnsi="Open Sans" w:cs="Open Sans"/>
                <w:sz w:val="20"/>
                <w:szCs w:val="20"/>
              </w:rPr>
              <w:t>.0</w:t>
            </w:r>
            <w:r w:rsidR="008A7EFE" w:rsidRPr="007E2F1D">
              <w:rPr>
                <w:rFonts w:ascii="Open Sans" w:hAnsi="Open Sans" w:cs="Open Sans"/>
                <w:sz w:val="20"/>
                <w:szCs w:val="20"/>
              </w:rPr>
              <w:t xml:space="preserve">00,00 EUR (z besedo: </w:t>
            </w:r>
            <w:r>
              <w:rPr>
                <w:rFonts w:ascii="Open Sans" w:hAnsi="Open Sans" w:cs="Open Sans"/>
                <w:sz w:val="20"/>
                <w:szCs w:val="20"/>
              </w:rPr>
              <w:t xml:space="preserve">dva </w:t>
            </w:r>
            <w:r w:rsidR="005342E1" w:rsidRPr="007E2F1D">
              <w:rPr>
                <w:rFonts w:ascii="Open Sans" w:hAnsi="Open Sans" w:cs="Open Sans"/>
                <w:sz w:val="20"/>
                <w:szCs w:val="20"/>
              </w:rPr>
              <w:t>tisoč</w:t>
            </w:r>
            <w:r w:rsidR="008A7EFE" w:rsidRPr="007E2F1D">
              <w:rPr>
                <w:rFonts w:ascii="Open Sans" w:hAnsi="Open Sans" w:cs="Open Sans"/>
                <w:sz w:val="20"/>
                <w:szCs w:val="20"/>
              </w:rPr>
              <w:t xml:space="preserve"> in 00/100 evrov)</w:t>
            </w:r>
          </w:p>
        </w:tc>
      </w:tr>
      <w:tr w:rsidR="005342E1" w:rsidRPr="007E2F1D" w14:paraId="32FE1F3C" w14:textId="77777777" w:rsidTr="00F14555">
        <w:tc>
          <w:tcPr>
            <w:tcW w:w="3686" w:type="dxa"/>
            <w:shd w:val="clear" w:color="auto" w:fill="auto"/>
          </w:tcPr>
          <w:p w14:paraId="4179C9E2" w14:textId="063EF39D" w:rsidR="005342E1" w:rsidRPr="007E2F1D" w:rsidRDefault="005342E1" w:rsidP="001D654A">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 xml:space="preserve">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tc>
        <w:tc>
          <w:tcPr>
            <w:tcW w:w="5812" w:type="dxa"/>
          </w:tcPr>
          <w:p w14:paraId="7842BA9D" w14:textId="4E2D457E" w:rsidR="005342E1" w:rsidRPr="007E2F1D" w:rsidRDefault="004C0AFC"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005342E1" w:rsidRPr="007E2F1D">
              <w:rPr>
                <w:rFonts w:ascii="Open Sans" w:hAnsi="Open Sans" w:cs="Open Sans"/>
                <w:sz w:val="20"/>
                <w:szCs w:val="20"/>
              </w:rPr>
              <w:t xml:space="preserve">.000,00 EUR (z besedo: </w:t>
            </w:r>
            <w:r>
              <w:rPr>
                <w:rFonts w:ascii="Open Sans" w:hAnsi="Open Sans" w:cs="Open Sans"/>
                <w:sz w:val="20"/>
                <w:szCs w:val="20"/>
              </w:rPr>
              <w:t xml:space="preserve">dva </w:t>
            </w:r>
            <w:r w:rsidR="005342E1" w:rsidRPr="007E2F1D">
              <w:rPr>
                <w:rFonts w:ascii="Open Sans" w:hAnsi="Open Sans" w:cs="Open Sans"/>
                <w:sz w:val="20"/>
                <w:szCs w:val="20"/>
              </w:rPr>
              <w:t>tisoč in 00/100 evrov)</w:t>
            </w:r>
          </w:p>
        </w:tc>
      </w:tr>
      <w:tr w:rsidR="005342E1" w:rsidRPr="007E2F1D" w14:paraId="7A77986E" w14:textId="77777777" w:rsidTr="00502552">
        <w:tc>
          <w:tcPr>
            <w:tcW w:w="3686" w:type="dxa"/>
            <w:tcBorders>
              <w:top w:val="single" w:sz="4" w:space="0" w:color="auto"/>
              <w:left w:val="single" w:sz="4" w:space="0" w:color="auto"/>
              <w:bottom w:val="single" w:sz="4" w:space="0" w:color="auto"/>
              <w:right w:val="single" w:sz="4" w:space="0" w:color="auto"/>
            </w:tcBorders>
            <w:shd w:val="clear" w:color="auto" w:fill="auto"/>
          </w:tcPr>
          <w:p w14:paraId="0DCC72C1" w14:textId="03ED64F5" w:rsidR="005342E1" w:rsidRPr="007E2F1D" w:rsidRDefault="005342E1"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8. Sklop: Rezervni deli - </w:t>
            </w:r>
            <w:proofErr w:type="spellStart"/>
            <w:r w:rsidRPr="007E2F1D">
              <w:rPr>
                <w:rFonts w:ascii="Open Sans" w:eastAsia="Times New Roman" w:hAnsi="Open Sans" w:cs="Open Sans"/>
                <w:sz w:val="20"/>
                <w:szCs w:val="20"/>
                <w:lang w:eastAsia="sl-SI"/>
              </w:rPr>
              <w:t>Elster</w:t>
            </w:r>
            <w:proofErr w:type="spellEnd"/>
          </w:p>
        </w:tc>
        <w:tc>
          <w:tcPr>
            <w:tcW w:w="5812" w:type="dxa"/>
            <w:tcBorders>
              <w:top w:val="single" w:sz="4" w:space="0" w:color="auto"/>
              <w:left w:val="single" w:sz="4" w:space="0" w:color="auto"/>
              <w:bottom w:val="single" w:sz="4" w:space="0" w:color="auto"/>
              <w:right w:val="single" w:sz="4" w:space="0" w:color="auto"/>
            </w:tcBorders>
          </w:tcPr>
          <w:p w14:paraId="775B0910" w14:textId="092F6E1A" w:rsidR="005342E1" w:rsidRPr="007E2F1D" w:rsidRDefault="004C0AFC"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005342E1" w:rsidRPr="007E2F1D">
              <w:rPr>
                <w:rFonts w:ascii="Open Sans" w:hAnsi="Open Sans" w:cs="Open Sans"/>
                <w:sz w:val="20"/>
                <w:szCs w:val="20"/>
              </w:rPr>
              <w:t xml:space="preserve">.000,00 EUR (z besedo: </w:t>
            </w:r>
            <w:r>
              <w:rPr>
                <w:rFonts w:ascii="Open Sans" w:hAnsi="Open Sans" w:cs="Open Sans"/>
                <w:sz w:val="20"/>
                <w:szCs w:val="20"/>
              </w:rPr>
              <w:t xml:space="preserve">dva </w:t>
            </w:r>
            <w:r w:rsidR="005342E1" w:rsidRPr="007E2F1D">
              <w:rPr>
                <w:rFonts w:ascii="Open Sans" w:hAnsi="Open Sans" w:cs="Open Sans"/>
                <w:sz w:val="20"/>
                <w:szCs w:val="20"/>
              </w:rPr>
              <w:t>tisoč in 00/100 evrov)</w:t>
            </w:r>
          </w:p>
        </w:tc>
      </w:tr>
      <w:tr w:rsidR="004C0AFC" w:rsidRPr="007E2F1D" w14:paraId="18C64A28" w14:textId="77777777" w:rsidTr="00502552">
        <w:tc>
          <w:tcPr>
            <w:tcW w:w="3686" w:type="dxa"/>
            <w:tcBorders>
              <w:top w:val="single" w:sz="4" w:space="0" w:color="auto"/>
              <w:left w:val="single" w:sz="4" w:space="0" w:color="auto"/>
              <w:bottom w:val="single" w:sz="4" w:space="0" w:color="auto"/>
              <w:right w:val="single" w:sz="4" w:space="0" w:color="auto"/>
            </w:tcBorders>
            <w:shd w:val="clear" w:color="auto" w:fill="auto"/>
          </w:tcPr>
          <w:p w14:paraId="591FAA46" w14:textId="4708FAB7" w:rsidR="004C0AFC" w:rsidRPr="007E2F1D" w:rsidRDefault="004C0AFC"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9. Sklop: Rezervni deli - </w:t>
            </w:r>
            <w:proofErr w:type="spellStart"/>
            <w:r w:rsidRPr="007E2F1D">
              <w:rPr>
                <w:rFonts w:ascii="Open Sans" w:eastAsia="Times New Roman" w:hAnsi="Open Sans" w:cs="Open Sans"/>
                <w:sz w:val="20"/>
                <w:szCs w:val="20"/>
                <w:lang w:eastAsia="sl-SI"/>
              </w:rPr>
              <w:t>Itron</w:t>
            </w:r>
            <w:proofErr w:type="spellEnd"/>
          </w:p>
        </w:tc>
        <w:tc>
          <w:tcPr>
            <w:tcW w:w="5812" w:type="dxa"/>
            <w:tcBorders>
              <w:top w:val="single" w:sz="4" w:space="0" w:color="auto"/>
              <w:left w:val="single" w:sz="4" w:space="0" w:color="auto"/>
              <w:bottom w:val="single" w:sz="4" w:space="0" w:color="auto"/>
              <w:right w:val="single" w:sz="4" w:space="0" w:color="auto"/>
            </w:tcBorders>
          </w:tcPr>
          <w:p w14:paraId="2ED41214" w14:textId="4F94979B" w:rsidR="004C0AFC" w:rsidRPr="007E2F1D" w:rsidRDefault="003638F4"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4</w:t>
            </w:r>
            <w:r w:rsidR="004C0AFC" w:rsidRPr="007E2F1D">
              <w:rPr>
                <w:rFonts w:ascii="Open Sans" w:hAnsi="Open Sans" w:cs="Open Sans"/>
                <w:sz w:val="20"/>
                <w:szCs w:val="20"/>
              </w:rPr>
              <w:t xml:space="preserve">00,00 EUR (z besedo: </w:t>
            </w:r>
            <w:r>
              <w:rPr>
                <w:rFonts w:ascii="Open Sans" w:hAnsi="Open Sans" w:cs="Open Sans"/>
                <w:sz w:val="20"/>
                <w:szCs w:val="20"/>
              </w:rPr>
              <w:t>štirist</w:t>
            </w:r>
            <w:r w:rsidR="004C0AFC" w:rsidRPr="007E2F1D">
              <w:rPr>
                <w:rFonts w:ascii="Open Sans" w:hAnsi="Open Sans" w:cs="Open Sans"/>
                <w:sz w:val="20"/>
                <w:szCs w:val="20"/>
              </w:rPr>
              <w:t>o in 00/100 evrov)</w:t>
            </w:r>
          </w:p>
        </w:tc>
      </w:tr>
      <w:tr w:rsidR="005342E1" w:rsidRPr="007E2F1D" w14:paraId="7876EF9A" w14:textId="77777777" w:rsidTr="00502552">
        <w:tc>
          <w:tcPr>
            <w:tcW w:w="3686" w:type="dxa"/>
            <w:tcBorders>
              <w:top w:val="single" w:sz="4" w:space="0" w:color="auto"/>
              <w:left w:val="single" w:sz="4" w:space="0" w:color="auto"/>
              <w:bottom w:val="single" w:sz="4" w:space="0" w:color="auto"/>
              <w:right w:val="single" w:sz="4" w:space="0" w:color="auto"/>
            </w:tcBorders>
            <w:shd w:val="clear" w:color="auto" w:fill="auto"/>
          </w:tcPr>
          <w:p w14:paraId="0A179F8D" w14:textId="61943E40" w:rsidR="005342E1" w:rsidRPr="007E2F1D" w:rsidRDefault="005342E1"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 Sklop: Rezervni deli - RMG</w:t>
            </w:r>
          </w:p>
        </w:tc>
        <w:tc>
          <w:tcPr>
            <w:tcW w:w="5812" w:type="dxa"/>
            <w:tcBorders>
              <w:top w:val="single" w:sz="4" w:space="0" w:color="auto"/>
              <w:left w:val="single" w:sz="4" w:space="0" w:color="auto"/>
              <w:bottom w:val="single" w:sz="4" w:space="0" w:color="auto"/>
              <w:right w:val="single" w:sz="4" w:space="0" w:color="auto"/>
            </w:tcBorders>
          </w:tcPr>
          <w:p w14:paraId="47508E7B" w14:textId="75B86A4B" w:rsidR="005342E1" w:rsidRPr="007E2F1D" w:rsidRDefault="004C0AFC" w:rsidP="001D654A">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7</w:t>
            </w:r>
            <w:r w:rsidR="005342E1" w:rsidRPr="007E2F1D">
              <w:rPr>
                <w:rFonts w:ascii="Open Sans" w:hAnsi="Open Sans" w:cs="Open Sans"/>
                <w:sz w:val="20"/>
                <w:szCs w:val="20"/>
              </w:rPr>
              <w:t xml:space="preserve">.000,00 EUR (z besedo: </w:t>
            </w:r>
            <w:r>
              <w:rPr>
                <w:rFonts w:ascii="Open Sans" w:hAnsi="Open Sans" w:cs="Open Sans"/>
                <w:sz w:val="20"/>
                <w:szCs w:val="20"/>
              </w:rPr>
              <w:t xml:space="preserve">sedem </w:t>
            </w:r>
            <w:r w:rsidR="005342E1" w:rsidRPr="007E2F1D">
              <w:rPr>
                <w:rFonts w:ascii="Open Sans" w:hAnsi="Open Sans" w:cs="Open Sans"/>
                <w:sz w:val="20"/>
                <w:szCs w:val="20"/>
              </w:rPr>
              <w:t>tisoč in 00/100 evrov)</w:t>
            </w:r>
          </w:p>
        </w:tc>
      </w:tr>
    </w:tbl>
    <w:p w14:paraId="6C87F9AD" w14:textId="77777777" w:rsidR="008C7E87" w:rsidRPr="007E2F1D" w:rsidRDefault="008C7E87" w:rsidP="001D654A">
      <w:pPr>
        <w:keepNext/>
        <w:keepLines/>
        <w:widowControl w:val="0"/>
        <w:spacing w:after="0" w:line="240" w:lineRule="auto"/>
        <w:jc w:val="both"/>
        <w:rPr>
          <w:rFonts w:ascii="Open Sans" w:hAnsi="Open Sans" w:cs="Open Sans"/>
          <w:sz w:val="20"/>
          <w:szCs w:val="20"/>
        </w:rPr>
      </w:pPr>
    </w:p>
    <w:p w14:paraId="62C23200" w14:textId="73AA6F97"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4F050CFB" w14:textId="77777777" w:rsidR="009454E0" w:rsidRPr="007E2F1D" w:rsidRDefault="009454E0" w:rsidP="001D654A">
      <w:pPr>
        <w:keepNext/>
        <w:keepLines/>
        <w:widowControl w:val="0"/>
        <w:spacing w:after="0" w:line="240" w:lineRule="auto"/>
        <w:jc w:val="both"/>
        <w:rPr>
          <w:rFonts w:ascii="Open Sans" w:hAnsi="Open Sans" w:cs="Open Sans"/>
          <w:sz w:val="20"/>
          <w:szCs w:val="20"/>
        </w:rPr>
      </w:pPr>
    </w:p>
    <w:p w14:paraId="0FCFD101" w14:textId="77777777"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Vzorec finančnega zavarovanja za zavarovanje dobre izvedbe obveznosti iz okvirnega sporazuma je priložen tej razpisni dokumentaciji.</w:t>
      </w:r>
    </w:p>
    <w:p w14:paraId="3291C258" w14:textId="0175F515" w:rsidR="009454E0" w:rsidRPr="007E2F1D" w:rsidRDefault="009454E0" w:rsidP="001D654A">
      <w:pPr>
        <w:keepNext/>
        <w:keepLines/>
        <w:widowControl w:val="0"/>
        <w:spacing w:after="0" w:line="240" w:lineRule="auto"/>
        <w:jc w:val="both"/>
        <w:rPr>
          <w:rFonts w:ascii="Open Sans" w:hAnsi="Open Sans" w:cs="Open Sans"/>
          <w:sz w:val="20"/>
          <w:szCs w:val="20"/>
        </w:rPr>
      </w:pPr>
    </w:p>
    <w:p w14:paraId="2547D0AA" w14:textId="738DBAD3" w:rsidR="00F2368A" w:rsidRPr="007E2F1D" w:rsidRDefault="00F2368A"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OPOMBA:</w:t>
      </w:r>
    </w:p>
    <w:p w14:paraId="787F432E" w14:textId="52675570" w:rsidR="00F2368A" w:rsidRPr="007E2F1D" w:rsidRDefault="00F2368A"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Finančno zavarovanje v navedeni zahtevani višini predložijo vsi izbrani ponudnik za naveden sklop, ne glede na dobljeno število posameznih artiklov znotraj 4. sklopa.</w:t>
      </w:r>
    </w:p>
    <w:p w14:paraId="76C108DE" w14:textId="77777777" w:rsidR="00F2368A" w:rsidRPr="007E2F1D" w:rsidRDefault="00F2368A" w:rsidP="001D654A">
      <w:pPr>
        <w:keepNext/>
        <w:keepLines/>
        <w:widowControl w:val="0"/>
        <w:spacing w:after="0" w:line="240" w:lineRule="auto"/>
        <w:jc w:val="both"/>
        <w:rPr>
          <w:rFonts w:ascii="Open Sans" w:hAnsi="Open Sans" w:cs="Open Sans"/>
          <w:sz w:val="20"/>
          <w:szCs w:val="20"/>
        </w:rPr>
      </w:pPr>
    </w:p>
    <w:p w14:paraId="1CD97F8A" w14:textId="481C0A39" w:rsidR="009454E0" w:rsidRPr="007E2F1D" w:rsidRDefault="009454E0"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DOKAZILA:</w:t>
      </w:r>
    </w:p>
    <w:p w14:paraId="01B3B598" w14:textId="77777777" w:rsidR="00F2368A" w:rsidRPr="007E2F1D" w:rsidRDefault="00F2368A"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izpolni zahtevo, da se strinja s vsebino vzorca finančnega zavarovanja s predložitvijo izpolnjene in podpisane </w:t>
      </w:r>
      <w:r w:rsidRPr="007E2F1D">
        <w:rPr>
          <w:rFonts w:ascii="Open Sans" w:hAnsi="Open Sans" w:cs="Open Sans"/>
          <w:b/>
          <w:sz w:val="20"/>
          <w:szCs w:val="20"/>
        </w:rPr>
        <w:t>ESPD in priloge 1</w:t>
      </w:r>
      <w:r w:rsidRPr="007E2F1D">
        <w:rPr>
          <w:rFonts w:ascii="Open Sans" w:hAnsi="Open Sans" w:cs="Open Sans"/>
          <w:sz w:val="20"/>
          <w:szCs w:val="20"/>
        </w:rPr>
        <w:t>.</w:t>
      </w:r>
    </w:p>
    <w:p w14:paraId="6705E165" w14:textId="77777777" w:rsidR="0079738E" w:rsidRPr="007E2F1D" w:rsidRDefault="0079738E" w:rsidP="001D654A">
      <w:pPr>
        <w:keepNext/>
        <w:keepLines/>
        <w:widowControl w:val="0"/>
        <w:spacing w:after="0" w:line="240" w:lineRule="auto"/>
        <w:jc w:val="both"/>
        <w:rPr>
          <w:rFonts w:ascii="Open Sans" w:eastAsia="Times New Roman" w:hAnsi="Open Sans" w:cs="Open Sans"/>
          <w:sz w:val="20"/>
          <w:szCs w:val="20"/>
          <w:lang w:eastAsia="sl-SI"/>
        </w:rPr>
      </w:pPr>
    </w:p>
    <w:p w14:paraId="67A4BA81" w14:textId="4DFB389E" w:rsidR="007C663C" w:rsidRPr="007E2F1D" w:rsidRDefault="007C663C"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MERILA IN KRITERIJI OCENJEVANJA </w:t>
      </w:r>
    </w:p>
    <w:p w14:paraId="3593C666" w14:textId="77777777" w:rsidR="007C663C" w:rsidRPr="007E2F1D" w:rsidRDefault="007C663C" w:rsidP="001D654A">
      <w:pPr>
        <w:keepNext/>
        <w:keepLines/>
        <w:widowControl w:val="0"/>
        <w:spacing w:after="0" w:line="240" w:lineRule="auto"/>
        <w:jc w:val="both"/>
        <w:rPr>
          <w:rFonts w:ascii="Open Sans" w:eastAsia="Times New Roman" w:hAnsi="Open Sans" w:cs="Open Sans"/>
          <w:b/>
          <w:sz w:val="20"/>
          <w:szCs w:val="20"/>
          <w:lang w:eastAsia="sl-SI"/>
        </w:rPr>
      </w:pPr>
    </w:p>
    <w:p w14:paraId="012F013D" w14:textId="77777777" w:rsidR="00703916" w:rsidRPr="007E2F1D" w:rsidRDefault="00703916" w:rsidP="001D654A">
      <w:pPr>
        <w:keepNext/>
        <w:keepLines/>
        <w:widowControl w:val="0"/>
        <w:numPr>
          <w:ilvl w:val="1"/>
          <w:numId w:val="2"/>
        </w:numPr>
        <w:tabs>
          <w:tab w:val="left" w:pos="540"/>
        </w:tabs>
        <w:spacing w:after="0" w:line="240" w:lineRule="auto"/>
        <w:jc w:val="both"/>
        <w:rPr>
          <w:rFonts w:ascii="Open Sans" w:hAnsi="Open Sans" w:cs="Open Sans"/>
          <w:b/>
          <w:sz w:val="20"/>
          <w:szCs w:val="20"/>
        </w:rPr>
      </w:pPr>
      <w:r w:rsidRPr="007E2F1D">
        <w:rPr>
          <w:rFonts w:ascii="Open Sans" w:hAnsi="Open Sans" w:cs="Open Sans"/>
          <w:b/>
          <w:sz w:val="20"/>
          <w:szCs w:val="20"/>
        </w:rPr>
        <w:t>Izbira ponudnika in merila</w:t>
      </w:r>
    </w:p>
    <w:p w14:paraId="034F2DE5" w14:textId="77777777" w:rsidR="002A3720" w:rsidRPr="007E2F1D" w:rsidRDefault="002A3720" w:rsidP="001D654A">
      <w:pPr>
        <w:pStyle w:val="Odstavekseznama"/>
        <w:keepNext/>
        <w:keepLines/>
        <w:widowControl w:val="0"/>
        <w:tabs>
          <w:tab w:val="left" w:pos="540"/>
          <w:tab w:val="left" w:pos="720"/>
        </w:tabs>
        <w:ind w:left="360"/>
        <w:jc w:val="both"/>
        <w:rPr>
          <w:rFonts w:ascii="Open Sans" w:hAnsi="Open Sans" w:cs="Open Sans"/>
          <w:b/>
        </w:rPr>
      </w:pPr>
    </w:p>
    <w:p w14:paraId="18BD0932" w14:textId="04357F88" w:rsidR="00B22F81" w:rsidRPr="007E2F1D" w:rsidRDefault="008A7E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Merilo za izbiro cenovno najugodnejšega gospodarskega subjekta, za </w:t>
      </w:r>
      <w:r w:rsidR="000F35E8">
        <w:rPr>
          <w:rFonts w:ascii="Open Sans" w:hAnsi="Open Sans" w:cs="Open Sans"/>
          <w:sz w:val="20"/>
          <w:szCs w:val="20"/>
        </w:rPr>
        <w:t>1., 2., 3., 5., 6., 7., 8., 9. ali 10</w:t>
      </w:r>
      <w:r w:rsidRPr="007E2F1D">
        <w:rPr>
          <w:rFonts w:ascii="Open Sans" w:hAnsi="Open Sans" w:cs="Open Sans"/>
          <w:sz w:val="20"/>
          <w:szCs w:val="20"/>
        </w:rPr>
        <w:t xml:space="preserve">. sklop predmeta javnega naročila je najnižja skupna ponudbena vrednost/cena brez DDV za posamezni sklop oz. posamezne artikle </w:t>
      </w:r>
      <w:r w:rsidR="000F35E8">
        <w:rPr>
          <w:rFonts w:ascii="Open Sans" w:hAnsi="Open Sans" w:cs="Open Sans"/>
          <w:sz w:val="20"/>
          <w:szCs w:val="20"/>
        </w:rPr>
        <w:t>znotraj 4. sklopa</w:t>
      </w:r>
      <w:r w:rsidRPr="007E2F1D">
        <w:rPr>
          <w:rFonts w:ascii="Open Sans" w:hAnsi="Open Sans" w:cs="Open Sans"/>
          <w:sz w:val="20"/>
          <w:szCs w:val="20"/>
        </w:rPr>
        <w:t xml:space="preserve"> predmeta javnega naročila, je ponudbena cena na enoto mere brez DDV, ki bo navedena v ponudbi in v ponudbenem predračunu gospodarskega subjekta.</w:t>
      </w:r>
    </w:p>
    <w:p w14:paraId="55DE14C1" w14:textId="77777777" w:rsidR="00BF792F" w:rsidRPr="007E2F1D" w:rsidRDefault="00BF792F" w:rsidP="001D654A">
      <w:pPr>
        <w:keepNext/>
        <w:keepLines/>
        <w:widowControl w:val="0"/>
        <w:spacing w:after="0" w:line="240" w:lineRule="auto"/>
        <w:jc w:val="both"/>
        <w:rPr>
          <w:rFonts w:ascii="Open Sans" w:hAnsi="Open Sans" w:cs="Open Sans"/>
          <w:sz w:val="20"/>
          <w:szCs w:val="20"/>
        </w:rPr>
      </w:pPr>
    </w:p>
    <w:p w14:paraId="0E5FF3B4" w14:textId="77777777" w:rsidR="00540C94" w:rsidRDefault="00540C94">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27168DAF" w14:textId="6A7B119F" w:rsidR="002A3720" w:rsidRPr="007E2F1D" w:rsidRDefault="002A3720" w:rsidP="001D654A">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NAVODILA PONUDNIKOM ZA IZDELAVO PONUDBE IN NAČIN ZA PREDLOŽITEV PONUDB</w:t>
      </w:r>
    </w:p>
    <w:p w14:paraId="27462B7C" w14:textId="77777777" w:rsidR="002A3720" w:rsidRPr="007E2F1D" w:rsidRDefault="002A3720" w:rsidP="001D654A">
      <w:pPr>
        <w:keepNext/>
        <w:keepLines/>
        <w:widowControl w:val="0"/>
        <w:spacing w:after="0" w:line="240" w:lineRule="auto"/>
        <w:ind w:left="360"/>
        <w:jc w:val="both"/>
        <w:rPr>
          <w:rFonts w:ascii="Open Sans" w:eastAsia="Times New Roman" w:hAnsi="Open Sans" w:cs="Open Sans"/>
          <w:b/>
          <w:sz w:val="20"/>
          <w:szCs w:val="20"/>
          <w:lang w:eastAsia="sl-SI"/>
        </w:rPr>
      </w:pPr>
    </w:p>
    <w:p w14:paraId="49FEF905" w14:textId="77777777" w:rsidR="002A3720" w:rsidRPr="007E2F1D" w:rsidRDefault="002A3720" w:rsidP="001D654A">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Način in navodila za predložitev ponudb</w:t>
      </w:r>
    </w:p>
    <w:p w14:paraId="55A40327" w14:textId="77777777" w:rsidR="002A3720" w:rsidRPr="007E2F1D" w:rsidRDefault="002A3720" w:rsidP="001D654A">
      <w:pPr>
        <w:keepNext/>
        <w:keepLines/>
        <w:widowControl w:val="0"/>
        <w:spacing w:after="0" w:line="240" w:lineRule="auto"/>
        <w:jc w:val="both"/>
        <w:rPr>
          <w:rFonts w:ascii="Open Sans" w:eastAsia="Times New Roman" w:hAnsi="Open Sans" w:cs="Open Sans"/>
          <w:b/>
          <w:sz w:val="20"/>
          <w:szCs w:val="20"/>
          <w:lang w:eastAsia="sl-SI"/>
        </w:rPr>
      </w:pPr>
    </w:p>
    <w:p w14:paraId="3D378AEB"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r w:rsidRPr="007E2F1D">
        <w:rPr>
          <w:rFonts w:ascii="Open Sans" w:hAnsi="Open Sans" w:cs="Open Sans"/>
          <w:sz w:val="20"/>
          <w:szCs w:val="20"/>
          <w:lang w:val="x-none"/>
        </w:rPr>
        <w:t xml:space="preserve">Ponudniki morajo ponudbe predložiti v informacijski sistem e-JN (v nadaljevanju: sistem e-JN) na spletnem naslovu </w:t>
      </w:r>
      <w:hyperlink r:id="rId14" w:history="1">
        <w:r w:rsidRPr="007E2F1D">
          <w:rPr>
            <w:rStyle w:val="Hiperpovezava"/>
            <w:rFonts w:ascii="Open Sans" w:hAnsi="Open Sans" w:cs="Open Sans"/>
            <w:sz w:val="20"/>
            <w:szCs w:val="20"/>
            <w:lang w:val="x-none"/>
          </w:rPr>
          <w:t>https://ejn.gov.si</w:t>
        </w:r>
      </w:hyperlink>
      <w:r w:rsidRPr="007E2F1D">
        <w:rPr>
          <w:rFonts w:ascii="Open Sans" w:hAnsi="Open Sans" w:cs="Open Sans"/>
          <w:sz w:val="20"/>
          <w:szCs w:val="20"/>
          <w:lang w:val="x-none"/>
        </w:rPr>
        <w:t xml:space="preserve">, v skladu s točko 3 dokumenta Navodila za uporabo informacijskega sistema e-JN: PONUDNIKI, ki je del te razpisne dokumentacije in objavljen na spletnem naslovu </w:t>
      </w:r>
      <w:hyperlink r:id="rId15" w:history="1">
        <w:r w:rsidRPr="007E2F1D">
          <w:rPr>
            <w:rStyle w:val="Hiperpovezava"/>
            <w:rFonts w:ascii="Open Sans" w:hAnsi="Open Sans" w:cs="Open Sans"/>
            <w:sz w:val="20"/>
            <w:szCs w:val="20"/>
            <w:lang w:val="x-none"/>
          </w:rPr>
          <w:t>https://ejn.gov.si</w:t>
        </w:r>
      </w:hyperlink>
      <w:r w:rsidRPr="007E2F1D">
        <w:rPr>
          <w:rFonts w:ascii="Open Sans" w:hAnsi="Open Sans" w:cs="Open Sans"/>
          <w:sz w:val="20"/>
          <w:szCs w:val="20"/>
          <w:lang w:val="x-none"/>
        </w:rPr>
        <w:t>.</w:t>
      </w:r>
    </w:p>
    <w:p w14:paraId="16D933D0"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p>
    <w:p w14:paraId="25A56F42"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r w:rsidRPr="007E2F1D">
        <w:rPr>
          <w:rFonts w:ascii="Open Sans" w:hAnsi="Open Sans" w:cs="Open Sans"/>
          <w:sz w:val="20"/>
          <w:szCs w:val="20"/>
          <w:lang w:val="x-none"/>
        </w:rPr>
        <w:t xml:space="preserve">Ponudnik se mora pred oddajo ponudbe registrirati na spletnem naslovu </w:t>
      </w:r>
      <w:hyperlink r:id="rId16" w:history="1">
        <w:r w:rsidRPr="007E2F1D">
          <w:rPr>
            <w:rStyle w:val="Hiperpovezava"/>
            <w:rFonts w:ascii="Open Sans" w:hAnsi="Open Sans" w:cs="Open Sans"/>
            <w:sz w:val="20"/>
            <w:szCs w:val="20"/>
            <w:lang w:val="x-none"/>
          </w:rPr>
          <w:t>https://ejn.gov.si</w:t>
        </w:r>
      </w:hyperlink>
      <w:r w:rsidRPr="007E2F1D">
        <w:rPr>
          <w:rFonts w:ascii="Open Sans" w:hAnsi="Open Sans" w:cs="Open Sans"/>
          <w:sz w:val="20"/>
          <w:szCs w:val="20"/>
          <w:lang w:val="x-none"/>
        </w:rPr>
        <w:t>, v skladu z Navodili za uporabo informacijskega sistema e-JN. Če je ponudnik že registriran v sistem e-JN, se v aplikacijo prijavi na istem naslovu.</w:t>
      </w:r>
    </w:p>
    <w:p w14:paraId="56A9EF66"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p>
    <w:p w14:paraId="5051ED47"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r w:rsidRPr="007E2F1D">
        <w:rPr>
          <w:rFonts w:ascii="Open Sans" w:hAnsi="Open Sans" w:cs="Open Sans"/>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E2F1D">
        <w:rPr>
          <w:rFonts w:ascii="Open Sans" w:hAnsi="Open Sans" w:cs="Open Sans"/>
          <w:sz w:val="20"/>
          <w:szCs w:val="20"/>
        </w:rPr>
        <w:t xml:space="preserve"> (Ur. l. RS, št. 97/07 – uradno prečiščeno besedilo, 64/16 – </w:t>
      </w:r>
      <w:proofErr w:type="spellStart"/>
      <w:r w:rsidRPr="007E2F1D">
        <w:rPr>
          <w:rFonts w:ascii="Open Sans" w:hAnsi="Open Sans" w:cs="Open Sans"/>
          <w:sz w:val="20"/>
          <w:szCs w:val="20"/>
        </w:rPr>
        <w:t>odl</w:t>
      </w:r>
      <w:proofErr w:type="spellEnd"/>
      <w:r w:rsidRPr="007E2F1D">
        <w:rPr>
          <w:rFonts w:ascii="Open Sans" w:hAnsi="Open Sans" w:cs="Open Sans"/>
          <w:sz w:val="20"/>
          <w:szCs w:val="20"/>
        </w:rPr>
        <w:t>. US in 20/18 – OROZ631)</w:t>
      </w:r>
      <w:r w:rsidRPr="007E2F1D">
        <w:rPr>
          <w:rFonts w:ascii="Open Sans" w:hAnsi="Open Sans" w:cs="Open Sans"/>
          <w:sz w:val="20"/>
          <w:szCs w:val="20"/>
          <w:lang w:val="x-none"/>
        </w:rPr>
        <w:t>). Z oddajo ponudbe je le-ta zavezujoča za čas, naveden v ponudbi, razen če jo uporabnik ponudnika umakne ali spremeni pred potekom roka za oddajo ponudb.</w:t>
      </w:r>
    </w:p>
    <w:p w14:paraId="720892BC"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4DF21D3F" w14:textId="4C857329"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Ponudba se šteje za pravočasno oddano, če jo naročnik prejme preko sistema e-JN </w:t>
      </w:r>
      <w:hyperlink r:id="rId17" w:history="1">
        <w:r w:rsidRPr="007E2F1D">
          <w:rPr>
            <w:rStyle w:val="Hiperpovezava"/>
            <w:rFonts w:ascii="Open Sans" w:hAnsi="Open Sans" w:cs="Open Sans"/>
            <w:sz w:val="20"/>
            <w:szCs w:val="20"/>
          </w:rPr>
          <w:t>https://ejn.gov.si</w:t>
        </w:r>
      </w:hyperlink>
      <w:r w:rsidRPr="007E2F1D">
        <w:rPr>
          <w:rFonts w:ascii="Open Sans" w:hAnsi="Open Sans" w:cs="Open Sans"/>
          <w:sz w:val="20"/>
          <w:szCs w:val="20"/>
        </w:rPr>
        <w:t xml:space="preserve"> </w:t>
      </w:r>
      <w:r w:rsidRPr="007E2F1D">
        <w:rPr>
          <w:rFonts w:ascii="Open Sans" w:hAnsi="Open Sans" w:cs="Open Sans"/>
          <w:b/>
          <w:sz w:val="20"/>
          <w:szCs w:val="20"/>
        </w:rPr>
        <w:t xml:space="preserve">najkasneje do </w:t>
      </w:r>
      <w:r w:rsidR="00540C94">
        <w:rPr>
          <w:rFonts w:ascii="Open Sans" w:hAnsi="Open Sans" w:cs="Open Sans"/>
          <w:b/>
          <w:bCs/>
          <w:sz w:val="20"/>
          <w:szCs w:val="20"/>
        </w:rPr>
        <w:t>20</w:t>
      </w:r>
      <w:r w:rsidR="00540C94" w:rsidRPr="007E2F1D">
        <w:rPr>
          <w:rFonts w:ascii="Open Sans" w:hAnsi="Open Sans" w:cs="Open Sans"/>
          <w:b/>
          <w:bCs/>
          <w:sz w:val="20"/>
          <w:szCs w:val="20"/>
        </w:rPr>
        <w:t xml:space="preserve">. </w:t>
      </w:r>
      <w:r w:rsidR="00540C94">
        <w:rPr>
          <w:rFonts w:ascii="Open Sans" w:hAnsi="Open Sans" w:cs="Open Sans"/>
          <w:b/>
          <w:bCs/>
          <w:sz w:val="20"/>
          <w:szCs w:val="20"/>
        </w:rPr>
        <w:t>5</w:t>
      </w:r>
      <w:r w:rsidR="00540C94" w:rsidRPr="007E2F1D">
        <w:rPr>
          <w:rFonts w:ascii="Open Sans" w:hAnsi="Open Sans" w:cs="Open Sans"/>
          <w:b/>
          <w:bCs/>
          <w:sz w:val="20"/>
          <w:szCs w:val="20"/>
        </w:rPr>
        <w:t xml:space="preserve">. 2026 </w:t>
      </w:r>
      <w:r w:rsidRPr="007E2F1D">
        <w:rPr>
          <w:rFonts w:ascii="Open Sans" w:hAnsi="Open Sans" w:cs="Open Sans"/>
          <w:b/>
          <w:sz w:val="20"/>
          <w:szCs w:val="20"/>
        </w:rPr>
        <w:t>do 10.</w:t>
      </w:r>
      <w:r w:rsidRPr="007E2F1D">
        <w:rPr>
          <w:rFonts w:ascii="Open Sans" w:hAnsi="Open Sans" w:cs="Open Sans"/>
          <w:sz w:val="20"/>
          <w:szCs w:val="20"/>
        </w:rPr>
        <w:t xml:space="preserve"> </w:t>
      </w:r>
      <w:r w:rsidRPr="007E2F1D">
        <w:rPr>
          <w:rFonts w:ascii="Open Sans" w:hAnsi="Open Sans" w:cs="Open Sans"/>
          <w:b/>
          <w:sz w:val="20"/>
          <w:szCs w:val="20"/>
        </w:rPr>
        <w:t>ure</w:t>
      </w:r>
      <w:r w:rsidRPr="007E2F1D">
        <w:rPr>
          <w:rFonts w:ascii="Open Sans" w:hAnsi="Open Sans" w:cs="Open Sans"/>
          <w:sz w:val="20"/>
          <w:szCs w:val="20"/>
        </w:rPr>
        <w:t>. Za oddano ponudbo se šteje ponudba, ki je v informacijskem sistemu e-JN označena s statusom »ODDANO«.</w:t>
      </w:r>
    </w:p>
    <w:p w14:paraId="5C58E9E7"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5A1231F6"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38B8E"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13DD6A41"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Po preteku roka za predložitev ponudb ponudbe ne bo več mogoče oddati.</w:t>
      </w:r>
    </w:p>
    <w:p w14:paraId="304204C6"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6FBDEC81" w14:textId="77777777" w:rsidR="00C12E3B" w:rsidRPr="007E2F1D" w:rsidRDefault="00C12E3B" w:rsidP="001D654A">
      <w:pPr>
        <w:keepNext/>
        <w:keepLines/>
        <w:widowControl w:val="0"/>
        <w:spacing w:after="0" w:line="240" w:lineRule="auto"/>
        <w:jc w:val="both"/>
        <w:rPr>
          <w:rFonts w:ascii="Open Sans" w:hAnsi="Open Sans" w:cs="Open Sans"/>
          <w:i/>
          <w:sz w:val="20"/>
          <w:szCs w:val="20"/>
        </w:rPr>
      </w:pPr>
      <w:r w:rsidRPr="007E2F1D">
        <w:rPr>
          <w:rFonts w:ascii="Open Sans" w:hAnsi="Open Sans" w:cs="Open Sans"/>
          <w:sz w:val="20"/>
          <w:szCs w:val="20"/>
        </w:rPr>
        <w:t xml:space="preserve">Dostop do povezave za oddajo elektronske ponudbe v tem postopku javnega naročila je na naslednji povezavi:  </w:t>
      </w:r>
      <w:hyperlink r:id="rId18" w:history="1">
        <w:r w:rsidRPr="007E2F1D">
          <w:rPr>
            <w:rStyle w:val="Hiperpovezava"/>
            <w:rFonts w:ascii="Open Sans" w:hAnsi="Open Sans" w:cs="Open Sans"/>
            <w:sz w:val="20"/>
            <w:szCs w:val="20"/>
          </w:rPr>
          <w:t>https://ejn.gov.si/ponudba/pages/aktualno/aktualna_javna_narocila.xhtml</w:t>
        </w:r>
      </w:hyperlink>
      <w:r w:rsidRPr="007E2F1D">
        <w:rPr>
          <w:rFonts w:ascii="Open Sans" w:hAnsi="Open Sans" w:cs="Open Sans"/>
          <w:i/>
          <w:sz w:val="20"/>
          <w:szCs w:val="20"/>
        </w:rPr>
        <w:t>.</w:t>
      </w:r>
    </w:p>
    <w:p w14:paraId="64270321" w14:textId="77777777" w:rsidR="00C12E3B" w:rsidRPr="007E2F1D" w:rsidRDefault="00C12E3B" w:rsidP="001D654A">
      <w:pPr>
        <w:keepNext/>
        <w:keepLines/>
        <w:widowControl w:val="0"/>
        <w:spacing w:after="0" w:line="240" w:lineRule="auto"/>
        <w:jc w:val="both"/>
        <w:rPr>
          <w:rFonts w:ascii="Open Sans" w:hAnsi="Open Sans" w:cs="Open Sans"/>
          <w:b/>
          <w:sz w:val="20"/>
          <w:szCs w:val="20"/>
        </w:rPr>
      </w:pPr>
    </w:p>
    <w:p w14:paraId="47AFE2FA" w14:textId="77777777" w:rsidR="00C12E3B" w:rsidRPr="007E2F1D" w:rsidRDefault="00C12E3B"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Izdelava ponudbe</w:t>
      </w:r>
    </w:p>
    <w:p w14:paraId="41A3706E"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361CFD1C"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Ponudba naj bo izdelana tako, da  vsebuje vse zahtevane dokumente in obrazce, navedene v tč. 6.3.  razpisne dokumentacije.</w:t>
      </w:r>
    </w:p>
    <w:p w14:paraId="1126EA26" w14:textId="77777777" w:rsidR="00C12E3B" w:rsidRPr="002778E2" w:rsidRDefault="00C12E3B" w:rsidP="001D654A">
      <w:pPr>
        <w:keepNext/>
        <w:keepLines/>
        <w:widowControl w:val="0"/>
        <w:spacing w:after="0" w:line="240" w:lineRule="auto"/>
        <w:jc w:val="both"/>
        <w:rPr>
          <w:rFonts w:ascii="Open Sans" w:hAnsi="Open Sans" w:cs="Open Sans"/>
          <w:sz w:val="20"/>
          <w:szCs w:val="20"/>
        </w:rPr>
      </w:pPr>
    </w:p>
    <w:p w14:paraId="12BD3EDC" w14:textId="77777777" w:rsidR="002778E2" w:rsidRPr="002778E2" w:rsidRDefault="002778E2" w:rsidP="001D654A">
      <w:pPr>
        <w:keepNext/>
        <w:keepLines/>
        <w:widowControl w:val="0"/>
        <w:spacing w:after="0" w:line="240" w:lineRule="auto"/>
        <w:jc w:val="both"/>
        <w:rPr>
          <w:rFonts w:ascii="Open Sans" w:hAnsi="Open Sans" w:cs="Open Sans"/>
          <w:sz w:val="20"/>
          <w:szCs w:val="20"/>
          <w:u w:val="single"/>
        </w:rPr>
      </w:pPr>
      <w:r w:rsidRPr="002778E2">
        <w:rPr>
          <w:rFonts w:ascii="Open Sans" w:hAnsi="Open Sans" w:cs="Open Sans"/>
          <w:sz w:val="20"/>
          <w:szCs w:val="20"/>
          <w:u w:val="single"/>
        </w:rPr>
        <w:t>Ponudba mora biti priložena v "pdf" formatu/zapisu/datoteki, razen kjer je v razpisni dokumentaciji določeno/dopuščeno drugače.</w:t>
      </w:r>
    </w:p>
    <w:p w14:paraId="01212989" w14:textId="77777777" w:rsidR="002778E2" w:rsidRPr="002778E2" w:rsidRDefault="002778E2" w:rsidP="001D654A">
      <w:pPr>
        <w:keepNext/>
        <w:keepLines/>
        <w:widowControl w:val="0"/>
        <w:spacing w:after="0" w:line="240" w:lineRule="auto"/>
        <w:jc w:val="both"/>
        <w:rPr>
          <w:rFonts w:ascii="Open Sans" w:hAnsi="Open Sans" w:cs="Open Sans"/>
          <w:sz w:val="20"/>
          <w:szCs w:val="20"/>
        </w:rPr>
      </w:pPr>
    </w:p>
    <w:p w14:paraId="1CF17884"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6A92915"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5299EF42"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Pr="007E2F1D">
          <w:rPr>
            <w:rStyle w:val="Hiperpovezava"/>
            <w:rFonts w:ascii="Open Sans" w:hAnsi="Open Sans" w:cs="Open Sans"/>
            <w:sz w:val="20"/>
            <w:szCs w:val="20"/>
          </w:rPr>
          <w:t>http://www.jhl.si/javna-narocila-iz-podjetij</w:t>
        </w:r>
      </w:hyperlink>
      <w:r w:rsidRPr="007E2F1D">
        <w:rPr>
          <w:rFonts w:ascii="Open Sans" w:hAnsi="Open Sans" w:cs="Open Sans"/>
          <w:sz w:val="20"/>
          <w:szCs w:val="20"/>
        </w:rPr>
        <w:t>, kjer je objavljena razpisna dokumentacija, ki jih morajo ponudniki upoštevati pri pripravi ponudbene dokumentacije.</w:t>
      </w:r>
    </w:p>
    <w:p w14:paraId="767C8EB7"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237BF739" w14:textId="77777777" w:rsidR="00C12E3B" w:rsidRPr="007E2F1D" w:rsidRDefault="00C12E3B" w:rsidP="001D654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Vsebina ponudbene dokumentacije</w:t>
      </w:r>
    </w:p>
    <w:p w14:paraId="65C7F92E" w14:textId="77777777" w:rsidR="00C12E3B" w:rsidRPr="007E2F1D" w:rsidRDefault="00C12E3B" w:rsidP="001D654A">
      <w:pPr>
        <w:keepNext/>
        <w:keepLines/>
        <w:widowControl w:val="0"/>
        <w:spacing w:after="0" w:line="240" w:lineRule="auto"/>
        <w:jc w:val="both"/>
        <w:rPr>
          <w:rFonts w:ascii="Open Sans" w:hAnsi="Open Sans" w:cs="Open Sans"/>
          <w:sz w:val="20"/>
          <w:szCs w:val="20"/>
          <w:lang w:val="x-none"/>
        </w:rPr>
      </w:pPr>
    </w:p>
    <w:p w14:paraId="43AF51BF" w14:textId="77777777" w:rsidR="00C12E3B" w:rsidRPr="007E2F1D" w:rsidRDefault="00C12E3B"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7DFE5C7"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237ED185" w14:textId="77777777" w:rsidR="00C12E3B" w:rsidRPr="007E2F1D" w:rsidRDefault="00C12E3B"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Ponudbena dokumentacija, ki jo naročnik zahteva z javnim razpisom in jih mora ponudnik naložiti v informacijski sistem e-JN je navedena v nadaljevanju:</w:t>
      </w:r>
    </w:p>
    <w:p w14:paraId="4AEE3EDF" w14:textId="77777777" w:rsidR="001538FD" w:rsidRPr="007E2F1D" w:rsidRDefault="001538FD" w:rsidP="001D654A">
      <w:pPr>
        <w:keepNext/>
        <w:keepLines/>
        <w:widowControl w:val="0"/>
        <w:spacing w:after="0" w:line="240" w:lineRule="auto"/>
        <w:jc w:val="both"/>
        <w:rPr>
          <w:rFonts w:ascii="Open Sans" w:hAnsi="Open Sans" w:cs="Open Sans"/>
          <w:sz w:val="20"/>
          <w:szCs w:val="20"/>
        </w:rPr>
      </w:pPr>
    </w:p>
    <w:p w14:paraId="30EEE095" w14:textId="77777777" w:rsidR="001538FD" w:rsidRPr="007E2F1D" w:rsidRDefault="001538FD" w:rsidP="00C44A38">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7E2F1D">
        <w:rPr>
          <w:rFonts w:ascii="Open Sans" w:eastAsia="Times New Roman" w:hAnsi="Open Sans" w:cs="Open Sans"/>
          <w:b/>
          <w:color w:val="FF0000"/>
          <w:sz w:val="20"/>
          <w:szCs w:val="20"/>
          <w:lang w:eastAsia="sl-SI"/>
        </w:rPr>
        <w:t>Razdelek »Osnovni podatki o ponudniku«</w:t>
      </w:r>
    </w:p>
    <w:p w14:paraId="572A795D" w14:textId="77777777" w:rsidR="001538FD" w:rsidRPr="007E2F1D" w:rsidRDefault="001538FD" w:rsidP="001D654A">
      <w:pPr>
        <w:keepNext/>
        <w:keepLines/>
        <w:widowControl w:val="0"/>
        <w:spacing w:after="0" w:line="240" w:lineRule="auto"/>
        <w:jc w:val="both"/>
        <w:rPr>
          <w:rFonts w:ascii="Open Sans" w:hAnsi="Open Sans" w:cs="Open Sans"/>
          <w:sz w:val="20"/>
          <w:szCs w:val="20"/>
        </w:rPr>
      </w:pPr>
    </w:p>
    <w:p w14:paraId="137EB855" w14:textId="28B86BD0" w:rsidR="001538FD" w:rsidRPr="007E2F1D" w:rsidRDefault="001538FD"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Ponudnik vnese osnovne podatke o ponudbi. V primeru skupne ponudbe, ponudnik označi ustrezen kvadratek. V primeru, da ponudnik samostojno oddaja ponudbo ne označi nobenega kvadratka.</w:t>
      </w:r>
    </w:p>
    <w:p w14:paraId="5338A711"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3F6E2984" w14:textId="77777777" w:rsidR="00C12E3B" w:rsidRPr="007E2F1D" w:rsidRDefault="00C12E3B" w:rsidP="00C44A38">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7E2F1D">
        <w:rPr>
          <w:rFonts w:ascii="Open Sans" w:eastAsia="Times New Roman" w:hAnsi="Open Sans" w:cs="Open Sans"/>
          <w:b/>
          <w:color w:val="FF0000"/>
          <w:sz w:val="20"/>
          <w:szCs w:val="20"/>
          <w:lang w:eastAsia="sl-SI"/>
        </w:rPr>
        <w:t>Razdelek »Skupna ponudbena vrednost, del Predračun«</w:t>
      </w:r>
    </w:p>
    <w:p w14:paraId="4D227965" w14:textId="77777777" w:rsidR="00FF1CE7" w:rsidRPr="007E2F1D" w:rsidRDefault="00FF1CE7" w:rsidP="001D654A">
      <w:pPr>
        <w:keepNext/>
        <w:keepLines/>
        <w:widowControl w:val="0"/>
        <w:spacing w:after="0" w:line="240" w:lineRule="auto"/>
        <w:jc w:val="both"/>
        <w:rPr>
          <w:rFonts w:ascii="Open Sans" w:hAnsi="Open Sans" w:cs="Open Sans"/>
          <w:sz w:val="20"/>
          <w:szCs w:val="20"/>
        </w:rPr>
      </w:pPr>
    </w:p>
    <w:p w14:paraId="003B8DD7" w14:textId="7B24F5F0" w:rsidR="00C12E3B" w:rsidRPr="007E2F1D" w:rsidRDefault="00FF1CE7"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»Skupna ponudbena vrednost« za </w:t>
      </w:r>
      <w:r w:rsidR="000F35E8">
        <w:rPr>
          <w:rFonts w:ascii="Open Sans" w:hAnsi="Open Sans" w:cs="Open Sans"/>
          <w:sz w:val="20"/>
          <w:szCs w:val="20"/>
        </w:rPr>
        <w:t>1., 2., 3., 5., 6., 7., 8., 9. in 10.</w:t>
      </w:r>
      <w:r w:rsidRPr="007E2F1D">
        <w:rPr>
          <w:rFonts w:ascii="Open Sans" w:hAnsi="Open Sans" w:cs="Open Sans"/>
          <w:sz w:val="20"/>
          <w:szCs w:val="20"/>
        </w:rPr>
        <w:t xml:space="preserve"> sklop oz. cena na enoto mere za posamezni artikel </w:t>
      </w:r>
      <w:r w:rsidR="000F35E8">
        <w:rPr>
          <w:rFonts w:ascii="Open Sans" w:hAnsi="Open Sans" w:cs="Open Sans"/>
          <w:sz w:val="20"/>
          <w:szCs w:val="20"/>
        </w:rPr>
        <w:t>znotraj 4. sklopa</w:t>
      </w:r>
      <w:r w:rsidRPr="007E2F1D">
        <w:rPr>
          <w:rFonts w:ascii="Open Sans" w:hAnsi="Open Sans" w:cs="Open Sans"/>
          <w:sz w:val="20"/>
          <w:szCs w:val="20"/>
        </w:rPr>
        <w:t>, ki bo vpisana v istoimenski razdelek in dokument (Priloga »POVZETEK PREDRAČUNA), in bo naložen kot predračun v del »Predračun«, bosta razvidna in dostopna na javnem odpiranju ponudb.</w:t>
      </w:r>
    </w:p>
    <w:p w14:paraId="226251E5" w14:textId="77777777" w:rsidR="00FF1CE7" w:rsidRPr="007E2F1D" w:rsidRDefault="00FF1CE7" w:rsidP="001D654A">
      <w:pPr>
        <w:keepNext/>
        <w:keepLines/>
        <w:widowControl w:val="0"/>
        <w:spacing w:after="0" w:line="240" w:lineRule="auto"/>
        <w:jc w:val="both"/>
        <w:rPr>
          <w:rFonts w:ascii="Open Sans" w:hAnsi="Open Sans" w:cs="Open Sans"/>
          <w:b/>
          <w:sz w:val="20"/>
          <w:szCs w:val="20"/>
        </w:rPr>
      </w:pPr>
    </w:p>
    <w:p w14:paraId="132291D9" w14:textId="06469121" w:rsidR="00E548CF" w:rsidRPr="007E2F1D" w:rsidRDefault="00E548CF"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w:t>
      </w:r>
      <w:r w:rsidR="000F35E8">
        <w:rPr>
          <w:rFonts w:ascii="Open Sans" w:hAnsi="Open Sans" w:cs="Open Sans"/>
          <w:b/>
          <w:sz w:val="20"/>
          <w:szCs w:val="20"/>
        </w:rPr>
        <w:t>1., 2., 3., 5., 6., 7., 8., 9. in 10.</w:t>
      </w:r>
      <w:r w:rsidRPr="007E2F1D">
        <w:rPr>
          <w:rFonts w:ascii="Open Sans" w:hAnsi="Open Sans" w:cs="Open Sans"/>
          <w:b/>
          <w:sz w:val="20"/>
          <w:szCs w:val="20"/>
        </w:rPr>
        <w:t xml:space="preserve"> sklop </w:t>
      </w:r>
    </w:p>
    <w:p w14:paraId="5E714380" w14:textId="31940A98" w:rsidR="00E548CF" w:rsidRPr="007E2F1D" w:rsidRDefault="00E548CF"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Ponudnik v</w:t>
      </w:r>
      <w:r w:rsidR="00551CA1" w:rsidRPr="007E2F1D">
        <w:rPr>
          <w:rFonts w:ascii="Open Sans" w:hAnsi="Open Sans" w:cs="Open Sans"/>
          <w:sz w:val="20"/>
          <w:szCs w:val="20"/>
        </w:rPr>
        <w:t xml:space="preserve"> informacijski</w:t>
      </w:r>
      <w:r w:rsidRPr="007E2F1D">
        <w:rPr>
          <w:rFonts w:ascii="Open Sans" w:hAnsi="Open Sans" w:cs="Open Sans"/>
          <w:sz w:val="20"/>
          <w:szCs w:val="20"/>
        </w:rPr>
        <w:t xml:space="preserve">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skupni ponudbeni znesek brez davka v EUR in znesek davka v EUR za </w:t>
      </w:r>
      <w:r w:rsidR="000F35E8">
        <w:rPr>
          <w:rFonts w:ascii="Open Sans" w:hAnsi="Open Sans" w:cs="Open Sans"/>
          <w:sz w:val="20"/>
          <w:szCs w:val="20"/>
        </w:rPr>
        <w:t>1., 2., 3., 5., 6., 7., 8., 9. ali 10</w:t>
      </w:r>
      <w:r w:rsidR="00551CA1" w:rsidRPr="007E2F1D">
        <w:rPr>
          <w:rFonts w:ascii="Open Sans" w:hAnsi="Open Sans" w:cs="Open Sans"/>
          <w:sz w:val="20"/>
          <w:szCs w:val="20"/>
        </w:rPr>
        <w:t>. sklop</w:t>
      </w:r>
      <w:r w:rsidRPr="007E2F1D">
        <w:rPr>
          <w:rFonts w:ascii="Open Sans" w:hAnsi="Open Sans" w:cs="Open Sans"/>
          <w:sz w:val="20"/>
          <w:szCs w:val="20"/>
        </w:rPr>
        <w:t xml:space="preserve">. Znesek z davkom (EUR) in vsi podatki, ki prikazujejo skupno ponudbeno vrednost, se izračunajo samodejno. V </w:t>
      </w:r>
      <w:r w:rsidRPr="007E2F1D">
        <w:rPr>
          <w:rFonts w:ascii="Open Sans" w:hAnsi="Open Sans" w:cs="Open Sans"/>
          <w:b/>
          <w:sz w:val="20"/>
          <w:szCs w:val="20"/>
        </w:rPr>
        <w:t>del »Predračun«</w:t>
      </w:r>
      <w:r w:rsidRPr="007E2F1D">
        <w:rPr>
          <w:rFonts w:ascii="Open Sans" w:hAnsi="Open Sans" w:cs="Open Sans"/>
          <w:sz w:val="20"/>
          <w:szCs w:val="20"/>
        </w:rPr>
        <w:t xml:space="preserve"> pa naloži izpolnjeno in podpisano Prilogo »POVZETEK PREDRAČUNA« v pdf. obliki/formatu za vse sklope, za katere oddaja ponudbo. </w:t>
      </w:r>
    </w:p>
    <w:p w14:paraId="543B2EE0" w14:textId="77777777" w:rsidR="00E548CF" w:rsidRPr="007E2F1D" w:rsidRDefault="00E548CF" w:rsidP="001D654A">
      <w:pPr>
        <w:keepNext/>
        <w:keepLines/>
        <w:widowControl w:val="0"/>
        <w:spacing w:after="0" w:line="240" w:lineRule="auto"/>
        <w:jc w:val="both"/>
        <w:rPr>
          <w:rFonts w:ascii="Open Sans" w:hAnsi="Open Sans" w:cs="Open Sans"/>
          <w:b/>
          <w:sz w:val="20"/>
          <w:szCs w:val="20"/>
        </w:rPr>
      </w:pPr>
    </w:p>
    <w:p w14:paraId="013D4060" w14:textId="0ADC2590" w:rsidR="00E548CF" w:rsidRPr="007E2F1D" w:rsidRDefault="00551CA1"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Z</w:t>
      </w:r>
      <w:r w:rsidR="00E548CF" w:rsidRPr="007E2F1D">
        <w:rPr>
          <w:rFonts w:ascii="Open Sans" w:hAnsi="Open Sans" w:cs="Open Sans"/>
          <w:b/>
          <w:sz w:val="20"/>
          <w:szCs w:val="20"/>
        </w:rPr>
        <w:t xml:space="preserve">a posamezne artikle </w:t>
      </w:r>
      <w:r w:rsidR="000F35E8">
        <w:rPr>
          <w:rFonts w:ascii="Open Sans" w:hAnsi="Open Sans" w:cs="Open Sans"/>
          <w:b/>
          <w:sz w:val="20"/>
          <w:szCs w:val="20"/>
        </w:rPr>
        <w:t>znotraj 4. sklopa</w:t>
      </w:r>
    </w:p>
    <w:p w14:paraId="0ECEE3C3" w14:textId="5AED84FD" w:rsidR="00E548CF" w:rsidRPr="007E2F1D" w:rsidRDefault="00E548CF"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00551CA1" w:rsidRPr="007E2F1D">
        <w:rPr>
          <w:rFonts w:ascii="Open Sans" w:hAnsi="Open Sans" w:cs="Open Sans"/>
          <w:b/>
          <w:sz w:val="20"/>
          <w:szCs w:val="20"/>
        </w:rPr>
        <w:t>v razdelek »Skupna ponudbena vrednost«</w:t>
      </w:r>
      <w:r w:rsidR="00551CA1" w:rsidRPr="007E2F1D">
        <w:rPr>
          <w:rFonts w:ascii="Open Sans" w:hAnsi="Open Sans" w:cs="Open Sans"/>
          <w:sz w:val="20"/>
          <w:szCs w:val="20"/>
        </w:rPr>
        <w:t xml:space="preserve"> v zato namenjeno tabelo vpiše </w:t>
      </w:r>
      <w:r w:rsidRPr="007E2F1D">
        <w:rPr>
          <w:rFonts w:ascii="Open Sans" w:hAnsi="Open Sans" w:cs="Open Sans"/>
          <w:sz w:val="20"/>
          <w:szCs w:val="20"/>
        </w:rPr>
        <w:t>vrednost 1 brez DDV</w:t>
      </w:r>
      <w:r w:rsidR="00551CA1" w:rsidRPr="007E2F1D">
        <w:rPr>
          <w:rFonts w:ascii="Open Sans" w:hAnsi="Open Sans" w:cs="Open Sans"/>
          <w:sz w:val="20"/>
          <w:szCs w:val="20"/>
        </w:rPr>
        <w:t xml:space="preserve"> in znesek davka v EUR za </w:t>
      </w:r>
      <w:r w:rsidR="008E3759">
        <w:rPr>
          <w:rFonts w:ascii="Open Sans" w:hAnsi="Open Sans" w:cs="Open Sans"/>
          <w:sz w:val="20"/>
          <w:szCs w:val="20"/>
        </w:rPr>
        <w:t>4. sklop</w:t>
      </w:r>
      <w:r w:rsidRPr="007E2F1D">
        <w:rPr>
          <w:rFonts w:ascii="Open Sans" w:hAnsi="Open Sans" w:cs="Open Sans"/>
          <w:sz w:val="20"/>
          <w:szCs w:val="20"/>
        </w:rPr>
        <w:t>, saj zaradi pripravljenega predračuna oz. cenika ni skupne ponudbene vrednosti. V primeru, da ponudnik ne vnese vrednosti 1, bo sistem zahteval vnos. Ne glede na vneseno vrednost, bo naročnik upošteval cene</w:t>
      </w:r>
      <w:r w:rsidR="00FF1CE7" w:rsidRPr="007E2F1D">
        <w:rPr>
          <w:rFonts w:ascii="Open Sans" w:hAnsi="Open Sans" w:cs="Open Sans"/>
          <w:sz w:val="20"/>
          <w:szCs w:val="20"/>
        </w:rPr>
        <w:t xml:space="preserve"> na enoto mere</w:t>
      </w:r>
      <w:r w:rsidRPr="007E2F1D">
        <w:rPr>
          <w:rFonts w:ascii="Open Sans" w:hAnsi="Open Sans" w:cs="Open Sans"/>
          <w:sz w:val="20"/>
          <w:szCs w:val="20"/>
        </w:rPr>
        <w:t xml:space="preserve"> navedene v </w:t>
      </w:r>
      <w:r w:rsidR="00551CA1" w:rsidRPr="007E2F1D">
        <w:rPr>
          <w:rFonts w:ascii="Open Sans" w:hAnsi="Open Sans" w:cs="Open Sans"/>
          <w:sz w:val="20"/>
          <w:szCs w:val="20"/>
        </w:rPr>
        <w:t>Prilogi »POVZETEK PREDRAČUNA</w:t>
      </w:r>
      <w:r w:rsidR="00FF1CE7" w:rsidRPr="007E2F1D">
        <w:rPr>
          <w:rFonts w:ascii="Open Sans" w:hAnsi="Open Sans" w:cs="Open Sans"/>
          <w:sz w:val="20"/>
          <w:szCs w:val="20"/>
        </w:rPr>
        <w:t xml:space="preserve">«, ki jo ponudnik izpolni in podpiše ter v pdf. obliki/formatu naloži v </w:t>
      </w:r>
      <w:r w:rsidR="00FF1CE7" w:rsidRPr="007E2F1D">
        <w:rPr>
          <w:rFonts w:ascii="Open Sans" w:hAnsi="Open Sans" w:cs="Open Sans"/>
          <w:b/>
          <w:sz w:val="20"/>
          <w:szCs w:val="20"/>
        </w:rPr>
        <w:t>del »Predračun«.</w:t>
      </w:r>
    </w:p>
    <w:p w14:paraId="57FEA529" w14:textId="77777777" w:rsidR="00E548CF" w:rsidRPr="007E2F1D" w:rsidRDefault="00E548CF" w:rsidP="001D654A">
      <w:pPr>
        <w:keepNext/>
        <w:keepLines/>
        <w:widowControl w:val="0"/>
        <w:spacing w:after="0" w:line="240" w:lineRule="auto"/>
        <w:jc w:val="both"/>
        <w:rPr>
          <w:rFonts w:ascii="Open Sans" w:hAnsi="Open Sans" w:cs="Open Sans"/>
          <w:b/>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C12E3B" w:rsidRPr="007E2F1D" w14:paraId="3106ADB5" w14:textId="77777777" w:rsidTr="00720006">
        <w:tc>
          <w:tcPr>
            <w:tcW w:w="7725" w:type="dxa"/>
          </w:tcPr>
          <w:p w14:paraId="2BFBF701"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POVZETEK PREDRAČUNA</w:t>
            </w:r>
          </w:p>
        </w:tc>
        <w:tc>
          <w:tcPr>
            <w:tcW w:w="1417" w:type="dxa"/>
          </w:tcPr>
          <w:p w14:paraId="7C3FA76B" w14:textId="77777777" w:rsidR="00C12E3B" w:rsidRPr="007E2F1D" w:rsidRDefault="00C12E3B" w:rsidP="001D654A">
            <w:pPr>
              <w:keepNext/>
              <w:keepLines/>
              <w:widowControl w:val="0"/>
              <w:spacing w:after="0" w:line="240" w:lineRule="auto"/>
              <w:jc w:val="both"/>
              <w:rPr>
                <w:rFonts w:ascii="Open Sans" w:hAnsi="Open Sans" w:cs="Open Sans"/>
                <w:b/>
                <w:i/>
                <w:sz w:val="20"/>
                <w:szCs w:val="20"/>
              </w:rPr>
            </w:pPr>
          </w:p>
        </w:tc>
      </w:tr>
    </w:tbl>
    <w:p w14:paraId="6842B9B7" w14:textId="77777777" w:rsidR="00C12E3B" w:rsidRPr="007E2F1D" w:rsidRDefault="00C12E3B" w:rsidP="001D654A">
      <w:pPr>
        <w:keepNext/>
        <w:keepLines/>
        <w:widowControl w:val="0"/>
        <w:spacing w:after="0" w:line="240" w:lineRule="auto"/>
        <w:jc w:val="both"/>
        <w:rPr>
          <w:rFonts w:ascii="Open Sans" w:hAnsi="Open Sans" w:cs="Open Sans"/>
          <w:b/>
          <w:sz w:val="20"/>
          <w:szCs w:val="20"/>
        </w:rPr>
      </w:pPr>
    </w:p>
    <w:p w14:paraId="62DB8DD3" w14:textId="77777777" w:rsidR="00C12E3B" w:rsidRPr="00E90A1A"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 prime</w:t>
      </w:r>
      <w:r w:rsidRPr="00E90A1A">
        <w:rPr>
          <w:rFonts w:ascii="Open Sans" w:hAnsi="Open Sans" w:cs="Open Sans"/>
          <w:sz w:val="20"/>
          <w:szCs w:val="20"/>
        </w:rPr>
        <w:t>ru razhajanj med podatki navedenimi v razdelku »Skupna ponudbena vrednost«, podatki v Prilogi »POVZETEK PREDRAČUNA« - naloženim v razdelek »Skupna ponudbena cena«, del »Predračun«, in celotnim izpolnjenim ponudbenim predračunom popisa storitev v pdf. format (Priloga 2) - naloženim v razdelek »Dokumenti«, del »Ostale priloge«, kot veljavni štejejo podatki ponudbenega predračuna v pdf. format (Priloga 2), ki je predložen v razdelku »Dokumenti«, del »Ostale priloge«.</w:t>
      </w:r>
    </w:p>
    <w:p w14:paraId="1BDCCA85" w14:textId="77777777" w:rsidR="00C12E3B" w:rsidRPr="00E90A1A" w:rsidRDefault="00C12E3B" w:rsidP="001D654A">
      <w:pPr>
        <w:keepNext/>
        <w:keepLines/>
        <w:widowControl w:val="0"/>
        <w:spacing w:after="0" w:line="240" w:lineRule="auto"/>
        <w:jc w:val="both"/>
        <w:rPr>
          <w:rFonts w:ascii="Open Sans" w:hAnsi="Open Sans" w:cs="Open Sans"/>
          <w:sz w:val="20"/>
          <w:szCs w:val="20"/>
        </w:rPr>
      </w:pPr>
    </w:p>
    <w:p w14:paraId="00521541" w14:textId="77777777" w:rsidR="00C12E3B" w:rsidRPr="00E90A1A" w:rsidRDefault="00C12E3B" w:rsidP="001D654A">
      <w:pPr>
        <w:keepNext/>
        <w:keepLines/>
        <w:widowControl w:val="0"/>
        <w:spacing w:after="0" w:line="240" w:lineRule="auto"/>
        <w:jc w:val="both"/>
        <w:rPr>
          <w:rFonts w:ascii="Open Sans" w:hAnsi="Open Sans" w:cs="Open Sans"/>
          <w:sz w:val="20"/>
          <w:szCs w:val="20"/>
        </w:rPr>
      </w:pPr>
      <w:r w:rsidRPr="00E90A1A">
        <w:rPr>
          <w:rFonts w:ascii="Open Sans" w:hAnsi="Open Sans" w:cs="Open Sans"/>
          <w:sz w:val="20"/>
          <w:szCs w:val="20"/>
        </w:rPr>
        <w:t xml:space="preserve">Izpolnjen predračun popisa storitev v excel formatu ponudnik naloži v razdelek </w:t>
      </w:r>
      <w:r w:rsidRPr="00E90A1A">
        <w:rPr>
          <w:rFonts w:ascii="Open Sans" w:hAnsi="Open Sans" w:cs="Open Sans"/>
          <w:b/>
          <w:sz w:val="20"/>
          <w:szCs w:val="20"/>
        </w:rPr>
        <w:t>»DOKUMENTI, del Ostale priloge«</w:t>
      </w:r>
      <w:r w:rsidRPr="00E90A1A">
        <w:rPr>
          <w:rFonts w:ascii="Open Sans" w:hAnsi="Open Sans" w:cs="Open Sans"/>
          <w:sz w:val="20"/>
          <w:szCs w:val="20"/>
        </w:rPr>
        <w:t xml:space="preserve">. </w:t>
      </w:r>
    </w:p>
    <w:p w14:paraId="26B2B8C8" w14:textId="77777777" w:rsidR="00C12E3B" w:rsidRPr="00E90A1A" w:rsidRDefault="00C12E3B" w:rsidP="001D654A">
      <w:pPr>
        <w:keepNext/>
        <w:keepLines/>
        <w:spacing w:after="0" w:line="240" w:lineRule="auto"/>
        <w:ind w:left="1080"/>
        <w:jc w:val="both"/>
        <w:rPr>
          <w:rFonts w:ascii="Open Sans" w:eastAsia="Times New Roman" w:hAnsi="Open Sans" w:cs="Open Sans"/>
          <w:b/>
          <w:sz w:val="20"/>
          <w:szCs w:val="20"/>
          <w:lang w:eastAsia="sl-SI"/>
        </w:rPr>
      </w:pPr>
    </w:p>
    <w:p w14:paraId="2A43910A" w14:textId="77777777" w:rsidR="00540C94" w:rsidRDefault="00540C94">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268BA149" w14:textId="369FC489" w:rsidR="002778E2" w:rsidRPr="00E90A1A" w:rsidRDefault="002778E2" w:rsidP="00C44A38">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E90A1A">
        <w:rPr>
          <w:rFonts w:ascii="Open Sans" w:eastAsia="Times New Roman" w:hAnsi="Open Sans" w:cs="Open Sans"/>
          <w:b/>
          <w:color w:val="FF0000"/>
          <w:sz w:val="20"/>
          <w:szCs w:val="20"/>
          <w:lang w:eastAsia="sl-SI"/>
        </w:rPr>
        <w:lastRenderedPageBreak/>
        <w:t>»DOKUMENTI«, del »ESPD – ponudnik«</w:t>
      </w:r>
    </w:p>
    <w:p w14:paraId="55B73EF7" w14:textId="77777777" w:rsidR="002778E2" w:rsidRPr="00E90A1A" w:rsidRDefault="002778E2" w:rsidP="001D654A">
      <w:pPr>
        <w:keepNext/>
        <w:keepLines/>
        <w:spacing w:after="0" w:line="240" w:lineRule="auto"/>
        <w:ind w:left="360"/>
        <w:jc w:val="both"/>
        <w:rPr>
          <w:rFonts w:ascii="Open Sans" w:eastAsia="Times New Roman" w:hAnsi="Open Sans" w:cs="Open Sans"/>
          <w:b/>
          <w:sz w:val="20"/>
          <w:szCs w:val="20"/>
          <w:lang w:eastAsia="sl-SI"/>
        </w:rPr>
      </w:pPr>
    </w:p>
    <w:p w14:paraId="2F34F9F9"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r w:rsidRPr="00E90A1A">
        <w:rPr>
          <w:rFonts w:ascii="Open Sans" w:eastAsia="Times New Roman" w:hAnsi="Open Sans" w:cs="Open Sans"/>
          <w:sz w:val="20"/>
          <w:szCs w:val="20"/>
          <w:lang w:eastAsia="sl-SI"/>
        </w:rPr>
        <w:t>Gospodarski subjekt s podpisom ESPD obrazca izrecno izjavlja, da sprejema pogoje razpisa, osnutek okvirnega sporazuma in da izpolnjuje vse pogoje za izvedbo naročila.</w:t>
      </w:r>
    </w:p>
    <w:p w14:paraId="1E668C6B"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0A1A" w:rsidRPr="00E90A1A" w14:paraId="40667F19" w14:textId="77777777" w:rsidTr="00C22ED8">
        <w:tc>
          <w:tcPr>
            <w:tcW w:w="9424" w:type="dxa"/>
            <w:tcBorders>
              <w:top w:val="single" w:sz="4" w:space="0" w:color="auto"/>
              <w:bottom w:val="single" w:sz="4" w:space="0" w:color="auto"/>
            </w:tcBorders>
          </w:tcPr>
          <w:p w14:paraId="5F2598DF" w14:textId="77777777" w:rsidR="00E90A1A" w:rsidRPr="00E90A1A" w:rsidRDefault="00E90A1A" w:rsidP="00E90A1A">
            <w:pPr>
              <w:keepNext/>
              <w:keepLines/>
              <w:spacing w:after="0" w:line="240" w:lineRule="auto"/>
              <w:jc w:val="both"/>
              <w:rPr>
                <w:rFonts w:ascii="Open Sans" w:eastAsia="Times New Roman" w:hAnsi="Open Sans" w:cs="Open Sans"/>
                <w:b/>
                <w:bCs/>
                <w:i/>
                <w:iCs/>
                <w:sz w:val="20"/>
                <w:szCs w:val="20"/>
                <w:lang w:eastAsia="sl-SI"/>
              </w:rPr>
            </w:pPr>
            <w:r w:rsidRPr="00E90A1A">
              <w:rPr>
                <w:rFonts w:ascii="Open Sans" w:eastAsia="Times New Roman" w:hAnsi="Open Sans" w:cs="Open Sans"/>
                <w:sz w:val="20"/>
                <w:szCs w:val="20"/>
                <w:lang w:eastAsia="sl-SI"/>
              </w:rPr>
              <w:t xml:space="preserve">UGOTAVLJANJE SPOSOBNOSTI TER SPREJEMANJE POGOJEV RAZPISNE DOKUMENTACIJE – </w:t>
            </w:r>
            <w:r w:rsidRPr="00E90A1A">
              <w:rPr>
                <w:rFonts w:ascii="Open Sans" w:eastAsia="Times New Roman" w:hAnsi="Open Sans" w:cs="Open Sans"/>
                <w:b/>
                <w:sz w:val="20"/>
                <w:szCs w:val="20"/>
                <w:lang w:eastAsia="sl-SI"/>
              </w:rPr>
              <w:t>ESPD - ponudnik</w:t>
            </w:r>
          </w:p>
        </w:tc>
      </w:tr>
    </w:tbl>
    <w:p w14:paraId="3726C4FD"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655FEEC1"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r w:rsidRPr="00E90A1A">
        <w:rPr>
          <w:rFonts w:ascii="Open Sans" w:eastAsia="Times New Roman" w:hAnsi="Open Sans" w:cs="Open Sans"/>
          <w:sz w:val="20"/>
          <w:szCs w:val="20"/>
          <w:lang w:eastAsia="sl-SI"/>
        </w:rPr>
        <w:t xml:space="preserve">Ponudnik (vodilni partner) mora prilogo »ESPD« izpolniti ter v informacijski sistem e-JN </w:t>
      </w:r>
      <w:r w:rsidRPr="00E90A1A">
        <w:rPr>
          <w:rFonts w:ascii="Open Sans" w:eastAsia="Times New Roman" w:hAnsi="Open Sans" w:cs="Open Sans"/>
          <w:b/>
          <w:sz w:val="20"/>
          <w:szCs w:val="20"/>
          <w:lang w:eastAsia="sl-SI"/>
        </w:rPr>
        <w:t>v razdelek »ESPD–ponudnik«</w:t>
      </w:r>
      <w:r w:rsidRPr="00E90A1A">
        <w:rPr>
          <w:rFonts w:ascii="Open Sans" w:eastAsia="Times New Roman" w:hAnsi="Open Sans" w:cs="Open Sans"/>
          <w:sz w:val="20"/>
          <w:szCs w:val="20"/>
          <w:lang w:eastAsia="sl-SI"/>
        </w:rPr>
        <w:t xml:space="preserve"> naložiti elektronsko podpisan ESPD v </w:t>
      </w:r>
      <w:proofErr w:type="spellStart"/>
      <w:r w:rsidRPr="00E90A1A">
        <w:rPr>
          <w:rFonts w:ascii="Open Sans" w:eastAsia="Times New Roman" w:hAnsi="Open Sans" w:cs="Open Sans"/>
          <w:sz w:val="20"/>
          <w:szCs w:val="20"/>
          <w:lang w:eastAsia="sl-SI"/>
        </w:rPr>
        <w:t>xml</w:t>
      </w:r>
      <w:proofErr w:type="spellEnd"/>
      <w:r w:rsidRPr="00E90A1A">
        <w:rPr>
          <w:rFonts w:ascii="Open Sans" w:eastAsia="Times New Roman" w:hAnsi="Open Sans" w:cs="Open Sans"/>
          <w:sz w:val="20"/>
          <w:szCs w:val="20"/>
          <w:lang w:eastAsia="sl-SI"/>
        </w:rPr>
        <w:t xml:space="preserve">. obliki ali nepodpisan ESPD v </w:t>
      </w:r>
      <w:proofErr w:type="spellStart"/>
      <w:r w:rsidRPr="00E90A1A">
        <w:rPr>
          <w:rFonts w:ascii="Open Sans" w:eastAsia="Times New Roman" w:hAnsi="Open Sans" w:cs="Open Sans"/>
          <w:sz w:val="20"/>
          <w:szCs w:val="20"/>
          <w:lang w:eastAsia="sl-SI"/>
        </w:rPr>
        <w:t>xml</w:t>
      </w:r>
      <w:proofErr w:type="spellEnd"/>
      <w:r w:rsidRPr="00E90A1A">
        <w:rPr>
          <w:rFonts w:ascii="Open Sans" w:eastAsia="Times New Roman" w:hAnsi="Open Sans" w:cs="Open Sans"/>
          <w:sz w:val="20"/>
          <w:szCs w:val="20"/>
          <w:lang w:eastAsia="sl-SI"/>
        </w:rPr>
        <w:t xml:space="preserve">. obliki, </w:t>
      </w:r>
      <w:bookmarkStart w:id="23" w:name="_Hlk531606225"/>
      <w:r w:rsidRPr="00E90A1A">
        <w:rPr>
          <w:rFonts w:ascii="Open Sans" w:eastAsia="Times New Roman" w:hAnsi="Open Sans" w:cs="Open Sans"/>
          <w:sz w:val="20"/>
          <w:szCs w:val="20"/>
          <w:lang w:eastAsia="sl-SI"/>
        </w:rPr>
        <w:t>pri čemer se v slednjem primeru v skladu Splošnimi pogoji uporabe informacijskega sistema e-JN šteje, da je oddan pravno zavezujoč dokument, ki ima enako veljavnost kot podpisan</w:t>
      </w:r>
      <w:bookmarkEnd w:id="23"/>
      <w:r w:rsidRPr="00E90A1A">
        <w:rPr>
          <w:rFonts w:ascii="Open Sans" w:eastAsia="Times New Roman" w:hAnsi="Open Sans" w:cs="Open Sans"/>
          <w:sz w:val="20"/>
          <w:szCs w:val="20"/>
          <w:lang w:eastAsia="sl-SI"/>
        </w:rPr>
        <w:t xml:space="preserve">. </w:t>
      </w:r>
    </w:p>
    <w:p w14:paraId="2C5761F1"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2F552FBF"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r w:rsidRPr="00E90A1A">
        <w:rPr>
          <w:rFonts w:ascii="Open Sans" w:eastAsia="Times New Roman" w:hAnsi="Open Sans" w:cs="Open Sans"/>
          <w:sz w:val="20"/>
          <w:szCs w:val="20"/>
          <w:lang w:eastAsia="sl-SI"/>
        </w:rPr>
        <w:t xml:space="preserve">Ponudnik mora svoj obrazec ESPD tudi izpolniti in ga ročno/fizično podpisanega v .pdf format naložiti na informacijski sistem e-JN </w:t>
      </w:r>
      <w:r w:rsidRPr="00E90A1A">
        <w:rPr>
          <w:rFonts w:ascii="Open Sans" w:eastAsia="Times New Roman" w:hAnsi="Open Sans" w:cs="Open Sans"/>
          <w:b/>
          <w:sz w:val="20"/>
          <w:szCs w:val="20"/>
          <w:lang w:eastAsia="sl-SI"/>
        </w:rPr>
        <w:t>v razdelek »Ostale priloge«</w:t>
      </w:r>
      <w:r w:rsidRPr="00E90A1A">
        <w:rPr>
          <w:rFonts w:ascii="Open Sans" w:eastAsia="Times New Roman" w:hAnsi="Open Sans" w:cs="Open Sans"/>
          <w:sz w:val="20"/>
          <w:szCs w:val="20"/>
          <w:lang w:eastAsia="sl-SI"/>
        </w:rPr>
        <w:t xml:space="preserve">. </w:t>
      </w:r>
    </w:p>
    <w:p w14:paraId="72157A04"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3CF6DE2B" w14:textId="77777777" w:rsidR="00E90A1A" w:rsidRPr="00E90A1A" w:rsidRDefault="00E90A1A" w:rsidP="00C44A38">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E90A1A">
        <w:rPr>
          <w:rFonts w:ascii="Open Sans" w:eastAsia="Times New Roman" w:hAnsi="Open Sans" w:cs="Open Sans"/>
          <w:b/>
          <w:color w:val="FF0000"/>
          <w:sz w:val="20"/>
          <w:szCs w:val="20"/>
          <w:lang w:eastAsia="sl-SI"/>
        </w:rPr>
        <w:t>Razdelek »Sodelujoči«, del »ESPD – ostali sodelujoči«</w:t>
      </w:r>
    </w:p>
    <w:p w14:paraId="65B5F50E"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10870756"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r w:rsidRPr="00E90A1A">
        <w:rPr>
          <w:rFonts w:ascii="Open Sans" w:eastAsia="Times New Roman" w:hAnsi="Open Sans" w:cs="Open Sans"/>
          <w:sz w:val="20"/>
          <w:szCs w:val="20"/>
          <w:lang w:eastAsia="sl-SI"/>
        </w:rPr>
        <w:t xml:space="preserve">Za ostale sodelujoče ponudnik v razdelek »ESPD – ostali sodelujoči« priloži podpisane ESPD v pdf. formatu, ali v elektronski obliki podpisan </w:t>
      </w:r>
      <w:proofErr w:type="spellStart"/>
      <w:r w:rsidRPr="00E90A1A">
        <w:rPr>
          <w:rFonts w:ascii="Open Sans" w:eastAsia="Times New Roman" w:hAnsi="Open Sans" w:cs="Open Sans"/>
          <w:sz w:val="20"/>
          <w:szCs w:val="20"/>
          <w:lang w:eastAsia="sl-SI"/>
        </w:rPr>
        <w:t>xml</w:t>
      </w:r>
      <w:proofErr w:type="spellEnd"/>
      <w:r w:rsidRPr="00E90A1A">
        <w:rPr>
          <w:rFonts w:ascii="Open Sans" w:eastAsia="Times New Roman" w:hAnsi="Open Sans" w:cs="Open Sans"/>
          <w:sz w:val="20"/>
          <w:szCs w:val="20"/>
          <w:lang w:eastAsia="sl-SI"/>
        </w:rPr>
        <w:t>.</w:t>
      </w:r>
    </w:p>
    <w:p w14:paraId="27311B47"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0A1A" w:rsidRPr="00E90A1A" w14:paraId="15ED4BC0" w14:textId="77777777" w:rsidTr="00C22ED8">
        <w:tc>
          <w:tcPr>
            <w:tcW w:w="9424" w:type="dxa"/>
            <w:tcBorders>
              <w:top w:val="single" w:sz="4" w:space="0" w:color="auto"/>
              <w:bottom w:val="single" w:sz="4" w:space="0" w:color="auto"/>
            </w:tcBorders>
          </w:tcPr>
          <w:p w14:paraId="21F02CA4" w14:textId="77777777" w:rsidR="00E90A1A" w:rsidRPr="00E90A1A" w:rsidRDefault="00E90A1A" w:rsidP="00E90A1A">
            <w:pPr>
              <w:keepNext/>
              <w:keepLines/>
              <w:spacing w:after="0" w:line="240" w:lineRule="auto"/>
              <w:jc w:val="both"/>
              <w:rPr>
                <w:rFonts w:ascii="Open Sans" w:eastAsia="Times New Roman" w:hAnsi="Open Sans" w:cs="Open Sans"/>
                <w:b/>
                <w:bCs/>
                <w:i/>
                <w:iCs/>
                <w:sz w:val="20"/>
                <w:szCs w:val="20"/>
                <w:lang w:eastAsia="sl-SI"/>
              </w:rPr>
            </w:pPr>
            <w:r w:rsidRPr="00E90A1A">
              <w:rPr>
                <w:rFonts w:ascii="Open Sans" w:eastAsia="Times New Roman" w:hAnsi="Open Sans" w:cs="Open Sans"/>
                <w:sz w:val="20"/>
                <w:szCs w:val="20"/>
                <w:lang w:eastAsia="sl-SI"/>
              </w:rPr>
              <w:t xml:space="preserve">UGOTAVLJANJE SPOSOBNOSTI TER SPREJEMANJE POGOJEV RAZPISNE DOKUMENTACIJE – </w:t>
            </w:r>
            <w:r w:rsidRPr="00E90A1A">
              <w:rPr>
                <w:rFonts w:ascii="Open Sans" w:eastAsia="Times New Roman" w:hAnsi="Open Sans" w:cs="Open Sans"/>
                <w:b/>
                <w:sz w:val="20"/>
                <w:szCs w:val="20"/>
                <w:lang w:eastAsia="sl-SI"/>
              </w:rPr>
              <w:t>ESPD - ostali sodelujoči</w:t>
            </w:r>
          </w:p>
        </w:tc>
      </w:tr>
    </w:tbl>
    <w:p w14:paraId="4B7FB2C1"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7CF9842E" w14:textId="7BC3E57F" w:rsidR="00E90A1A" w:rsidRPr="00E90A1A" w:rsidRDefault="00E90A1A" w:rsidP="00E90A1A">
      <w:pPr>
        <w:keepNext/>
        <w:keepLines/>
        <w:spacing w:after="0" w:line="240" w:lineRule="auto"/>
        <w:jc w:val="both"/>
        <w:rPr>
          <w:rFonts w:ascii="Open Sans" w:eastAsia="Times New Roman" w:hAnsi="Open Sans" w:cs="Open Sans"/>
          <w:bCs/>
          <w:sz w:val="20"/>
          <w:szCs w:val="20"/>
          <w:lang w:eastAsia="sl-SI"/>
        </w:rPr>
      </w:pPr>
      <w:r w:rsidRPr="00E90A1A">
        <w:rPr>
          <w:rFonts w:ascii="Open Sans" w:eastAsia="Times New Roman" w:hAnsi="Open Sans" w:cs="Open Sans"/>
          <w:sz w:val="20"/>
          <w:szCs w:val="20"/>
          <w:lang w:eastAsia="sl-SI"/>
        </w:rPr>
        <w:t>Gospodarski subjekt, ki oddaja ponudbo preko informacijskega sistema e-JN, mora za posameznega partnerja iz skupine ponudnikov</w:t>
      </w:r>
      <w:r w:rsidRPr="00E90A1A">
        <w:rPr>
          <w:rFonts w:ascii="Open Sans" w:eastAsia="Times New Roman" w:hAnsi="Open Sans" w:cs="Open Sans"/>
          <w:iCs/>
          <w:sz w:val="20"/>
          <w:szCs w:val="20"/>
          <w:lang w:eastAsia="sl-SI"/>
        </w:rPr>
        <w:t>,</w:t>
      </w:r>
      <w:r w:rsidRPr="00E90A1A">
        <w:rPr>
          <w:rFonts w:ascii="Open Sans" w:eastAsia="Times New Roman" w:hAnsi="Open Sans" w:cs="Open Sans"/>
          <w:sz w:val="20"/>
          <w:szCs w:val="20"/>
          <w:lang w:eastAsia="sl-SI"/>
        </w:rPr>
        <w:t xml:space="preserve"> v razdelek »ESPD – ostali sodelujoči«,</w:t>
      </w:r>
      <w:r w:rsidRPr="00E90A1A">
        <w:rPr>
          <w:rFonts w:ascii="Open Sans" w:eastAsia="Times New Roman" w:hAnsi="Open Sans" w:cs="Open Sans"/>
          <w:b/>
          <w:sz w:val="20"/>
          <w:szCs w:val="20"/>
          <w:lang w:eastAsia="sl-SI"/>
        </w:rPr>
        <w:t xml:space="preserve"> </w:t>
      </w:r>
      <w:r w:rsidRPr="00E90A1A">
        <w:rPr>
          <w:rFonts w:ascii="Open Sans" w:eastAsia="Times New Roman" w:hAnsi="Open Sans" w:cs="Open Sans"/>
          <w:sz w:val="20"/>
          <w:szCs w:val="20"/>
          <w:lang w:eastAsia="sl-SI"/>
        </w:rPr>
        <w:t xml:space="preserve">naložiti </w:t>
      </w:r>
      <w:r w:rsidRPr="00E90A1A">
        <w:rPr>
          <w:rFonts w:ascii="Open Sans" w:eastAsia="Times New Roman" w:hAnsi="Open Sans" w:cs="Open Sans"/>
          <w:bCs/>
          <w:sz w:val="20"/>
          <w:szCs w:val="20"/>
          <w:lang w:eastAsia="sl-SI"/>
        </w:rPr>
        <w:t xml:space="preserve">podpisane ESPD v pdf. formatu, ali v elektronski obliki podpisan </w:t>
      </w:r>
      <w:proofErr w:type="spellStart"/>
      <w:r w:rsidRPr="00E90A1A">
        <w:rPr>
          <w:rFonts w:ascii="Open Sans" w:eastAsia="Times New Roman" w:hAnsi="Open Sans" w:cs="Open Sans"/>
          <w:bCs/>
          <w:sz w:val="20"/>
          <w:szCs w:val="20"/>
          <w:lang w:eastAsia="sl-SI"/>
        </w:rPr>
        <w:t>xml</w:t>
      </w:r>
      <w:proofErr w:type="spellEnd"/>
      <w:r w:rsidRPr="00E90A1A">
        <w:rPr>
          <w:rFonts w:ascii="Open Sans" w:eastAsia="Times New Roman" w:hAnsi="Open Sans" w:cs="Open Sans"/>
          <w:bCs/>
          <w:sz w:val="20"/>
          <w:szCs w:val="20"/>
          <w:lang w:eastAsia="sl-SI"/>
        </w:rPr>
        <w:t>.</w:t>
      </w:r>
    </w:p>
    <w:p w14:paraId="0B50D266" w14:textId="77777777"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p>
    <w:p w14:paraId="36A445EF" w14:textId="25483A8A" w:rsidR="00E90A1A" w:rsidRPr="00E90A1A" w:rsidRDefault="00E90A1A" w:rsidP="00E90A1A">
      <w:pPr>
        <w:keepNext/>
        <w:keepLines/>
        <w:spacing w:after="0" w:line="240" w:lineRule="auto"/>
        <w:jc w:val="both"/>
        <w:rPr>
          <w:rFonts w:ascii="Open Sans" w:eastAsia="Times New Roman" w:hAnsi="Open Sans" w:cs="Open Sans"/>
          <w:sz w:val="20"/>
          <w:szCs w:val="20"/>
          <w:lang w:eastAsia="sl-SI"/>
        </w:rPr>
      </w:pPr>
      <w:r w:rsidRPr="00E90A1A">
        <w:rPr>
          <w:rFonts w:ascii="Open Sans" w:eastAsia="Times New Roman" w:hAnsi="Open Sans" w:cs="Open Sans"/>
          <w:sz w:val="20"/>
          <w:szCs w:val="20"/>
          <w:lang w:eastAsia="sl-SI"/>
        </w:rPr>
        <w:t>Priloge ni potrebno priložiti, v kolikor ponudnik v ponudbi nastopa samostojno.</w:t>
      </w:r>
    </w:p>
    <w:p w14:paraId="7C26AC5D" w14:textId="77777777" w:rsidR="002778E2" w:rsidRPr="002778E2" w:rsidRDefault="002778E2" w:rsidP="001D654A">
      <w:pPr>
        <w:keepNext/>
        <w:keepLines/>
        <w:spacing w:after="0" w:line="240" w:lineRule="auto"/>
        <w:jc w:val="both"/>
        <w:rPr>
          <w:rFonts w:ascii="Open Sans" w:eastAsia="Times New Roman" w:hAnsi="Open Sans" w:cs="Open Sans"/>
          <w:b/>
          <w:sz w:val="20"/>
          <w:szCs w:val="20"/>
          <w:lang w:eastAsia="sl-SI"/>
        </w:rPr>
      </w:pPr>
    </w:p>
    <w:p w14:paraId="72AF57D4" w14:textId="77777777" w:rsidR="002778E2" w:rsidRPr="002778E2" w:rsidRDefault="002778E2" w:rsidP="00C44A38">
      <w:pPr>
        <w:keepNext/>
        <w:keepLines/>
        <w:numPr>
          <w:ilvl w:val="0"/>
          <w:numId w:val="19"/>
        </w:numPr>
        <w:spacing w:after="0" w:line="240" w:lineRule="auto"/>
        <w:jc w:val="both"/>
        <w:rPr>
          <w:rFonts w:ascii="Open Sans" w:eastAsia="Times New Roman" w:hAnsi="Open Sans" w:cs="Open Sans"/>
          <w:b/>
          <w:color w:val="FF0000"/>
          <w:sz w:val="20"/>
          <w:szCs w:val="20"/>
          <w:lang w:eastAsia="sl-SI"/>
        </w:rPr>
      </w:pPr>
      <w:r w:rsidRPr="002778E2">
        <w:rPr>
          <w:rFonts w:ascii="Open Sans" w:eastAsia="Times New Roman" w:hAnsi="Open Sans" w:cs="Open Sans"/>
          <w:b/>
          <w:color w:val="FF0000"/>
          <w:sz w:val="20"/>
          <w:szCs w:val="20"/>
          <w:lang w:eastAsia="sl-SI"/>
        </w:rPr>
        <w:t>Razdelek »DOKUMENTI«, del »Ostale priloge«</w:t>
      </w:r>
    </w:p>
    <w:p w14:paraId="06923BE7" w14:textId="77777777" w:rsidR="00C12E3B" w:rsidRPr="007E2F1D" w:rsidRDefault="00C12E3B" w:rsidP="001D654A">
      <w:pPr>
        <w:keepNext/>
        <w:keepLines/>
        <w:spacing w:after="0" w:line="240" w:lineRule="auto"/>
        <w:jc w:val="both"/>
        <w:rPr>
          <w:rFonts w:ascii="Open Sans" w:eastAsia="Times New Roman" w:hAnsi="Open Sans" w:cs="Open Sans"/>
          <w:b/>
          <w:sz w:val="20"/>
          <w:szCs w:val="20"/>
          <w:lang w:eastAsia="sl-SI"/>
        </w:rPr>
      </w:pPr>
    </w:p>
    <w:p w14:paraId="557C54B1" w14:textId="7CB05EC2"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Ponudnik v informacijskem sistemu e-JN</w:t>
      </w:r>
      <w:r w:rsidRPr="007E2F1D">
        <w:rPr>
          <w:rFonts w:ascii="Open Sans" w:hAnsi="Open Sans" w:cs="Open Sans"/>
          <w:b/>
          <w:sz w:val="20"/>
          <w:szCs w:val="20"/>
        </w:rPr>
        <w:t xml:space="preserve"> v razdelek »DOKUMENTI, del Ostale priloge« </w:t>
      </w:r>
      <w:r w:rsidRPr="007E2F1D">
        <w:rPr>
          <w:rFonts w:ascii="Open Sans" w:hAnsi="Open Sans" w:cs="Open Sans"/>
          <w:sz w:val="20"/>
          <w:szCs w:val="20"/>
        </w:rPr>
        <w:t xml:space="preserve">naloži ostalo ponudbeno dokumentacijo, ki je zahtevana s to razpisno dokumentacijo, vključno s celotnim predračunom popisa </w:t>
      </w:r>
      <w:r w:rsidR="00BE79E8" w:rsidRPr="007E2F1D">
        <w:rPr>
          <w:rFonts w:ascii="Open Sans" w:hAnsi="Open Sans" w:cs="Open Sans"/>
          <w:sz w:val="20"/>
          <w:szCs w:val="20"/>
        </w:rPr>
        <w:t>blaga</w:t>
      </w:r>
      <w:r w:rsidRPr="007E2F1D">
        <w:rPr>
          <w:rFonts w:ascii="Open Sans" w:hAnsi="Open Sans" w:cs="Open Sans"/>
          <w:sz w:val="20"/>
          <w:szCs w:val="20"/>
        </w:rPr>
        <w:t>.</w:t>
      </w:r>
    </w:p>
    <w:p w14:paraId="1DC9DF7F"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648FD2C4" w14:textId="05BA933A"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Spodaj zahtevana ponudbena dokumentacija mora biti </w:t>
      </w:r>
      <w:r w:rsidRPr="007E2F1D">
        <w:rPr>
          <w:rFonts w:ascii="Open Sans" w:hAnsi="Open Sans" w:cs="Open Sans"/>
          <w:b/>
          <w:sz w:val="20"/>
          <w:szCs w:val="20"/>
          <w:u w:val="single"/>
        </w:rPr>
        <w:t>priložena v .pdf formatu</w:t>
      </w:r>
      <w:r w:rsidRPr="007E2F1D">
        <w:rPr>
          <w:rFonts w:ascii="Open Sans" w:hAnsi="Open Sans" w:cs="Open Sans"/>
          <w:sz w:val="20"/>
          <w:szCs w:val="20"/>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w:t>
      </w:r>
      <w:r w:rsidR="001F7CAF" w:rsidRPr="007E2F1D">
        <w:rPr>
          <w:rFonts w:ascii="Open Sans" w:hAnsi="Open Sans" w:cs="Open Sans"/>
          <w:sz w:val="20"/>
          <w:szCs w:val="20"/>
        </w:rPr>
        <w:t>blaga</w:t>
      </w:r>
      <w:r w:rsidRPr="007E2F1D">
        <w:rPr>
          <w:rFonts w:ascii="Open Sans" w:hAnsi="Open Sans" w:cs="Open Sans"/>
          <w:sz w:val="20"/>
          <w:szCs w:val="20"/>
        </w:rPr>
        <w:t xml:space="preserve"> mora biti priložen tudi v excel formatu. Ponudniki so obvezani priložiti vse priloge, razen če v posamezni prilogi ni drugače navedeno. </w:t>
      </w:r>
    </w:p>
    <w:p w14:paraId="7C959BEA" w14:textId="15AFD63B" w:rsidR="00C12E3B" w:rsidRPr="007E2F1D" w:rsidRDefault="00C12E3B" w:rsidP="001D654A">
      <w:pPr>
        <w:keepNext/>
        <w:keepLines/>
        <w:widowControl w:val="0"/>
        <w:spacing w:after="0" w:line="240" w:lineRule="auto"/>
        <w:jc w:val="both"/>
        <w:rPr>
          <w:rFonts w:ascii="Open Sans" w:hAnsi="Open Sans" w:cs="Open Sans"/>
          <w:sz w:val="20"/>
          <w:szCs w:val="20"/>
        </w:rPr>
      </w:pPr>
    </w:p>
    <w:p w14:paraId="1B692C8E" w14:textId="77777777" w:rsidR="002778E2" w:rsidRPr="002778E2" w:rsidRDefault="002778E2" w:rsidP="001D654A">
      <w:pPr>
        <w:keepNext/>
        <w:keepLines/>
        <w:widowControl w:val="0"/>
        <w:spacing w:after="0" w:line="240" w:lineRule="auto"/>
        <w:jc w:val="both"/>
        <w:rPr>
          <w:rFonts w:ascii="Open Sans" w:hAnsi="Open Sans" w:cs="Open Sans"/>
          <w:bCs/>
          <w:sz w:val="20"/>
          <w:szCs w:val="20"/>
        </w:rPr>
      </w:pPr>
      <w:r w:rsidRPr="002778E2">
        <w:rPr>
          <w:rFonts w:ascii="Open Sans" w:hAnsi="Open Sans" w:cs="Open Sans"/>
          <w:bCs/>
          <w:sz w:val="20"/>
          <w:szCs w:val="20"/>
        </w:rPr>
        <w:t xml:space="preserve">V primeru razhajanj med podatki v Povzetku predračuna – naloženim v razdelek »Predračun« in celotnim predračunom popisa storitev naloženim v razdelek »DOKUMENTI, del Ostale priloge«, kot veljavni štejejo podatki v celotnem predračunu popisa storitev, naloženim v razdelek »DOKUMENTI, del Ostale priloge«. </w:t>
      </w:r>
    </w:p>
    <w:p w14:paraId="15BA4C0F" w14:textId="77777777" w:rsidR="00F2368A" w:rsidRPr="007E2F1D" w:rsidRDefault="00F2368A" w:rsidP="001D654A">
      <w:pPr>
        <w:keepNext/>
        <w:keepLines/>
        <w:widowControl w:val="0"/>
        <w:spacing w:after="0" w:line="240" w:lineRule="auto"/>
        <w:jc w:val="both"/>
        <w:rPr>
          <w:rFonts w:ascii="Open Sans" w:hAnsi="Open Sans" w:cs="Open Sans"/>
          <w:b/>
          <w:sz w:val="20"/>
          <w:szCs w:val="20"/>
        </w:rPr>
      </w:pPr>
    </w:p>
    <w:p w14:paraId="4EF5F507" w14:textId="77777777" w:rsidR="00540C94" w:rsidRDefault="00540C94">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C12E3B" w:rsidRPr="007E2F1D" w14:paraId="608825E0" w14:textId="77777777" w:rsidTr="00720006">
        <w:tc>
          <w:tcPr>
            <w:tcW w:w="7865" w:type="dxa"/>
            <w:tcBorders>
              <w:top w:val="single" w:sz="4" w:space="0" w:color="auto"/>
              <w:bottom w:val="single" w:sz="4" w:space="0" w:color="auto"/>
            </w:tcBorders>
          </w:tcPr>
          <w:p w14:paraId="128B63BC" w14:textId="7D1FFB3B"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lastRenderedPageBreak/>
              <w:t xml:space="preserve">PODATKI O PONUDNIKU </w:t>
            </w:r>
          </w:p>
        </w:tc>
        <w:tc>
          <w:tcPr>
            <w:tcW w:w="1559" w:type="dxa"/>
            <w:tcBorders>
              <w:top w:val="single" w:sz="4" w:space="0" w:color="auto"/>
              <w:bottom w:val="single" w:sz="4" w:space="0" w:color="auto"/>
            </w:tcBorders>
          </w:tcPr>
          <w:p w14:paraId="087DE35D" w14:textId="77777777" w:rsidR="00C12E3B" w:rsidRPr="007E2F1D" w:rsidRDefault="00C12E3B" w:rsidP="001D654A">
            <w:pPr>
              <w:keepNext/>
              <w:keepLines/>
              <w:widowControl w:val="0"/>
              <w:spacing w:after="0" w:line="240" w:lineRule="auto"/>
              <w:jc w:val="both"/>
              <w:rPr>
                <w:rFonts w:ascii="Open Sans" w:hAnsi="Open Sans" w:cs="Open Sans"/>
                <w:b/>
                <w:bCs/>
                <w:i/>
                <w:iCs/>
                <w:sz w:val="20"/>
                <w:szCs w:val="20"/>
              </w:rPr>
            </w:pPr>
            <w:r w:rsidRPr="007E2F1D">
              <w:rPr>
                <w:rFonts w:ascii="Open Sans" w:hAnsi="Open Sans" w:cs="Open Sans"/>
                <w:b/>
                <w:bCs/>
                <w:i/>
                <w:iCs/>
                <w:sz w:val="20"/>
                <w:szCs w:val="20"/>
              </w:rPr>
              <w:t xml:space="preserve">Priloga 1 </w:t>
            </w:r>
          </w:p>
        </w:tc>
      </w:tr>
    </w:tbl>
    <w:p w14:paraId="6221D9F7"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Prilogo je potrebno izpolniti, podpisati in žigosati. V primeru, da odda več ponudnikov skupno ponudbo, morajo razmnožen obrazec priloge 1 izpolniti vsi ponudniki. </w:t>
      </w:r>
    </w:p>
    <w:p w14:paraId="47B3BF88"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p w14:paraId="08D92121" w14:textId="46F029DB" w:rsidR="00F2368A" w:rsidRPr="007E2F1D" w:rsidRDefault="00C12E3B"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Tej prilogi se priloži tudi </w:t>
      </w:r>
      <w:r w:rsidRPr="007E2F1D">
        <w:rPr>
          <w:rFonts w:ascii="Open Sans" w:hAnsi="Open Sans" w:cs="Open Sans"/>
          <w:b/>
          <w:sz w:val="20"/>
          <w:szCs w:val="20"/>
        </w:rPr>
        <w:t xml:space="preserve">pravni akt o skupni izvedbi naročila </w:t>
      </w:r>
      <w:r w:rsidRPr="007E2F1D">
        <w:rPr>
          <w:rFonts w:ascii="Open Sans" w:hAnsi="Open Sans" w:cs="Open Sans"/>
          <w:sz w:val="20"/>
          <w:szCs w:val="20"/>
        </w:rPr>
        <w:t>(če gre za skupno ponudbo), (prilogi 1/1).</w:t>
      </w:r>
      <w:r w:rsidR="00F2368A" w:rsidRPr="007E2F1D">
        <w:rPr>
          <w:rFonts w:ascii="Open Sans" w:eastAsia="Times New Roman" w:hAnsi="Open Sans" w:cs="Open Sans"/>
          <w:sz w:val="20"/>
          <w:szCs w:val="20"/>
          <w:lang w:eastAsia="sl-SI"/>
        </w:rPr>
        <w:t xml:space="preserve"> </w:t>
      </w:r>
    </w:p>
    <w:p w14:paraId="0CD89774" w14:textId="77777777" w:rsidR="00F2368A" w:rsidRPr="007E2F1D" w:rsidRDefault="00F2368A" w:rsidP="001D654A">
      <w:pPr>
        <w:keepNext/>
        <w:keepLines/>
        <w:widowControl w:val="0"/>
        <w:spacing w:after="0" w:line="240" w:lineRule="auto"/>
        <w:jc w:val="both"/>
        <w:rPr>
          <w:rFonts w:ascii="Open Sans" w:hAnsi="Open Sans" w:cs="Open Sans"/>
          <w:b/>
          <w:sz w:val="20"/>
          <w:szCs w:val="20"/>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18"/>
      </w:tblGrid>
      <w:tr w:rsidR="002778E2" w:rsidRPr="002778E2" w14:paraId="215FE587" w14:textId="77777777" w:rsidTr="00736FE6">
        <w:tc>
          <w:tcPr>
            <w:tcW w:w="7931" w:type="dxa"/>
            <w:tcBorders>
              <w:top w:val="single" w:sz="4" w:space="0" w:color="auto"/>
              <w:bottom w:val="single" w:sz="4" w:space="0" w:color="auto"/>
            </w:tcBorders>
          </w:tcPr>
          <w:p w14:paraId="197F34CC" w14:textId="77777777" w:rsidR="002778E2" w:rsidRPr="002778E2" w:rsidRDefault="002778E2" w:rsidP="001D654A">
            <w:pPr>
              <w:keepNext/>
              <w:keepLines/>
              <w:widowControl w:val="0"/>
              <w:spacing w:after="0" w:line="240" w:lineRule="auto"/>
              <w:jc w:val="both"/>
              <w:rPr>
                <w:rFonts w:ascii="Open Sans" w:hAnsi="Open Sans" w:cs="Open Sans"/>
                <w:b/>
                <w:bCs/>
                <w:i/>
                <w:iCs/>
                <w:sz w:val="20"/>
                <w:szCs w:val="20"/>
              </w:rPr>
            </w:pPr>
            <w:r w:rsidRPr="002778E2">
              <w:rPr>
                <w:rFonts w:ascii="Open Sans" w:hAnsi="Open Sans" w:cs="Open Sans"/>
                <w:sz w:val="20"/>
                <w:szCs w:val="20"/>
              </w:rPr>
              <w:t>EPSD obrazec v pdf. datoteki in Izjava o izpolnjevanju pogojev</w:t>
            </w:r>
          </w:p>
        </w:tc>
        <w:tc>
          <w:tcPr>
            <w:tcW w:w="1418" w:type="dxa"/>
            <w:tcBorders>
              <w:top w:val="single" w:sz="4" w:space="0" w:color="auto"/>
              <w:bottom w:val="single" w:sz="4" w:space="0" w:color="auto"/>
            </w:tcBorders>
          </w:tcPr>
          <w:p w14:paraId="40193054" w14:textId="77777777" w:rsidR="002778E2" w:rsidRPr="002778E2" w:rsidRDefault="002778E2" w:rsidP="001D654A">
            <w:pPr>
              <w:keepNext/>
              <w:keepLines/>
              <w:widowControl w:val="0"/>
              <w:spacing w:after="0" w:line="240" w:lineRule="auto"/>
              <w:jc w:val="both"/>
              <w:rPr>
                <w:rFonts w:ascii="Open Sans" w:hAnsi="Open Sans" w:cs="Open Sans"/>
                <w:b/>
                <w:bCs/>
                <w:i/>
                <w:iCs/>
                <w:sz w:val="20"/>
                <w:szCs w:val="20"/>
              </w:rPr>
            </w:pPr>
            <w:r w:rsidRPr="002778E2">
              <w:rPr>
                <w:rFonts w:ascii="Open Sans" w:hAnsi="Open Sans" w:cs="Open Sans"/>
                <w:b/>
                <w:bCs/>
                <w:i/>
                <w:iCs/>
                <w:sz w:val="20"/>
                <w:szCs w:val="20"/>
              </w:rPr>
              <w:t>Priloga 2</w:t>
            </w:r>
          </w:p>
        </w:tc>
      </w:tr>
    </w:tbl>
    <w:p w14:paraId="76F52BCE" w14:textId="16845EA8" w:rsidR="002778E2" w:rsidRPr="002778E2" w:rsidRDefault="002778E2" w:rsidP="001D654A">
      <w:pPr>
        <w:keepNext/>
        <w:keepLines/>
        <w:widowControl w:val="0"/>
        <w:spacing w:after="0" w:line="240" w:lineRule="auto"/>
        <w:jc w:val="both"/>
        <w:rPr>
          <w:rFonts w:ascii="Open Sans" w:hAnsi="Open Sans" w:cs="Open Sans"/>
          <w:bCs/>
          <w:sz w:val="20"/>
          <w:szCs w:val="20"/>
        </w:rPr>
      </w:pPr>
      <w:r w:rsidRPr="002778E2">
        <w:rPr>
          <w:rFonts w:ascii="Open Sans" w:hAnsi="Open Sans" w:cs="Open Sans"/>
          <w:bCs/>
          <w:sz w:val="20"/>
          <w:szCs w:val="20"/>
        </w:rPr>
        <w:t>Vsak v ponudbi naveden gospodarski subjekt (ponudnik/partner) predloži izpolnjeno, podpisano in žigosano Prilogo 2 v pdf. datoteki skupaj s podpisanim ESPD obrazcem v pdf. obliki.</w:t>
      </w:r>
    </w:p>
    <w:p w14:paraId="369E6DC8" w14:textId="77777777" w:rsidR="002778E2" w:rsidRPr="002778E2" w:rsidRDefault="002778E2" w:rsidP="001D654A">
      <w:pPr>
        <w:keepNext/>
        <w:keepLines/>
        <w:widowControl w:val="0"/>
        <w:spacing w:after="0" w:line="240" w:lineRule="auto"/>
        <w:jc w:val="both"/>
        <w:rPr>
          <w:rFonts w:ascii="Open Sans" w:hAnsi="Open Sans" w:cs="Open Sans"/>
          <w:sz w:val="20"/>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778E2" w:rsidRPr="002778E2" w14:paraId="1AF70C04" w14:textId="77777777" w:rsidTr="00736FE6">
        <w:tc>
          <w:tcPr>
            <w:tcW w:w="7865" w:type="dxa"/>
            <w:tcBorders>
              <w:top w:val="single" w:sz="4" w:space="0" w:color="auto"/>
              <w:bottom w:val="single" w:sz="4" w:space="0" w:color="auto"/>
            </w:tcBorders>
          </w:tcPr>
          <w:p w14:paraId="7D1EE230" w14:textId="77777777" w:rsidR="002778E2" w:rsidRPr="002778E2" w:rsidRDefault="002778E2" w:rsidP="001D654A">
            <w:pPr>
              <w:keepNext/>
              <w:keepLines/>
              <w:widowControl w:val="0"/>
              <w:spacing w:after="0" w:line="240" w:lineRule="auto"/>
              <w:jc w:val="both"/>
              <w:rPr>
                <w:rFonts w:ascii="Open Sans" w:hAnsi="Open Sans" w:cs="Open Sans"/>
                <w:sz w:val="20"/>
                <w:szCs w:val="20"/>
              </w:rPr>
            </w:pPr>
            <w:r w:rsidRPr="002778E2">
              <w:rPr>
                <w:rFonts w:ascii="Open Sans" w:hAnsi="Open Sans" w:cs="Open Sans"/>
                <w:sz w:val="20"/>
                <w:szCs w:val="20"/>
              </w:rPr>
              <w:br w:type="page"/>
            </w:r>
            <w:r w:rsidRPr="002778E2">
              <w:rPr>
                <w:rFonts w:ascii="Open Sans" w:hAnsi="Open Sans" w:cs="Open Sans"/>
                <w:sz w:val="20"/>
                <w:szCs w:val="20"/>
              </w:rPr>
              <w:br w:type="page"/>
            </w:r>
            <w:r w:rsidRPr="002778E2">
              <w:rPr>
                <w:rFonts w:ascii="Open Sans" w:hAnsi="Open Sans" w:cs="Open Sans"/>
                <w:sz w:val="20"/>
                <w:szCs w:val="20"/>
              </w:rPr>
              <w:br w:type="page"/>
              <w:t>CELOTEN PREDRAČUN POPISA BLAGA</w:t>
            </w:r>
          </w:p>
        </w:tc>
        <w:tc>
          <w:tcPr>
            <w:tcW w:w="1559" w:type="dxa"/>
            <w:tcBorders>
              <w:top w:val="single" w:sz="4" w:space="0" w:color="auto"/>
              <w:bottom w:val="single" w:sz="4" w:space="0" w:color="auto"/>
            </w:tcBorders>
          </w:tcPr>
          <w:p w14:paraId="24D859BA" w14:textId="77777777" w:rsidR="002778E2" w:rsidRPr="002778E2" w:rsidRDefault="002778E2" w:rsidP="001D654A">
            <w:pPr>
              <w:keepNext/>
              <w:keepLines/>
              <w:widowControl w:val="0"/>
              <w:spacing w:after="0" w:line="240" w:lineRule="auto"/>
              <w:jc w:val="both"/>
              <w:rPr>
                <w:rFonts w:ascii="Open Sans" w:hAnsi="Open Sans" w:cs="Open Sans"/>
                <w:b/>
                <w:bCs/>
                <w:i/>
                <w:iCs/>
                <w:sz w:val="20"/>
                <w:szCs w:val="20"/>
              </w:rPr>
            </w:pPr>
            <w:r w:rsidRPr="002778E2">
              <w:rPr>
                <w:rFonts w:ascii="Open Sans" w:hAnsi="Open Sans" w:cs="Open Sans"/>
                <w:b/>
                <w:bCs/>
                <w:i/>
                <w:iCs/>
                <w:sz w:val="20"/>
                <w:szCs w:val="20"/>
              </w:rPr>
              <w:t>Priloga 2/1</w:t>
            </w:r>
          </w:p>
        </w:tc>
      </w:tr>
    </w:tbl>
    <w:p w14:paraId="1294A7F5" w14:textId="77777777" w:rsidR="002778E2" w:rsidRPr="002778E2" w:rsidRDefault="002778E2" w:rsidP="001D654A">
      <w:pPr>
        <w:keepNext/>
        <w:keepLines/>
        <w:widowControl w:val="0"/>
        <w:spacing w:after="0" w:line="240" w:lineRule="auto"/>
        <w:jc w:val="both"/>
        <w:rPr>
          <w:rFonts w:ascii="Open Sans" w:hAnsi="Open Sans" w:cs="Open Sans"/>
          <w:sz w:val="20"/>
          <w:szCs w:val="20"/>
        </w:rPr>
      </w:pPr>
      <w:r w:rsidRPr="002778E2">
        <w:rPr>
          <w:rFonts w:ascii="Open Sans" w:hAnsi="Open Sans" w:cs="Open Sans"/>
          <w:sz w:val="20"/>
          <w:szCs w:val="20"/>
        </w:rPr>
        <w:t>Celoten predračun popisa blaga je k razpisni dokumentaciji priložen v excel formatu. Ponudnik ga izpolni, sprinta in v pisni obliki podpiše in žigosa na strani rekapitulacije za celotno javno naročilo ter ga priloži za prilogo 2/1 v pdf. formatu. Celoten predračun popisa blaga mora biti priložen tudi v excel formatu.</w:t>
      </w:r>
    </w:p>
    <w:p w14:paraId="1460BD15" w14:textId="77777777" w:rsidR="00C12E3B" w:rsidRPr="007E2F1D" w:rsidRDefault="00C12E3B" w:rsidP="001D654A">
      <w:pPr>
        <w:keepNext/>
        <w:keepLines/>
        <w:widowControl w:val="0"/>
        <w:spacing w:after="0" w:line="240" w:lineRule="auto"/>
        <w:jc w:val="both"/>
        <w:rPr>
          <w:rFonts w:ascii="Open Sans" w:hAnsi="Open Sans" w:cs="Open Sans"/>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2778E2" w:rsidRPr="002778E2" w14:paraId="5BCC8909" w14:textId="77777777" w:rsidTr="00736FE6">
        <w:tc>
          <w:tcPr>
            <w:tcW w:w="6658" w:type="dxa"/>
          </w:tcPr>
          <w:p w14:paraId="659C6460" w14:textId="77777777" w:rsidR="002778E2" w:rsidRPr="002778E2" w:rsidRDefault="002778E2" w:rsidP="001D654A">
            <w:pPr>
              <w:keepNext/>
              <w:keepLines/>
              <w:spacing w:after="0" w:line="240" w:lineRule="auto"/>
              <w:jc w:val="both"/>
              <w:rPr>
                <w:rFonts w:ascii="Open Sans" w:hAnsi="Open Sans" w:cs="Open Sans"/>
                <w:sz w:val="20"/>
                <w:szCs w:val="20"/>
              </w:rPr>
            </w:pPr>
            <w:r w:rsidRPr="002778E2">
              <w:rPr>
                <w:rFonts w:ascii="Open Sans" w:hAnsi="Open Sans" w:cs="Open Sans"/>
                <w:sz w:val="20"/>
                <w:szCs w:val="20"/>
              </w:rPr>
              <w:t>IZJAVA PRAVNIH OSEB ter POOBLASTILA FIZIČNIH IN PRAVNIH OSEB</w:t>
            </w:r>
          </w:p>
        </w:tc>
        <w:tc>
          <w:tcPr>
            <w:tcW w:w="2693" w:type="dxa"/>
          </w:tcPr>
          <w:p w14:paraId="3BC3A638" w14:textId="77777777" w:rsidR="002778E2" w:rsidRPr="002778E2" w:rsidRDefault="002778E2" w:rsidP="001D654A">
            <w:pPr>
              <w:keepNext/>
              <w:keepLines/>
              <w:spacing w:after="0" w:line="240" w:lineRule="auto"/>
              <w:jc w:val="both"/>
              <w:rPr>
                <w:rFonts w:ascii="Open Sans" w:hAnsi="Open Sans" w:cs="Open Sans"/>
                <w:b/>
                <w:bCs/>
                <w:i/>
                <w:iCs/>
                <w:sz w:val="20"/>
                <w:szCs w:val="20"/>
              </w:rPr>
            </w:pPr>
            <w:r w:rsidRPr="002778E2">
              <w:rPr>
                <w:rFonts w:ascii="Open Sans" w:hAnsi="Open Sans" w:cs="Open Sans"/>
                <w:b/>
                <w:bCs/>
                <w:i/>
                <w:iCs/>
                <w:sz w:val="20"/>
                <w:szCs w:val="20"/>
              </w:rPr>
              <w:t>Priloga 3/1 in Priloga 3/2</w:t>
            </w:r>
          </w:p>
        </w:tc>
      </w:tr>
    </w:tbl>
    <w:p w14:paraId="50B1FE2D" w14:textId="195B90F7" w:rsidR="002778E2" w:rsidRPr="002778E2" w:rsidRDefault="002778E2" w:rsidP="001D654A">
      <w:pPr>
        <w:keepNext/>
        <w:keepLines/>
        <w:spacing w:after="0" w:line="240" w:lineRule="auto"/>
        <w:jc w:val="both"/>
        <w:rPr>
          <w:rFonts w:ascii="Open Sans" w:hAnsi="Open Sans" w:cs="Open Sans"/>
          <w:sz w:val="20"/>
          <w:szCs w:val="20"/>
        </w:rPr>
      </w:pPr>
      <w:r w:rsidRPr="002778E2">
        <w:rPr>
          <w:rFonts w:ascii="Open Sans" w:hAnsi="Open Sans" w:cs="Open Sans"/>
          <w:sz w:val="20"/>
          <w:szCs w:val="20"/>
        </w:rPr>
        <w:t>Izjavo in pooblastilo izpolnijo in podpišejo vsi gospodarski subjekti, pooblastila za fizične osebe pa vse osebe, ki so člani upravnega, vodstvenega ali nadzornega organa ponudnika (v primeru skupne ponudbe velja za vse člane skupine ponudnikov – partnerje), ali ki imajo pooblastila za njegovo zastopanje ali odločanje ali nadzor v njem.</w:t>
      </w:r>
    </w:p>
    <w:p w14:paraId="34FED881" w14:textId="77777777" w:rsidR="001F7CAF" w:rsidRPr="007E2F1D" w:rsidRDefault="001F7CAF" w:rsidP="001D654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7CAF" w:rsidRPr="007E2F1D" w14:paraId="5CCDA353" w14:textId="77777777" w:rsidTr="00720006">
        <w:tc>
          <w:tcPr>
            <w:tcW w:w="7867" w:type="dxa"/>
            <w:tcBorders>
              <w:top w:val="single" w:sz="4" w:space="0" w:color="auto"/>
              <w:bottom w:val="single" w:sz="4" w:space="0" w:color="auto"/>
            </w:tcBorders>
          </w:tcPr>
          <w:p w14:paraId="2FC4A74E" w14:textId="77777777" w:rsidR="001F7CAF" w:rsidRPr="007E2F1D" w:rsidRDefault="001F7CAF"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CERTIFIKATI</w:t>
            </w:r>
          </w:p>
        </w:tc>
        <w:tc>
          <w:tcPr>
            <w:tcW w:w="1559" w:type="dxa"/>
            <w:tcBorders>
              <w:top w:val="single" w:sz="4" w:space="0" w:color="auto"/>
              <w:bottom w:val="single" w:sz="4" w:space="0" w:color="auto"/>
            </w:tcBorders>
          </w:tcPr>
          <w:p w14:paraId="26531808" w14:textId="01BAEDB8" w:rsidR="001F7CAF" w:rsidRPr="007E2F1D" w:rsidRDefault="001F7CAF" w:rsidP="001D654A">
            <w:pPr>
              <w:keepNext/>
              <w:keepLines/>
              <w:spacing w:after="0" w:line="240" w:lineRule="auto"/>
              <w:jc w:val="both"/>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t xml:space="preserve">Priloga </w:t>
            </w:r>
            <w:r w:rsidR="00183E97">
              <w:rPr>
                <w:rFonts w:ascii="Open Sans" w:eastAsia="Times New Roman" w:hAnsi="Open Sans" w:cs="Open Sans"/>
                <w:b/>
                <w:i/>
                <w:sz w:val="20"/>
                <w:szCs w:val="20"/>
                <w:lang w:eastAsia="sl-SI"/>
              </w:rPr>
              <w:t>4</w:t>
            </w:r>
            <w:r w:rsidRPr="007E2F1D">
              <w:rPr>
                <w:rFonts w:ascii="Open Sans" w:eastAsia="Times New Roman" w:hAnsi="Open Sans" w:cs="Open Sans"/>
                <w:b/>
                <w:i/>
                <w:sz w:val="20"/>
                <w:szCs w:val="20"/>
                <w:lang w:eastAsia="sl-SI"/>
              </w:rPr>
              <w:t xml:space="preserve"> </w:t>
            </w:r>
          </w:p>
        </w:tc>
      </w:tr>
    </w:tbl>
    <w:p w14:paraId="57FF9EBD" w14:textId="6800C3B7" w:rsidR="001F7CAF" w:rsidRPr="002778E2" w:rsidRDefault="001F7CAF" w:rsidP="001D654A">
      <w:pPr>
        <w:keepNext/>
        <w:keepLines/>
        <w:spacing w:after="0" w:line="240" w:lineRule="auto"/>
        <w:jc w:val="both"/>
        <w:rPr>
          <w:rFonts w:ascii="Open Sans" w:hAnsi="Open Sans" w:cs="Open Sans"/>
          <w:sz w:val="20"/>
          <w:szCs w:val="20"/>
        </w:rPr>
      </w:pPr>
      <w:r w:rsidRPr="002778E2">
        <w:rPr>
          <w:rFonts w:ascii="Open Sans" w:hAnsi="Open Sans" w:cs="Open Sans"/>
          <w:sz w:val="20"/>
          <w:szCs w:val="20"/>
        </w:rPr>
        <w:t xml:space="preserve">Gospodarski subjekt mora za vse artikle, ki jih prijavlja v popisu blaga predložiti potrjene tehnične zahteve naročnika in dokazila: kopija slovenskega certifikata o odobritvi merila ali DVGW atest ter natančno tehnično specifikacijo proizvajalca, vse v skladu s točko </w:t>
      </w:r>
      <w:r w:rsidR="00BB062C" w:rsidRPr="002778E2">
        <w:rPr>
          <w:rFonts w:ascii="Open Sans" w:hAnsi="Open Sans" w:cs="Open Sans"/>
          <w:sz w:val="20"/>
          <w:szCs w:val="20"/>
        </w:rPr>
        <w:t>2</w:t>
      </w:r>
      <w:r w:rsidRPr="002778E2">
        <w:rPr>
          <w:rFonts w:ascii="Open Sans" w:hAnsi="Open Sans" w:cs="Open Sans"/>
          <w:sz w:val="20"/>
          <w:szCs w:val="20"/>
        </w:rPr>
        <w:t>.</w:t>
      </w:r>
      <w:r w:rsidR="00BB062C" w:rsidRPr="002778E2">
        <w:rPr>
          <w:rFonts w:ascii="Open Sans" w:hAnsi="Open Sans" w:cs="Open Sans"/>
          <w:sz w:val="20"/>
          <w:szCs w:val="20"/>
        </w:rPr>
        <w:t>9</w:t>
      </w:r>
      <w:r w:rsidRPr="002778E2">
        <w:rPr>
          <w:rFonts w:ascii="Open Sans" w:hAnsi="Open Sans" w:cs="Open Sans"/>
          <w:sz w:val="20"/>
          <w:szCs w:val="20"/>
        </w:rPr>
        <w:t>.</w:t>
      </w:r>
      <w:r w:rsidR="00BB062C" w:rsidRPr="002778E2">
        <w:rPr>
          <w:rFonts w:ascii="Open Sans" w:hAnsi="Open Sans" w:cs="Open Sans"/>
          <w:sz w:val="20"/>
          <w:szCs w:val="20"/>
        </w:rPr>
        <w:t>4</w:t>
      </w:r>
      <w:r w:rsidRPr="002778E2">
        <w:rPr>
          <w:rFonts w:ascii="Open Sans" w:hAnsi="Open Sans" w:cs="Open Sans"/>
          <w:sz w:val="20"/>
          <w:szCs w:val="20"/>
        </w:rPr>
        <w:t>. Tehnična specifikacija naročnika te razpisne dokumentacije.</w:t>
      </w:r>
    </w:p>
    <w:p w14:paraId="04798E9B" w14:textId="77777777" w:rsidR="001F7CAF" w:rsidRPr="007E2F1D" w:rsidRDefault="001F7CAF" w:rsidP="001D654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7CAF" w:rsidRPr="007E2F1D" w14:paraId="7B00CD8E" w14:textId="77777777" w:rsidTr="00720006">
        <w:tc>
          <w:tcPr>
            <w:tcW w:w="7867" w:type="dxa"/>
            <w:tcBorders>
              <w:top w:val="single" w:sz="4" w:space="0" w:color="auto"/>
              <w:bottom w:val="single" w:sz="4" w:space="0" w:color="auto"/>
            </w:tcBorders>
          </w:tcPr>
          <w:p w14:paraId="466090E6" w14:textId="77777777" w:rsidR="001F7CAF" w:rsidRPr="007E2F1D" w:rsidRDefault="001F7CAF"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ZAMENJAVA NEUSTREZNIH MEHOVNIH PLINOMEROV PO PRVI REKALIBRACIJI (1.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in/ali 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tc>
        <w:tc>
          <w:tcPr>
            <w:tcW w:w="1559" w:type="dxa"/>
            <w:tcBorders>
              <w:top w:val="single" w:sz="4" w:space="0" w:color="auto"/>
              <w:bottom w:val="single" w:sz="4" w:space="0" w:color="auto"/>
            </w:tcBorders>
          </w:tcPr>
          <w:p w14:paraId="01A39110" w14:textId="234E994B" w:rsidR="001F7CAF" w:rsidRPr="007E2F1D" w:rsidRDefault="001F7CAF" w:rsidP="001D654A">
            <w:pPr>
              <w:keepNext/>
              <w:keepLines/>
              <w:spacing w:after="0" w:line="240" w:lineRule="auto"/>
              <w:jc w:val="both"/>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t xml:space="preserve">Priloga </w:t>
            </w:r>
            <w:r w:rsidR="00183E97">
              <w:rPr>
                <w:rFonts w:ascii="Open Sans" w:eastAsia="Times New Roman" w:hAnsi="Open Sans" w:cs="Open Sans"/>
                <w:b/>
                <w:i/>
                <w:sz w:val="20"/>
                <w:szCs w:val="20"/>
                <w:lang w:eastAsia="sl-SI"/>
              </w:rPr>
              <w:t>5</w:t>
            </w:r>
          </w:p>
        </w:tc>
      </w:tr>
    </w:tbl>
    <w:p w14:paraId="68DAAA02" w14:textId="308C34D7" w:rsidR="001F7CAF" w:rsidRPr="007E2F1D" w:rsidRDefault="001F7CAF" w:rsidP="001D654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mora predložiti izjavo glede </w:t>
      </w:r>
      <w:proofErr w:type="spellStart"/>
      <w:r w:rsidRPr="007E2F1D">
        <w:rPr>
          <w:rFonts w:ascii="Open Sans" w:eastAsia="Times New Roman" w:hAnsi="Open Sans" w:cs="Open Sans"/>
          <w:sz w:val="20"/>
          <w:szCs w:val="20"/>
          <w:lang w:eastAsia="sl-SI"/>
        </w:rPr>
        <w:t>mehovnih</w:t>
      </w:r>
      <w:proofErr w:type="spellEnd"/>
      <w:r w:rsidRPr="007E2F1D">
        <w:rPr>
          <w:rFonts w:ascii="Open Sans" w:eastAsia="Times New Roman" w:hAnsi="Open Sans" w:cs="Open Sans"/>
          <w:sz w:val="20"/>
          <w:szCs w:val="20"/>
          <w:lang w:eastAsia="sl-SI"/>
        </w:rPr>
        <w:t xml:space="preserve"> plinomerov - samo v primeru, če gospodarski subjekt podaja </w:t>
      </w:r>
      <w:r w:rsidR="00684ABC">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o za 1.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in/ali 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p w14:paraId="121DD5D8" w14:textId="347C278F" w:rsidR="00B83120" w:rsidRPr="007E2F1D" w:rsidRDefault="00B8312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C6326C" w:rsidRPr="007E2F1D" w14:paraId="6136F60A" w14:textId="77777777" w:rsidTr="008C7B4E">
        <w:tc>
          <w:tcPr>
            <w:tcW w:w="9498" w:type="dxa"/>
            <w:tcBorders>
              <w:top w:val="single" w:sz="4" w:space="0" w:color="auto"/>
              <w:bottom w:val="single" w:sz="4" w:space="0" w:color="auto"/>
            </w:tcBorders>
          </w:tcPr>
          <w:p w14:paraId="4DDAE2AD" w14:textId="4FABEFDD" w:rsidR="00C6326C" w:rsidRPr="007E2F1D" w:rsidRDefault="00C6326C" w:rsidP="001D654A">
            <w:pPr>
              <w:keepNext/>
              <w:keepLines/>
              <w:widowControl w:val="0"/>
              <w:spacing w:after="0" w:line="240" w:lineRule="auto"/>
              <w:jc w:val="center"/>
              <w:rPr>
                <w:rFonts w:ascii="Open Sans" w:eastAsia="Times New Roman" w:hAnsi="Open Sans" w:cs="Open Sans"/>
                <w:b/>
                <w:bCs/>
                <w:i/>
                <w:iCs/>
                <w:sz w:val="20"/>
                <w:szCs w:val="20"/>
                <w:lang w:eastAsia="sl-SI"/>
              </w:rPr>
            </w:pPr>
            <w:r w:rsidRPr="007E2F1D">
              <w:rPr>
                <w:rFonts w:ascii="Open Sans" w:hAnsi="Open Sans" w:cs="Open Sans"/>
                <w:i/>
                <w:sz w:val="20"/>
                <w:szCs w:val="20"/>
              </w:rPr>
              <w:lastRenderedPageBreak/>
              <w:br w:type="page"/>
            </w:r>
            <w:r w:rsidRPr="007E2F1D">
              <w:rPr>
                <w:rFonts w:ascii="Open Sans" w:hAnsi="Open Sans" w:cs="Open Sans"/>
                <w:b/>
                <w:sz w:val="20"/>
                <w:szCs w:val="20"/>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b/>
                <w:sz w:val="20"/>
                <w:szCs w:val="20"/>
                <w:lang w:eastAsia="sl-SI"/>
              </w:rPr>
              <w:t>POVZETEK PREDRAČUNA</w:t>
            </w:r>
          </w:p>
        </w:tc>
      </w:tr>
    </w:tbl>
    <w:p w14:paraId="38CE68D4" w14:textId="77777777" w:rsidR="00C6326C" w:rsidRPr="003125EE" w:rsidRDefault="00C6326C" w:rsidP="003125EE">
      <w:pPr>
        <w:keepNext/>
        <w:keepLines/>
        <w:widowControl w:val="0"/>
        <w:spacing w:after="0" w:line="240" w:lineRule="auto"/>
        <w:jc w:val="both"/>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Kot ponudnik __________________________________________________________________ oddajamo ponudbo št. _________________________ za javno naročilo št.:</w:t>
      </w:r>
    </w:p>
    <w:p w14:paraId="02952E1C" w14:textId="3483F13A" w:rsidR="00C6326C" w:rsidRPr="003125EE" w:rsidRDefault="00F311A8" w:rsidP="003125EE">
      <w:pPr>
        <w:keepNext/>
        <w:keepLines/>
        <w:widowControl w:val="0"/>
        <w:spacing w:after="0" w:line="240" w:lineRule="auto"/>
        <w:jc w:val="both"/>
        <w:rPr>
          <w:rFonts w:ascii="Open Sans" w:eastAsia="Times New Roman" w:hAnsi="Open Sans" w:cs="Open Sans"/>
          <w:b/>
          <w:sz w:val="18"/>
          <w:szCs w:val="18"/>
          <w:highlight w:val="yellow"/>
          <w:lang w:eastAsia="sl-SI"/>
        </w:rPr>
      </w:pPr>
      <w:r w:rsidRPr="003125EE">
        <w:rPr>
          <w:rFonts w:ascii="Open Sans" w:eastAsia="Times New Roman" w:hAnsi="Open Sans" w:cs="Open Sans"/>
          <w:b/>
          <w:noProof/>
          <w:sz w:val="18"/>
          <w:szCs w:val="18"/>
          <w:lang w:eastAsia="sl-SI"/>
        </w:rPr>
        <w:t>ENLJ-SOP-76/26</w:t>
      </w:r>
      <w:r w:rsidR="001C5BB2" w:rsidRPr="003125EE">
        <w:rPr>
          <w:rFonts w:ascii="Open Sans" w:eastAsia="Times New Roman" w:hAnsi="Open Sans" w:cs="Open Sans"/>
          <w:b/>
          <w:noProof/>
          <w:sz w:val="18"/>
          <w:szCs w:val="18"/>
          <w:lang w:eastAsia="sl-SI"/>
        </w:rPr>
        <w:t xml:space="preserve"> - </w:t>
      </w:r>
      <w:r w:rsidR="002E4C43" w:rsidRPr="003125EE">
        <w:rPr>
          <w:rFonts w:ascii="Open Sans" w:eastAsia="Times New Roman" w:hAnsi="Open Sans" w:cs="Open Sans"/>
          <w:b/>
          <w:noProof/>
          <w:sz w:val="18"/>
          <w:szCs w:val="18"/>
          <w:lang w:eastAsia="sl-SI"/>
        </w:rPr>
        <w:t>Dobava plinske merilne in regulacijske opreme</w:t>
      </w:r>
      <w:r w:rsidR="00E815BA" w:rsidRPr="003125EE">
        <w:rPr>
          <w:rFonts w:ascii="Open Sans" w:eastAsia="Times New Roman" w:hAnsi="Open Sans" w:cs="Open Sans"/>
          <w:b/>
          <w:noProof/>
          <w:sz w:val="18"/>
          <w:szCs w:val="18"/>
          <w:lang w:eastAsia="sl-SI"/>
        </w:rPr>
        <w:t xml:space="preserve"> po</w:t>
      </w:r>
      <w:r w:rsidR="00AF0D71" w:rsidRPr="003125EE">
        <w:rPr>
          <w:rFonts w:ascii="Open Sans" w:eastAsia="Times New Roman" w:hAnsi="Open Sans" w:cs="Open Sans"/>
          <w:b/>
          <w:noProof/>
          <w:sz w:val="18"/>
          <w:szCs w:val="18"/>
          <w:lang w:eastAsia="sl-SI"/>
        </w:rPr>
        <w:t xml:space="preserve"> sklopih</w:t>
      </w:r>
    </w:p>
    <w:p w14:paraId="0B585C5D" w14:textId="77777777" w:rsidR="00046BA3" w:rsidRPr="003125EE" w:rsidRDefault="00046BA3" w:rsidP="003125EE">
      <w:pPr>
        <w:keepNext/>
        <w:keepLines/>
        <w:widowControl w:val="0"/>
        <w:spacing w:after="0" w:line="240" w:lineRule="auto"/>
        <w:jc w:val="both"/>
        <w:rPr>
          <w:rFonts w:ascii="Open Sans" w:eastAsia="Times New Roman" w:hAnsi="Open Sans" w:cs="Open Sans"/>
          <w:b/>
          <w:sz w:val="18"/>
          <w:szCs w:val="18"/>
          <w:highlight w:val="yellow"/>
          <w:lang w:eastAsia="sl-SI"/>
        </w:rPr>
      </w:pPr>
    </w:p>
    <w:p w14:paraId="6E190415" w14:textId="77777777" w:rsidR="00C6326C" w:rsidRPr="003125EE" w:rsidRDefault="00C6326C" w:rsidP="003125EE">
      <w:pPr>
        <w:keepNext/>
        <w:keepLines/>
        <w:widowControl w:val="0"/>
        <w:numPr>
          <w:ilvl w:val="0"/>
          <w:numId w:val="8"/>
        </w:numPr>
        <w:tabs>
          <w:tab w:val="clear" w:pos="720"/>
          <w:tab w:val="num" w:pos="426"/>
        </w:tabs>
        <w:spacing w:after="0" w:line="240" w:lineRule="auto"/>
        <w:ind w:left="0" w:firstLine="0"/>
        <w:jc w:val="both"/>
        <w:rPr>
          <w:rFonts w:ascii="Open Sans" w:hAnsi="Open Sans" w:cs="Open Sans"/>
          <w:b/>
          <w:sz w:val="18"/>
          <w:szCs w:val="18"/>
        </w:rPr>
      </w:pPr>
      <w:r w:rsidRPr="003125EE">
        <w:rPr>
          <w:rFonts w:ascii="Open Sans" w:hAnsi="Open Sans" w:cs="Open Sans"/>
          <w:b/>
          <w:sz w:val="18"/>
          <w:szCs w:val="18"/>
        </w:rPr>
        <w:t>PONUDBENA CENA</w:t>
      </w:r>
    </w:p>
    <w:p w14:paraId="6C5C70A3" w14:textId="6C4E4D1B" w:rsidR="00693981" w:rsidRPr="003125EE" w:rsidRDefault="000F35E8" w:rsidP="003125EE">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1., 2., 3., 5., 6., 7., 8., 9. ali 10</w:t>
      </w:r>
      <w:r w:rsidR="00693981" w:rsidRPr="003125EE">
        <w:rPr>
          <w:rFonts w:ascii="Open Sans" w:eastAsia="Times New Roman" w:hAnsi="Open Sans" w:cs="Open Sans"/>
          <w:b/>
          <w:sz w:val="18"/>
          <w:szCs w:val="18"/>
          <w:lang w:eastAsia="sl-SI"/>
        </w:rPr>
        <w:t>. sklop</w:t>
      </w: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2835"/>
      </w:tblGrid>
      <w:tr w:rsidR="00693981" w:rsidRPr="003125EE" w14:paraId="389468EA" w14:textId="77777777" w:rsidTr="008C7E87">
        <w:trPr>
          <w:trHeight w:val="470"/>
        </w:trPr>
        <w:tc>
          <w:tcPr>
            <w:tcW w:w="817" w:type="dxa"/>
            <w:shd w:val="clear" w:color="auto" w:fill="auto"/>
            <w:vAlign w:val="center"/>
          </w:tcPr>
          <w:p w14:paraId="315A0691" w14:textId="77777777"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sklop</w:t>
            </w:r>
          </w:p>
        </w:tc>
        <w:tc>
          <w:tcPr>
            <w:tcW w:w="3686" w:type="dxa"/>
            <w:shd w:val="clear" w:color="auto" w:fill="auto"/>
            <w:vAlign w:val="center"/>
          </w:tcPr>
          <w:p w14:paraId="65BAAB23" w14:textId="77777777" w:rsidR="00693981" w:rsidRPr="003125EE" w:rsidRDefault="00693981" w:rsidP="001D654A">
            <w:pPr>
              <w:keepNext/>
              <w:keepLines/>
              <w:spacing w:after="0"/>
              <w:jc w:val="center"/>
              <w:rPr>
                <w:rFonts w:ascii="Open Sans" w:hAnsi="Open Sans" w:cs="Open Sans"/>
                <w:b/>
                <w:sz w:val="18"/>
                <w:szCs w:val="18"/>
              </w:rPr>
            </w:pPr>
            <w:r w:rsidRPr="003125EE">
              <w:rPr>
                <w:rFonts w:ascii="Open Sans" w:hAnsi="Open Sans" w:cs="Open Sans"/>
                <w:b/>
                <w:sz w:val="18"/>
                <w:szCs w:val="18"/>
              </w:rPr>
              <w:t>Naziv sklopa</w:t>
            </w:r>
          </w:p>
        </w:tc>
        <w:tc>
          <w:tcPr>
            <w:tcW w:w="2835" w:type="dxa"/>
            <w:vAlign w:val="center"/>
          </w:tcPr>
          <w:p w14:paraId="45443BFA" w14:textId="5CB8D6A6"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 xml:space="preserve">KONČNA PONUDBENA VREDNOST za </w:t>
            </w:r>
            <w:r w:rsidR="001538FD" w:rsidRPr="003125EE">
              <w:rPr>
                <w:rFonts w:ascii="Open Sans" w:hAnsi="Open Sans" w:cs="Open Sans"/>
                <w:b/>
                <w:sz w:val="18"/>
                <w:szCs w:val="18"/>
              </w:rPr>
              <w:t>2</w:t>
            </w:r>
            <w:r w:rsidRPr="003125EE">
              <w:rPr>
                <w:rFonts w:ascii="Open Sans" w:hAnsi="Open Sans" w:cs="Open Sans"/>
                <w:b/>
                <w:sz w:val="18"/>
                <w:szCs w:val="18"/>
              </w:rPr>
              <w:t xml:space="preserve"> let</w:t>
            </w:r>
            <w:r w:rsidR="001538FD" w:rsidRPr="003125EE">
              <w:rPr>
                <w:rFonts w:ascii="Open Sans" w:hAnsi="Open Sans" w:cs="Open Sans"/>
                <w:b/>
                <w:sz w:val="18"/>
                <w:szCs w:val="18"/>
              </w:rPr>
              <w:t>i</w:t>
            </w:r>
          </w:p>
          <w:p w14:paraId="65BDACA0" w14:textId="77777777"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v EUR brez DDV</w:t>
            </w:r>
          </w:p>
        </w:tc>
      </w:tr>
      <w:tr w:rsidR="00693981" w:rsidRPr="003125EE" w14:paraId="3F2E1E3A" w14:textId="77777777" w:rsidTr="007C0434">
        <w:trPr>
          <w:trHeight w:val="126"/>
        </w:trPr>
        <w:tc>
          <w:tcPr>
            <w:tcW w:w="817" w:type="dxa"/>
            <w:shd w:val="clear" w:color="auto" w:fill="auto"/>
            <w:vAlign w:val="center"/>
          </w:tcPr>
          <w:p w14:paraId="3089BD57"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1</w:t>
            </w:r>
          </w:p>
        </w:tc>
        <w:tc>
          <w:tcPr>
            <w:tcW w:w="3686" w:type="dxa"/>
            <w:shd w:val="clear" w:color="auto" w:fill="auto"/>
            <w:vAlign w:val="center"/>
          </w:tcPr>
          <w:p w14:paraId="2F316E66" w14:textId="776B6E43" w:rsidR="00693981" w:rsidRPr="003125EE" w:rsidRDefault="00693981" w:rsidP="007C0434">
            <w:pPr>
              <w:keepNext/>
              <w:keepLines/>
              <w:spacing w:after="0" w:line="240" w:lineRule="auto"/>
              <w:rPr>
                <w:rFonts w:ascii="Open Sans" w:eastAsia="Times New Roman" w:hAnsi="Open Sans" w:cs="Open Sans"/>
                <w:sz w:val="18"/>
                <w:szCs w:val="18"/>
                <w:lang w:eastAsia="sl-SI"/>
              </w:rPr>
            </w:pPr>
            <w:proofErr w:type="spellStart"/>
            <w:r w:rsidRPr="003125EE">
              <w:rPr>
                <w:rFonts w:ascii="Open Sans" w:eastAsia="Times New Roman" w:hAnsi="Open Sans" w:cs="Open Sans"/>
                <w:sz w:val="18"/>
                <w:szCs w:val="18"/>
                <w:lang w:eastAsia="sl-SI"/>
              </w:rPr>
              <w:t>Mehovni</w:t>
            </w:r>
            <w:proofErr w:type="spellEnd"/>
            <w:r w:rsidRPr="003125EE">
              <w:rPr>
                <w:rFonts w:ascii="Open Sans" w:eastAsia="Times New Roman" w:hAnsi="Open Sans" w:cs="Open Sans"/>
                <w:sz w:val="18"/>
                <w:szCs w:val="18"/>
                <w:lang w:eastAsia="sl-SI"/>
              </w:rPr>
              <w:t xml:space="preserve"> plinomeri</w:t>
            </w:r>
          </w:p>
        </w:tc>
        <w:tc>
          <w:tcPr>
            <w:tcW w:w="2835" w:type="dxa"/>
            <w:vAlign w:val="center"/>
          </w:tcPr>
          <w:p w14:paraId="166516F3"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0D7F6172" w14:textId="77777777" w:rsidTr="007C0434">
        <w:trPr>
          <w:trHeight w:val="47"/>
        </w:trPr>
        <w:tc>
          <w:tcPr>
            <w:tcW w:w="817" w:type="dxa"/>
            <w:shd w:val="clear" w:color="auto" w:fill="auto"/>
            <w:vAlign w:val="center"/>
          </w:tcPr>
          <w:p w14:paraId="674A6884"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2</w:t>
            </w:r>
          </w:p>
        </w:tc>
        <w:tc>
          <w:tcPr>
            <w:tcW w:w="3686" w:type="dxa"/>
            <w:shd w:val="clear" w:color="auto" w:fill="auto"/>
            <w:vAlign w:val="center"/>
          </w:tcPr>
          <w:p w14:paraId="2C987ACD"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Rotacijski plinomeri</w:t>
            </w:r>
          </w:p>
        </w:tc>
        <w:tc>
          <w:tcPr>
            <w:tcW w:w="2835" w:type="dxa"/>
            <w:vAlign w:val="center"/>
          </w:tcPr>
          <w:p w14:paraId="70ABE50F"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3A8D6FE0" w14:textId="77777777" w:rsidTr="007C0434">
        <w:trPr>
          <w:trHeight w:val="47"/>
        </w:trPr>
        <w:tc>
          <w:tcPr>
            <w:tcW w:w="817" w:type="dxa"/>
            <w:shd w:val="clear" w:color="auto" w:fill="auto"/>
            <w:vAlign w:val="center"/>
          </w:tcPr>
          <w:p w14:paraId="6ACA0297"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3</w:t>
            </w:r>
          </w:p>
        </w:tc>
        <w:tc>
          <w:tcPr>
            <w:tcW w:w="3686" w:type="dxa"/>
            <w:shd w:val="clear" w:color="auto" w:fill="auto"/>
            <w:vAlign w:val="center"/>
          </w:tcPr>
          <w:p w14:paraId="62D25330"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Turbinski plinomeri</w:t>
            </w:r>
          </w:p>
        </w:tc>
        <w:tc>
          <w:tcPr>
            <w:tcW w:w="2835" w:type="dxa"/>
            <w:vAlign w:val="center"/>
          </w:tcPr>
          <w:p w14:paraId="39CE4DDA"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32CC7BEC" w14:textId="77777777" w:rsidTr="007C0434">
        <w:trPr>
          <w:trHeight w:val="47"/>
        </w:trPr>
        <w:tc>
          <w:tcPr>
            <w:tcW w:w="817" w:type="dxa"/>
            <w:shd w:val="clear" w:color="auto" w:fill="auto"/>
            <w:vAlign w:val="center"/>
          </w:tcPr>
          <w:p w14:paraId="1A17CDFF" w14:textId="4EFC9419"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5</w:t>
            </w:r>
          </w:p>
        </w:tc>
        <w:tc>
          <w:tcPr>
            <w:tcW w:w="3686" w:type="dxa"/>
            <w:shd w:val="clear" w:color="auto" w:fill="auto"/>
            <w:vAlign w:val="center"/>
          </w:tcPr>
          <w:p w14:paraId="1E467CF7" w14:textId="2354643F"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Plinski filtri</w:t>
            </w:r>
          </w:p>
        </w:tc>
        <w:tc>
          <w:tcPr>
            <w:tcW w:w="2835" w:type="dxa"/>
            <w:vAlign w:val="center"/>
          </w:tcPr>
          <w:p w14:paraId="1134D498"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C0498C" w:rsidRPr="003125EE" w14:paraId="74677201" w14:textId="77777777" w:rsidTr="007C0434">
        <w:trPr>
          <w:trHeight w:val="47"/>
        </w:trPr>
        <w:tc>
          <w:tcPr>
            <w:tcW w:w="817" w:type="dxa"/>
            <w:shd w:val="clear" w:color="auto" w:fill="auto"/>
            <w:vAlign w:val="center"/>
          </w:tcPr>
          <w:p w14:paraId="7918F998" w14:textId="3F8D7C7C" w:rsidR="00C0498C" w:rsidRPr="003125EE" w:rsidRDefault="00C0498C"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6</w:t>
            </w:r>
          </w:p>
        </w:tc>
        <w:tc>
          <w:tcPr>
            <w:tcW w:w="3686" w:type="dxa"/>
            <w:shd w:val="clear" w:color="auto" w:fill="auto"/>
            <w:vAlign w:val="center"/>
          </w:tcPr>
          <w:p w14:paraId="4E2C33E1" w14:textId="6380E892" w:rsidR="00C0498C" w:rsidRPr="003125EE" w:rsidRDefault="00C0498C"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Elektronski korektorji</w:t>
            </w:r>
          </w:p>
        </w:tc>
        <w:tc>
          <w:tcPr>
            <w:tcW w:w="2835" w:type="dxa"/>
            <w:vAlign w:val="center"/>
          </w:tcPr>
          <w:p w14:paraId="10CF1BBA" w14:textId="77777777" w:rsidR="00C0498C" w:rsidRPr="003125EE" w:rsidRDefault="00C0498C" w:rsidP="007C0434">
            <w:pPr>
              <w:keepNext/>
              <w:keepLines/>
              <w:spacing w:after="0" w:line="240" w:lineRule="auto"/>
              <w:jc w:val="center"/>
              <w:rPr>
                <w:rFonts w:ascii="Open Sans" w:hAnsi="Open Sans" w:cs="Open Sans"/>
                <w:sz w:val="18"/>
                <w:szCs w:val="18"/>
              </w:rPr>
            </w:pPr>
          </w:p>
        </w:tc>
      </w:tr>
      <w:tr w:rsidR="00693981" w:rsidRPr="003125EE" w14:paraId="146ED24F" w14:textId="77777777" w:rsidTr="007C0434">
        <w:trPr>
          <w:trHeight w:val="47"/>
        </w:trPr>
        <w:tc>
          <w:tcPr>
            <w:tcW w:w="817" w:type="dxa"/>
            <w:shd w:val="clear" w:color="auto" w:fill="auto"/>
            <w:vAlign w:val="center"/>
          </w:tcPr>
          <w:p w14:paraId="5F09A962"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7</w:t>
            </w:r>
          </w:p>
        </w:tc>
        <w:tc>
          <w:tcPr>
            <w:tcW w:w="3686" w:type="dxa"/>
            <w:shd w:val="clear" w:color="auto" w:fill="auto"/>
            <w:vAlign w:val="center"/>
          </w:tcPr>
          <w:p w14:paraId="10B3F99C"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proofErr w:type="spellStart"/>
            <w:r w:rsidRPr="003125EE">
              <w:rPr>
                <w:rFonts w:ascii="Open Sans" w:eastAsia="Times New Roman" w:hAnsi="Open Sans" w:cs="Open Sans"/>
                <w:sz w:val="18"/>
                <w:szCs w:val="18"/>
                <w:lang w:eastAsia="sl-SI"/>
              </w:rPr>
              <w:t>Mehovni</w:t>
            </w:r>
            <w:proofErr w:type="spellEnd"/>
            <w:r w:rsidRPr="003125EE">
              <w:rPr>
                <w:rFonts w:ascii="Open Sans" w:eastAsia="Times New Roman" w:hAnsi="Open Sans" w:cs="Open Sans"/>
                <w:sz w:val="18"/>
                <w:szCs w:val="18"/>
                <w:lang w:eastAsia="sl-SI"/>
              </w:rPr>
              <w:t xml:space="preserve"> plinomeri - ostalo</w:t>
            </w:r>
          </w:p>
        </w:tc>
        <w:tc>
          <w:tcPr>
            <w:tcW w:w="2835" w:type="dxa"/>
            <w:vAlign w:val="center"/>
          </w:tcPr>
          <w:p w14:paraId="637B8374"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0EE9F84C" w14:textId="77777777" w:rsidTr="007C0434">
        <w:trPr>
          <w:trHeight w:val="47"/>
        </w:trPr>
        <w:tc>
          <w:tcPr>
            <w:tcW w:w="817" w:type="dxa"/>
            <w:shd w:val="clear" w:color="auto" w:fill="auto"/>
            <w:vAlign w:val="center"/>
          </w:tcPr>
          <w:p w14:paraId="7A86DA04"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8</w:t>
            </w:r>
          </w:p>
        </w:tc>
        <w:tc>
          <w:tcPr>
            <w:tcW w:w="3686" w:type="dxa"/>
            <w:shd w:val="clear" w:color="auto" w:fill="auto"/>
            <w:vAlign w:val="center"/>
          </w:tcPr>
          <w:p w14:paraId="2266C9EF"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 xml:space="preserve">Rezervni deli - </w:t>
            </w:r>
            <w:proofErr w:type="spellStart"/>
            <w:r w:rsidRPr="003125EE">
              <w:rPr>
                <w:rFonts w:ascii="Open Sans" w:eastAsia="Times New Roman" w:hAnsi="Open Sans" w:cs="Open Sans"/>
                <w:sz w:val="18"/>
                <w:szCs w:val="18"/>
                <w:lang w:eastAsia="sl-SI"/>
              </w:rPr>
              <w:t>Elster</w:t>
            </w:r>
            <w:proofErr w:type="spellEnd"/>
          </w:p>
        </w:tc>
        <w:tc>
          <w:tcPr>
            <w:tcW w:w="2835" w:type="dxa"/>
            <w:vAlign w:val="center"/>
          </w:tcPr>
          <w:p w14:paraId="5C5DA0AD"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2CC0281A" w14:textId="77777777" w:rsidTr="007C0434">
        <w:trPr>
          <w:trHeight w:val="47"/>
        </w:trPr>
        <w:tc>
          <w:tcPr>
            <w:tcW w:w="817" w:type="dxa"/>
            <w:shd w:val="clear" w:color="auto" w:fill="auto"/>
            <w:vAlign w:val="center"/>
          </w:tcPr>
          <w:p w14:paraId="40E74138"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9</w:t>
            </w:r>
          </w:p>
        </w:tc>
        <w:tc>
          <w:tcPr>
            <w:tcW w:w="3686" w:type="dxa"/>
            <w:shd w:val="clear" w:color="auto" w:fill="auto"/>
            <w:vAlign w:val="center"/>
          </w:tcPr>
          <w:p w14:paraId="02BDD15F"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 xml:space="preserve">Rezervni deli - </w:t>
            </w:r>
            <w:proofErr w:type="spellStart"/>
            <w:r w:rsidRPr="003125EE">
              <w:rPr>
                <w:rFonts w:ascii="Open Sans" w:eastAsia="Times New Roman" w:hAnsi="Open Sans" w:cs="Open Sans"/>
                <w:sz w:val="18"/>
                <w:szCs w:val="18"/>
                <w:lang w:eastAsia="sl-SI"/>
              </w:rPr>
              <w:t>Itron</w:t>
            </w:r>
            <w:proofErr w:type="spellEnd"/>
          </w:p>
        </w:tc>
        <w:tc>
          <w:tcPr>
            <w:tcW w:w="2835" w:type="dxa"/>
            <w:shd w:val="clear" w:color="auto" w:fill="auto"/>
            <w:vAlign w:val="center"/>
          </w:tcPr>
          <w:p w14:paraId="4715DCB0" w14:textId="77777777" w:rsidR="00693981" w:rsidRPr="003125EE" w:rsidRDefault="00693981" w:rsidP="007C0434">
            <w:pPr>
              <w:keepNext/>
              <w:keepLines/>
              <w:spacing w:after="0" w:line="240" w:lineRule="auto"/>
              <w:jc w:val="center"/>
              <w:rPr>
                <w:rFonts w:ascii="Open Sans" w:hAnsi="Open Sans" w:cs="Open Sans"/>
                <w:sz w:val="18"/>
                <w:szCs w:val="18"/>
              </w:rPr>
            </w:pPr>
          </w:p>
        </w:tc>
      </w:tr>
      <w:tr w:rsidR="00693981" w:rsidRPr="003125EE" w14:paraId="7EC479D9" w14:textId="77777777" w:rsidTr="007C0434">
        <w:trPr>
          <w:trHeight w:val="47"/>
        </w:trPr>
        <w:tc>
          <w:tcPr>
            <w:tcW w:w="817" w:type="dxa"/>
            <w:shd w:val="clear" w:color="auto" w:fill="auto"/>
            <w:vAlign w:val="center"/>
          </w:tcPr>
          <w:p w14:paraId="62CF47F5" w14:textId="77777777" w:rsidR="00693981" w:rsidRPr="003125EE" w:rsidRDefault="00693981" w:rsidP="007C0434">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10</w:t>
            </w:r>
          </w:p>
        </w:tc>
        <w:tc>
          <w:tcPr>
            <w:tcW w:w="3686" w:type="dxa"/>
            <w:shd w:val="clear" w:color="auto" w:fill="auto"/>
            <w:vAlign w:val="center"/>
          </w:tcPr>
          <w:p w14:paraId="45086C07" w14:textId="77777777" w:rsidR="00693981" w:rsidRPr="003125EE" w:rsidRDefault="00693981"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Rezervni deli - RMG</w:t>
            </w:r>
          </w:p>
        </w:tc>
        <w:tc>
          <w:tcPr>
            <w:tcW w:w="2835" w:type="dxa"/>
            <w:shd w:val="clear" w:color="auto" w:fill="auto"/>
            <w:vAlign w:val="center"/>
          </w:tcPr>
          <w:p w14:paraId="6F252334" w14:textId="77777777" w:rsidR="00693981" w:rsidRPr="003125EE" w:rsidRDefault="00693981" w:rsidP="007C0434">
            <w:pPr>
              <w:keepNext/>
              <w:keepLines/>
              <w:spacing w:after="0" w:line="240" w:lineRule="auto"/>
              <w:jc w:val="center"/>
              <w:rPr>
                <w:rFonts w:ascii="Open Sans" w:hAnsi="Open Sans" w:cs="Open Sans"/>
                <w:sz w:val="18"/>
                <w:szCs w:val="18"/>
              </w:rPr>
            </w:pPr>
          </w:p>
        </w:tc>
      </w:tr>
    </w:tbl>
    <w:p w14:paraId="528372B1" w14:textId="77777777" w:rsidR="00693981" w:rsidRPr="003125EE" w:rsidRDefault="00693981" w:rsidP="001D654A">
      <w:pPr>
        <w:keepNext/>
        <w:keepLines/>
        <w:spacing w:after="0" w:line="240" w:lineRule="auto"/>
        <w:ind w:left="720"/>
        <w:rPr>
          <w:rFonts w:ascii="Open Sans" w:eastAsia="Times New Roman" w:hAnsi="Open Sans" w:cs="Open Sans"/>
          <w:b/>
          <w:sz w:val="18"/>
          <w:szCs w:val="18"/>
          <w:lang w:eastAsia="sl-SI"/>
        </w:rPr>
      </w:pPr>
    </w:p>
    <w:p w14:paraId="17D3C9B1" w14:textId="18B6F211" w:rsidR="00693981" w:rsidRPr="003125EE" w:rsidRDefault="00693981" w:rsidP="001D654A">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Posamezen artikel pri 4. sklopu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31"/>
        <w:gridCol w:w="2693"/>
      </w:tblGrid>
      <w:tr w:rsidR="00693981" w:rsidRPr="003125EE" w14:paraId="65F964B4" w14:textId="77777777" w:rsidTr="005A4CB5">
        <w:trPr>
          <w:trHeight w:val="438"/>
        </w:trPr>
        <w:tc>
          <w:tcPr>
            <w:tcW w:w="627" w:type="dxa"/>
            <w:shd w:val="clear" w:color="auto" w:fill="auto"/>
            <w:vAlign w:val="center"/>
          </w:tcPr>
          <w:p w14:paraId="32ED5987" w14:textId="77777777" w:rsidR="00693981" w:rsidRPr="003125EE" w:rsidRDefault="00693981" w:rsidP="001D654A">
            <w:pPr>
              <w:keepNext/>
              <w:keepLines/>
              <w:suppressAutoHyphens/>
              <w:spacing w:after="0" w:line="240" w:lineRule="auto"/>
              <w:jc w:val="center"/>
              <w:rPr>
                <w:rFonts w:ascii="Open Sans" w:eastAsia="Times New Roman" w:hAnsi="Open Sans" w:cs="Open Sans"/>
                <w:b/>
                <w:sz w:val="18"/>
                <w:szCs w:val="18"/>
                <w:lang w:eastAsia="ar-SA"/>
              </w:rPr>
            </w:pPr>
            <w:r w:rsidRPr="003125EE">
              <w:rPr>
                <w:rFonts w:ascii="Open Sans" w:eastAsia="Times New Roman" w:hAnsi="Open Sans" w:cs="Open Sans"/>
                <w:b/>
                <w:sz w:val="18"/>
                <w:szCs w:val="18"/>
                <w:lang w:eastAsia="ar-SA"/>
              </w:rPr>
              <w:t>4</w:t>
            </w:r>
          </w:p>
        </w:tc>
        <w:tc>
          <w:tcPr>
            <w:tcW w:w="6031" w:type="dxa"/>
            <w:shd w:val="clear" w:color="auto" w:fill="auto"/>
            <w:vAlign w:val="center"/>
          </w:tcPr>
          <w:p w14:paraId="56905BCB" w14:textId="77777777" w:rsidR="00693981" w:rsidRPr="003125EE" w:rsidRDefault="00693981" w:rsidP="001D654A">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Regulatorji tlaka</w:t>
            </w:r>
          </w:p>
        </w:tc>
        <w:tc>
          <w:tcPr>
            <w:tcW w:w="2693" w:type="dxa"/>
            <w:vAlign w:val="center"/>
          </w:tcPr>
          <w:p w14:paraId="7B1E6D15" w14:textId="77777777"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 xml:space="preserve">KONČNA CENA </w:t>
            </w:r>
          </w:p>
          <w:p w14:paraId="594BC5E0" w14:textId="54743A5B"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 xml:space="preserve">NA ENOTO MERE </w:t>
            </w:r>
            <w:r w:rsidR="00B50491" w:rsidRPr="003125EE">
              <w:rPr>
                <w:rFonts w:ascii="Open Sans" w:hAnsi="Open Sans" w:cs="Open Sans"/>
                <w:b/>
                <w:sz w:val="18"/>
                <w:szCs w:val="18"/>
              </w:rPr>
              <w:t>(kos)</w:t>
            </w:r>
          </w:p>
          <w:p w14:paraId="4AF2F6F8" w14:textId="77777777" w:rsidR="00693981" w:rsidRPr="003125EE" w:rsidRDefault="00693981" w:rsidP="001D654A">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v EUR brez DDV</w:t>
            </w:r>
          </w:p>
        </w:tc>
      </w:tr>
      <w:tr w:rsidR="001C1EF5" w:rsidRPr="003125EE" w14:paraId="49F38C79"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93AB6"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w:t>
            </w:r>
          </w:p>
        </w:tc>
        <w:tc>
          <w:tcPr>
            <w:tcW w:w="6031" w:type="dxa"/>
            <w:tcBorders>
              <w:top w:val="single" w:sz="4" w:space="0" w:color="auto"/>
              <w:left w:val="nil"/>
              <w:bottom w:val="single" w:sz="4" w:space="0" w:color="auto"/>
              <w:right w:val="single" w:sz="4" w:space="0" w:color="auto"/>
            </w:tcBorders>
            <w:shd w:val="clear" w:color="auto" w:fill="auto"/>
            <w:noWrap/>
            <w:vAlign w:val="center"/>
            <w:hideMark/>
          </w:tcPr>
          <w:p w14:paraId="306E327B" w14:textId="004F833C"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ZR 20 DN 20 (brez izravnalnega kosa)</w:t>
            </w:r>
          </w:p>
        </w:tc>
        <w:tc>
          <w:tcPr>
            <w:tcW w:w="2693" w:type="dxa"/>
            <w:tcBorders>
              <w:top w:val="single" w:sz="4" w:space="0" w:color="auto"/>
              <w:left w:val="nil"/>
              <w:bottom w:val="single" w:sz="4" w:space="0" w:color="auto"/>
              <w:right w:val="single" w:sz="4" w:space="0" w:color="auto"/>
            </w:tcBorders>
            <w:vAlign w:val="center"/>
          </w:tcPr>
          <w:p w14:paraId="0E9374C6"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7D073A40"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F60CECF"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2</w:t>
            </w:r>
          </w:p>
        </w:tc>
        <w:tc>
          <w:tcPr>
            <w:tcW w:w="6031" w:type="dxa"/>
            <w:tcBorders>
              <w:top w:val="nil"/>
              <w:left w:val="nil"/>
              <w:bottom w:val="single" w:sz="4" w:space="0" w:color="auto"/>
              <w:right w:val="single" w:sz="4" w:space="0" w:color="auto"/>
            </w:tcBorders>
            <w:shd w:val="clear" w:color="auto" w:fill="auto"/>
            <w:noWrap/>
            <w:vAlign w:val="center"/>
            <w:hideMark/>
          </w:tcPr>
          <w:p w14:paraId="5FEA8E4C" w14:textId="56445B0E"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ZR 20 DN 25</w:t>
            </w:r>
          </w:p>
        </w:tc>
        <w:tc>
          <w:tcPr>
            <w:tcW w:w="2693" w:type="dxa"/>
            <w:tcBorders>
              <w:top w:val="nil"/>
              <w:left w:val="nil"/>
              <w:bottom w:val="single" w:sz="4" w:space="0" w:color="auto"/>
              <w:right w:val="single" w:sz="4" w:space="0" w:color="auto"/>
            </w:tcBorders>
            <w:vAlign w:val="center"/>
          </w:tcPr>
          <w:p w14:paraId="4461F52B"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20673043"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9529BF8"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3</w:t>
            </w:r>
          </w:p>
        </w:tc>
        <w:tc>
          <w:tcPr>
            <w:tcW w:w="6031" w:type="dxa"/>
            <w:tcBorders>
              <w:top w:val="nil"/>
              <w:left w:val="nil"/>
              <w:bottom w:val="single" w:sz="4" w:space="0" w:color="auto"/>
              <w:right w:val="single" w:sz="4" w:space="0" w:color="auto"/>
            </w:tcBorders>
            <w:shd w:val="clear" w:color="auto" w:fill="auto"/>
            <w:noWrap/>
            <w:vAlign w:val="center"/>
            <w:hideMark/>
          </w:tcPr>
          <w:p w14:paraId="1136302B" w14:textId="40B199D3"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ZR 40 DN 40</w:t>
            </w:r>
          </w:p>
        </w:tc>
        <w:tc>
          <w:tcPr>
            <w:tcW w:w="2693" w:type="dxa"/>
            <w:tcBorders>
              <w:top w:val="nil"/>
              <w:left w:val="nil"/>
              <w:bottom w:val="single" w:sz="4" w:space="0" w:color="auto"/>
              <w:right w:val="single" w:sz="4" w:space="0" w:color="auto"/>
            </w:tcBorders>
            <w:vAlign w:val="center"/>
          </w:tcPr>
          <w:p w14:paraId="66E2A880"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721209EA"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1B33430"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4</w:t>
            </w:r>
          </w:p>
        </w:tc>
        <w:tc>
          <w:tcPr>
            <w:tcW w:w="6031" w:type="dxa"/>
            <w:tcBorders>
              <w:top w:val="nil"/>
              <w:left w:val="nil"/>
              <w:bottom w:val="single" w:sz="4" w:space="0" w:color="auto"/>
              <w:right w:val="single" w:sz="4" w:space="0" w:color="auto"/>
            </w:tcBorders>
            <w:shd w:val="clear" w:color="auto" w:fill="auto"/>
            <w:noWrap/>
            <w:vAlign w:val="center"/>
            <w:hideMark/>
          </w:tcPr>
          <w:p w14:paraId="42E5D19B" w14:textId="2538440B"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ZR 50 DN 50</w:t>
            </w:r>
          </w:p>
        </w:tc>
        <w:tc>
          <w:tcPr>
            <w:tcW w:w="2693" w:type="dxa"/>
            <w:tcBorders>
              <w:top w:val="nil"/>
              <w:left w:val="nil"/>
              <w:bottom w:val="single" w:sz="4" w:space="0" w:color="auto"/>
              <w:right w:val="single" w:sz="4" w:space="0" w:color="auto"/>
            </w:tcBorders>
            <w:vAlign w:val="center"/>
          </w:tcPr>
          <w:p w14:paraId="05A6FBAF"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067AD905"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9134FB1"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5</w:t>
            </w:r>
          </w:p>
        </w:tc>
        <w:tc>
          <w:tcPr>
            <w:tcW w:w="6031" w:type="dxa"/>
            <w:tcBorders>
              <w:top w:val="nil"/>
              <w:left w:val="nil"/>
              <w:bottom w:val="single" w:sz="4" w:space="0" w:color="auto"/>
              <w:right w:val="single" w:sz="4" w:space="0" w:color="auto"/>
            </w:tcBorders>
            <w:shd w:val="clear" w:color="auto" w:fill="auto"/>
            <w:noWrap/>
            <w:vAlign w:val="center"/>
            <w:hideMark/>
          </w:tcPr>
          <w:p w14:paraId="34E5128B" w14:textId="0FF82C1D"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nizkotlačni regulator (100/22 </w:t>
            </w:r>
            <w:proofErr w:type="spellStart"/>
            <w:r w:rsidRPr="003125EE">
              <w:rPr>
                <w:rFonts w:ascii="Open Sans" w:hAnsi="Open Sans" w:cs="Open Sans"/>
                <w:sz w:val="18"/>
                <w:szCs w:val="18"/>
              </w:rPr>
              <w:t>mbar</w:t>
            </w:r>
            <w:proofErr w:type="spellEnd"/>
            <w:r w:rsidRPr="003125EE">
              <w:rPr>
                <w:rFonts w:ascii="Open Sans" w:hAnsi="Open Sans" w:cs="Open Sans"/>
                <w:sz w:val="18"/>
                <w:szCs w:val="18"/>
              </w:rPr>
              <w:t>) DN 25</w:t>
            </w:r>
          </w:p>
        </w:tc>
        <w:tc>
          <w:tcPr>
            <w:tcW w:w="2693" w:type="dxa"/>
            <w:tcBorders>
              <w:top w:val="nil"/>
              <w:left w:val="nil"/>
              <w:bottom w:val="single" w:sz="4" w:space="0" w:color="auto"/>
              <w:right w:val="single" w:sz="4" w:space="0" w:color="auto"/>
            </w:tcBorders>
            <w:vAlign w:val="center"/>
          </w:tcPr>
          <w:p w14:paraId="53051EC9"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3ECD2587"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1E439AF"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6</w:t>
            </w:r>
          </w:p>
        </w:tc>
        <w:tc>
          <w:tcPr>
            <w:tcW w:w="6031" w:type="dxa"/>
            <w:tcBorders>
              <w:top w:val="nil"/>
              <w:left w:val="nil"/>
              <w:bottom w:val="single" w:sz="4" w:space="0" w:color="auto"/>
              <w:right w:val="single" w:sz="4" w:space="0" w:color="auto"/>
            </w:tcBorders>
            <w:shd w:val="clear" w:color="auto" w:fill="auto"/>
            <w:noWrap/>
            <w:vAlign w:val="center"/>
            <w:hideMark/>
          </w:tcPr>
          <w:p w14:paraId="1B85B024" w14:textId="11990785"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nizkotlačni regulator (100/22 </w:t>
            </w:r>
            <w:proofErr w:type="spellStart"/>
            <w:r w:rsidRPr="003125EE">
              <w:rPr>
                <w:rFonts w:ascii="Open Sans" w:hAnsi="Open Sans" w:cs="Open Sans"/>
                <w:sz w:val="18"/>
                <w:szCs w:val="18"/>
              </w:rPr>
              <w:t>mbar</w:t>
            </w:r>
            <w:proofErr w:type="spellEnd"/>
            <w:r w:rsidRPr="003125EE">
              <w:rPr>
                <w:rFonts w:ascii="Open Sans" w:hAnsi="Open Sans" w:cs="Open Sans"/>
                <w:sz w:val="18"/>
                <w:szCs w:val="18"/>
              </w:rPr>
              <w:t>) DN 50</w:t>
            </w:r>
          </w:p>
        </w:tc>
        <w:tc>
          <w:tcPr>
            <w:tcW w:w="2693" w:type="dxa"/>
            <w:tcBorders>
              <w:top w:val="nil"/>
              <w:left w:val="nil"/>
              <w:bottom w:val="single" w:sz="4" w:space="0" w:color="auto"/>
              <w:right w:val="single" w:sz="4" w:space="0" w:color="auto"/>
            </w:tcBorders>
            <w:vAlign w:val="center"/>
          </w:tcPr>
          <w:p w14:paraId="72C30614"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62D4D8C1"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F25740C" w14:textId="7777777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7</w:t>
            </w:r>
          </w:p>
        </w:tc>
        <w:tc>
          <w:tcPr>
            <w:tcW w:w="6031" w:type="dxa"/>
            <w:tcBorders>
              <w:top w:val="nil"/>
              <w:left w:val="nil"/>
              <w:bottom w:val="single" w:sz="4" w:space="0" w:color="auto"/>
              <w:right w:val="single" w:sz="4" w:space="0" w:color="auto"/>
            </w:tcBorders>
            <w:shd w:val="clear" w:color="auto" w:fill="auto"/>
            <w:noWrap/>
            <w:vAlign w:val="center"/>
            <w:hideMark/>
          </w:tcPr>
          <w:p w14:paraId="3AE1DF8E" w14:textId="5287F60E"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dvostopenjski regulator PN 4 - 25m3(navojni)</w:t>
            </w:r>
          </w:p>
        </w:tc>
        <w:tc>
          <w:tcPr>
            <w:tcW w:w="2693" w:type="dxa"/>
            <w:tcBorders>
              <w:top w:val="nil"/>
              <w:left w:val="nil"/>
              <w:bottom w:val="single" w:sz="4" w:space="0" w:color="auto"/>
              <w:right w:val="single" w:sz="4" w:space="0" w:color="auto"/>
            </w:tcBorders>
            <w:vAlign w:val="center"/>
          </w:tcPr>
          <w:p w14:paraId="064A1358"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45C8243F"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6CDDFAEC" w14:textId="663BE8B7"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8</w:t>
            </w:r>
          </w:p>
        </w:tc>
        <w:tc>
          <w:tcPr>
            <w:tcW w:w="6031" w:type="dxa"/>
            <w:tcBorders>
              <w:top w:val="nil"/>
              <w:left w:val="nil"/>
              <w:bottom w:val="single" w:sz="4" w:space="0" w:color="auto"/>
              <w:right w:val="single" w:sz="4" w:space="0" w:color="auto"/>
            </w:tcBorders>
            <w:shd w:val="clear" w:color="auto" w:fill="auto"/>
            <w:noWrap/>
            <w:vAlign w:val="center"/>
          </w:tcPr>
          <w:p w14:paraId="1AF032A3" w14:textId="6007D8D6"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dvostopenjski regulator PN 4 - 25 m3/h(s prirobnicami)</w:t>
            </w:r>
          </w:p>
        </w:tc>
        <w:tc>
          <w:tcPr>
            <w:tcW w:w="2693" w:type="dxa"/>
            <w:tcBorders>
              <w:top w:val="nil"/>
              <w:left w:val="nil"/>
              <w:bottom w:val="single" w:sz="4" w:space="0" w:color="auto"/>
              <w:right w:val="single" w:sz="4" w:space="0" w:color="auto"/>
            </w:tcBorders>
            <w:vAlign w:val="center"/>
          </w:tcPr>
          <w:p w14:paraId="0BD35748"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5F36A29A"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11D0314B" w14:textId="5A3AD993"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9</w:t>
            </w:r>
          </w:p>
        </w:tc>
        <w:tc>
          <w:tcPr>
            <w:tcW w:w="6031" w:type="dxa"/>
            <w:tcBorders>
              <w:top w:val="nil"/>
              <w:left w:val="nil"/>
              <w:bottom w:val="single" w:sz="4" w:space="0" w:color="auto"/>
              <w:right w:val="single" w:sz="4" w:space="0" w:color="auto"/>
            </w:tcBorders>
            <w:shd w:val="clear" w:color="auto" w:fill="auto"/>
            <w:noWrap/>
            <w:vAlign w:val="center"/>
          </w:tcPr>
          <w:p w14:paraId="7AFFD35F" w14:textId="7F614C81"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25 DN 25 ELSTER z varnostno membrano</w:t>
            </w:r>
          </w:p>
        </w:tc>
        <w:tc>
          <w:tcPr>
            <w:tcW w:w="2693" w:type="dxa"/>
            <w:tcBorders>
              <w:top w:val="nil"/>
              <w:left w:val="nil"/>
              <w:bottom w:val="single" w:sz="4" w:space="0" w:color="auto"/>
              <w:right w:val="single" w:sz="4" w:space="0" w:color="auto"/>
            </w:tcBorders>
            <w:vAlign w:val="center"/>
          </w:tcPr>
          <w:p w14:paraId="435CEE81"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2563B585"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4EDE70E2" w14:textId="2609A1E1"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10</w:t>
            </w:r>
          </w:p>
        </w:tc>
        <w:tc>
          <w:tcPr>
            <w:tcW w:w="6031" w:type="dxa"/>
            <w:tcBorders>
              <w:top w:val="nil"/>
              <w:left w:val="nil"/>
              <w:bottom w:val="single" w:sz="4" w:space="0" w:color="auto"/>
              <w:right w:val="single" w:sz="4" w:space="0" w:color="auto"/>
            </w:tcBorders>
            <w:shd w:val="clear" w:color="auto" w:fill="auto"/>
            <w:noWrap/>
            <w:vAlign w:val="center"/>
          </w:tcPr>
          <w:p w14:paraId="469D66F7" w14:textId="4BC80F22"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50 DN 50-ELSTER</w:t>
            </w:r>
          </w:p>
        </w:tc>
        <w:tc>
          <w:tcPr>
            <w:tcW w:w="2693" w:type="dxa"/>
            <w:tcBorders>
              <w:top w:val="nil"/>
              <w:left w:val="nil"/>
              <w:bottom w:val="single" w:sz="4" w:space="0" w:color="auto"/>
              <w:right w:val="single" w:sz="4" w:space="0" w:color="auto"/>
            </w:tcBorders>
            <w:vAlign w:val="center"/>
          </w:tcPr>
          <w:p w14:paraId="1F83FBE8"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6C8E5F14"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70F3A5BC" w14:textId="46C05F9E"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11</w:t>
            </w:r>
          </w:p>
        </w:tc>
        <w:tc>
          <w:tcPr>
            <w:tcW w:w="6031" w:type="dxa"/>
            <w:tcBorders>
              <w:top w:val="nil"/>
              <w:left w:val="nil"/>
              <w:bottom w:val="single" w:sz="4" w:space="0" w:color="auto"/>
              <w:right w:val="single" w:sz="4" w:space="0" w:color="auto"/>
            </w:tcBorders>
            <w:shd w:val="clear" w:color="auto" w:fill="auto"/>
            <w:noWrap/>
            <w:vAlign w:val="center"/>
          </w:tcPr>
          <w:p w14:paraId="4E2A23DE" w14:textId="0018EA0D"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50 DN 50-ELSTER z varnostno membrano</w:t>
            </w:r>
          </w:p>
        </w:tc>
        <w:tc>
          <w:tcPr>
            <w:tcW w:w="2693" w:type="dxa"/>
            <w:tcBorders>
              <w:top w:val="nil"/>
              <w:left w:val="nil"/>
              <w:bottom w:val="single" w:sz="4" w:space="0" w:color="auto"/>
              <w:right w:val="single" w:sz="4" w:space="0" w:color="auto"/>
            </w:tcBorders>
            <w:vAlign w:val="center"/>
          </w:tcPr>
          <w:p w14:paraId="41AEDE2E"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16C22340"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A8C5063" w14:textId="3F19F949"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12</w:t>
            </w:r>
          </w:p>
        </w:tc>
        <w:tc>
          <w:tcPr>
            <w:tcW w:w="6031" w:type="dxa"/>
            <w:tcBorders>
              <w:top w:val="nil"/>
              <w:left w:val="nil"/>
              <w:bottom w:val="single" w:sz="4" w:space="0" w:color="auto"/>
              <w:right w:val="single" w:sz="4" w:space="0" w:color="auto"/>
            </w:tcBorders>
            <w:shd w:val="clear" w:color="auto" w:fill="auto"/>
            <w:noWrap/>
            <w:vAlign w:val="center"/>
            <w:hideMark/>
          </w:tcPr>
          <w:p w14:paraId="13F4AB80" w14:textId="2C594750"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srednjetlačni regulator HDR 133-4-72 DN 25 </w:t>
            </w:r>
            <w:proofErr w:type="spellStart"/>
            <w:r w:rsidRPr="003125EE">
              <w:rPr>
                <w:rFonts w:ascii="Open Sans" w:hAnsi="Open Sans" w:cs="Open Sans"/>
                <w:sz w:val="18"/>
                <w:szCs w:val="18"/>
              </w:rPr>
              <w:t>prirobnični</w:t>
            </w:r>
            <w:proofErr w:type="spellEnd"/>
          </w:p>
        </w:tc>
        <w:tc>
          <w:tcPr>
            <w:tcW w:w="2693" w:type="dxa"/>
            <w:tcBorders>
              <w:top w:val="nil"/>
              <w:left w:val="nil"/>
              <w:bottom w:val="single" w:sz="4" w:space="0" w:color="auto"/>
              <w:right w:val="single" w:sz="4" w:space="0" w:color="auto"/>
            </w:tcBorders>
            <w:vAlign w:val="center"/>
          </w:tcPr>
          <w:p w14:paraId="2C64168E"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7D9FB980"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0CF03AD" w14:textId="62DFA40A"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13</w:t>
            </w:r>
          </w:p>
        </w:tc>
        <w:tc>
          <w:tcPr>
            <w:tcW w:w="6031" w:type="dxa"/>
            <w:tcBorders>
              <w:top w:val="nil"/>
              <w:left w:val="nil"/>
              <w:bottom w:val="single" w:sz="4" w:space="0" w:color="auto"/>
              <w:right w:val="single" w:sz="4" w:space="0" w:color="auto"/>
            </w:tcBorders>
            <w:shd w:val="clear" w:color="auto" w:fill="auto"/>
            <w:noWrap/>
            <w:vAlign w:val="center"/>
            <w:hideMark/>
          </w:tcPr>
          <w:p w14:paraId="10CCCAE2" w14:textId="53A2F8F3"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HDR 133-4-72 DN 255 navojni</w:t>
            </w:r>
          </w:p>
        </w:tc>
        <w:tc>
          <w:tcPr>
            <w:tcW w:w="2693" w:type="dxa"/>
            <w:tcBorders>
              <w:top w:val="nil"/>
              <w:left w:val="nil"/>
              <w:bottom w:val="single" w:sz="4" w:space="0" w:color="auto"/>
              <w:right w:val="single" w:sz="4" w:space="0" w:color="auto"/>
            </w:tcBorders>
            <w:vAlign w:val="center"/>
          </w:tcPr>
          <w:p w14:paraId="1B8FFB13"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r w:rsidR="001C1EF5" w:rsidRPr="003125EE" w14:paraId="7154916C" w14:textId="77777777" w:rsidTr="007C04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C6D24" w14:textId="2C4CD0EB" w:rsidR="001C1EF5" w:rsidRPr="003125EE" w:rsidRDefault="001C1EF5" w:rsidP="007C0434">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14</w:t>
            </w:r>
          </w:p>
        </w:tc>
        <w:tc>
          <w:tcPr>
            <w:tcW w:w="6031" w:type="dxa"/>
            <w:tcBorders>
              <w:top w:val="single" w:sz="4" w:space="0" w:color="auto"/>
              <w:left w:val="nil"/>
              <w:bottom w:val="single" w:sz="4" w:space="0" w:color="auto"/>
              <w:right w:val="single" w:sz="4" w:space="0" w:color="auto"/>
            </w:tcBorders>
            <w:shd w:val="clear" w:color="auto" w:fill="auto"/>
            <w:noWrap/>
            <w:vAlign w:val="center"/>
            <w:hideMark/>
          </w:tcPr>
          <w:p w14:paraId="5313F1D7" w14:textId="4F2A476F" w:rsidR="001C1EF5" w:rsidRPr="003125EE" w:rsidRDefault="001C1EF5" w:rsidP="007C0434">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HDR 233-12-4-72 DN 50</w:t>
            </w:r>
          </w:p>
        </w:tc>
        <w:tc>
          <w:tcPr>
            <w:tcW w:w="2693" w:type="dxa"/>
            <w:tcBorders>
              <w:top w:val="single" w:sz="4" w:space="0" w:color="auto"/>
              <w:left w:val="nil"/>
              <w:bottom w:val="single" w:sz="4" w:space="0" w:color="auto"/>
              <w:right w:val="single" w:sz="4" w:space="0" w:color="auto"/>
            </w:tcBorders>
            <w:vAlign w:val="center"/>
          </w:tcPr>
          <w:p w14:paraId="3F31B75F" w14:textId="77777777" w:rsidR="001C1EF5" w:rsidRPr="003125EE" w:rsidRDefault="001C1EF5" w:rsidP="007C0434">
            <w:pPr>
              <w:keepNext/>
              <w:keepLines/>
              <w:spacing w:after="0" w:line="240" w:lineRule="auto"/>
              <w:jc w:val="center"/>
              <w:rPr>
                <w:rFonts w:ascii="Open Sans" w:eastAsia="Times New Roman" w:hAnsi="Open Sans" w:cs="Open Sans"/>
                <w:sz w:val="18"/>
                <w:szCs w:val="18"/>
                <w:lang w:eastAsia="sl-SI"/>
              </w:rPr>
            </w:pPr>
          </w:p>
        </w:tc>
      </w:tr>
    </w:tbl>
    <w:p w14:paraId="6377FB1F" w14:textId="77777777" w:rsidR="001C1EF5" w:rsidRPr="003125EE" w:rsidRDefault="001C1EF5" w:rsidP="001D654A">
      <w:pPr>
        <w:keepNext/>
        <w:keepLines/>
        <w:spacing w:after="0" w:line="240" w:lineRule="auto"/>
        <w:rPr>
          <w:rFonts w:ascii="Open Sans" w:eastAsia="Times New Roman" w:hAnsi="Open Sans" w:cs="Open Sans"/>
          <w:b/>
          <w:sz w:val="18"/>
          <w:szCs w:val="18"/>
          <w:lang w:eastAsia="sl-SI"/>
        </w:rPr>
      </w:pPr>
    </w:p>
    <w:p w14:paraId="0E7880CA" w14:textId="77777777" w:rsidR="00C6326C" w:rsidRPr="003125EE" w:rsidRDefault="00C6326C" w:rsidP="00C44A38">
      <w:pPr>
        <w:keepNext/>
        <w:keepLines/>
        <w:widowControl w:val="0"/>
        <w:numPr>
          <w:ilvl w:val="0"/>
          <w:numId w:val="8"/>
        </w:numPr>
        <w:tabs>
          <w:tab w:val="clear" w:pos="720"/>
          <w:tab w:val="num" w:pos="426"/>
        </w:tabs>
        <w:spacing w:after="0" w:line="240" w:lineRule="auto"/>
        <w:ind w:left="0" w:firstLine="0"/>
        <w:jc w:val="both"/>
        <w:rPr>
          <w:rFonts w:ascii="Open Sans" w:hAnsi="Open Sans" w:cs="Open Sans"/>
          <w:b/>
          <w:sz w:val="18"/>
          <w:szCs w:val="18"/>
        </w:rPr>
      </w:pPr>
      <w:r w:rsidRPr="003125EE">
        <w:rPr>
          <w:rFonts w:ascii="Open Sans" w:hAnsi="Open Sans" w:cs="Open Sans"/>
          <w:b/>
          <w:sz w:val="18"/>
          <w:szCs w:val="18"/>
        </w:rPr>
        <w:t>VELJAVNOST PONUDBE</w:t>
      </w:r>
    </w:p>
    <w:p w14:paraId="3FF18200" w14:textId="77777777" w:rsidR="00C6326C" w:rsidRPr="003125EE" w:rsidRDefault="00C6326C" w:rsidP="001D654A">
      <w:pPr>
        <w:keepNext/>
        <w:keepLines/>
        <w:widowControl w:val="0"/>
        <w:spacing w:after="0" w:line="240" w:lineRule="auto"/>
        <w:jc w:val="both"/>
        <w:rPr>
          <w:rFonts w:ascii="Open Sans" w:hAnsi="Open Sans" w:cs="Open Sans"/>
          <w:sz w:val="18"/>
          <w:szCs w:val="18"/>
          <w:highlight w:val="yellow"/>
        </w:rPr>
      </w:pPr>
    </w:p>
    <w:p w14:paraId="2F1511D1" w14:textId="41E7F59C" w:rsidR="00C6326C" w:rsidRPr="003125EE" w:rsidRDefault="00046BA3" w:rsidP="001D654A">
      <w:pPr>
        <w:keepNext/>
        <w:keepLines/>
        <w:widowControl w:val="0"/>
        <w:spacing w:after="0" w:line="240" w:lineRule="auto"/>
        <w:jc w:val="both"/>
        <w:rPr>
          <w:rFonts w:ascii="Open Sans" w:hAnsi="Open Sans" w:cs="Open Sans"/>
          <w:sz w:val="18"/>
          <w:szCs w:val="18"/>
        </w:rPr>
      </w:pPr>
      <w:r w:rsidRPr="003125EE">
        <w:rPr>
          <w:rFonts w:ascii="Open Sans" w:hAnsi="Open Sans" w:cs="Open Sans"/>
          <w:sz w:val="18"/>
          <w:szCs w:val="18"/>
        </w:rPr>
        <w:t xml:space="preserve">Ponudba </w:t>
      </w:r>
      <w:r w:rsidR="007B2E17" w:rsidRPr="003125EE">
        <w:rPr>
          <w:rFonts w:ascii="Open Sans" w:hAnsi="Open Sans" w:cs="Open Sans"/>
          <w:sz w:val="18"/>
          <w:szCs w:val="18"/>
        </w:rPr>
        <w:t>je</w:t>
      </w:r>
      <w:r w:rsidRPr="003125EE">
        <w:rPr>
          <w:rFonts w:ascii="Open Sans" w:hAnsi="Open Sans" w:cs="Open Sans"/>
          <w:sz w:val="18"/>
          <w:szCs w:val="18"/>
        </w:rPr>
        <w:t xml:space="preserve"> zavezujoča in veljavna 4 (štiri) mesece od datuma določenega za oddajo ponudb </w:t>
      </w:r>
      <w:r w:rsidR="00C6326C" w:rsidRPr="003125EE">
        <w:rPr>
          <w:rFonts w:ascii="Open Sans" w:hAnsi="Open Sans" w:cs="Open Sans"/>
          <w:sz w:val="18"/>
          <w:szCs w:val="18"/>
        </w:rPr>
        <w:t>oziroma do predložitve finančnega zavarovanja za zavarovanje dobre izvedbe obveznosti po okvirnem sporazumu.</w:t>
      </w:r>
    </w:p>
    <w:p w14:paraId="56595445" w14:textId="77777777" w:rsidR="00C6326C" w:rsidRPr="003125EE" w:rsidRDefault="00C6326C" w:rsidP="001D654A">
      <w:pPr>
        <w:keepNext/>
        <w:keepLines/>
        <w:widowControl w:val="0"/>
        <w:spacing w:after="0" w:line="240" w:lineRule="auto"/>
        <w:jc w:val="both"/>
        <w:rPr>
          <w:rFonts w:ascii="Open Sans" w:hAnsi="Open Sans" w:cs="Open Sans"/>
          <w:b/>
          <w:sz w:val="18"/>
          <w:szCs w:val="18"/>
        </w:rPr>
      </w:pPr>
    </w:p>
    <w:p w14:paraId="27A2EA1F" w14:textId="77777777" w:rsidR="00C6326C" w:rsidRPr="003125EE" w:rsidRDefault="00C6326C" w:rsidP="001D654A">
      <w:pPr>
        <w:keepNext/>
        <w:keepLines/>
        <w:widowControl w:val="0"/>
        <w:spacing w:after="0" w:line="240" w:lineRule="auto"/>
        <w:rPr>
          <w:rFonts w:ascii="Open Sans" w:hAnsi="Open Sans" w:cs="Open Sans"/>
          <w:sz w:val="18"/>
          <w:szCs w:val="18"/>
        </w:rPr>
      </w:pPr>
    </w:p>
    <w:p w14:paraId="2FFC6A19" w14:textId="77777777" w:rsidR="00C6326C" w:rsidRPr="003125EE" w:rsidRDefault="00C6326C" w:rsidP="001D654A">
      <w:pPr>
        <w:keepNext/>
        <w:keepLines/>
        <w:widowControl w:val="0"/>
        <w:spacing w:after="0" w:line="240" w:lineRule="auto"/>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3125EE" w14:paraId="12C8F025" w14:textId="77777777" w:rsidTr="008C7B4E">
        <w:trPr>
          <w:trHeight w:val="235"/>
        </w:trPr>
        <w:tc>
          <w:tcPr>
            <w:tcW w:w="2977" w:type="dxa"/>
            <w:tcBorders>
              <w:bottom w:val="single" w:sz="4" w:space="0" w:color="auto"/>
            </w:tcBorders>
          </w:tcPr>
          <w:p w14:paraId="017F1BD3" w14:textId="77777777" w:rsidR="00C6326C" w:rsidRPr="003125EE" w:rsidRDefault="00C6326C" w:rsidP="001D654A">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694" w:type="dxa"/>
          </w:tcPr>
          <w:p w14:paraId="045B1FDC" w14:textId="77777777" w:rsidR="00C6326C" w:rsidRPr="003125EE" w:rsidRDefault="00C6326C" w:rsidP="001D654A">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5" w:type="dxa"/>
            <w:tcBorders>
              <w:bottom w:val="single" w:sz="4" w:space="0" w:color="auto"/>
            </w:tcBorders>
          </w:tcPr>
          <w:p w14:paraId="36E1E2DC" w14:textId="77777777" w:rsidR="00C6326C" w:rsidRPr="003125EE" w:rsidRDefault="00C6326C" w:rsidP="001D654A">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C6326C" w:rsidRPr="003125EE" w14:paraId="4B774096" w14:textId="77777777" w:rsidTr="008C7B4E">
        <w:trPr>
          <w:trHeight w:val="235"/>
        </w:trPr>
        <w:tc>
          <w:tcPr>
            <w:tcW w:w="2977" w:type="dxa"/>
            <w:tcBorders>
              <w:top w:val="single" w:sz="4" w:space="0" w:color="auto"/>
            </w:tcBorders>
          </w:tcPr>
          <w:p w14:paraId="41B163FA" w14:textId="77777777" w:rsidR="00C6326C" w:rsidRPr="003125EE" w:rsidRDefault="00C6326C" w:rsidP="001D654A">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3125EE">
              <w:rPr>
                <w:rFonts w:ascii="Open Sans" w:eastAsia="Times New Roman" w:hAnsi="Open Sans" w:cs="Open Sans"/>
                <w:snapToGrid w:val="0"/>
                <w:color w:val="000000"/>
                <w:sz w:val="18"/>
                <w:szCs w:val="18"/>
                <w:lang w:eastAsia="sl-SI"/>
              </w:rPr>
              <w:t>(kraj, datum)</w:t>
            </w:r>
          </w:p>
        </w:tc>
        <w:tc>
          <w:tcPr>
            <w:tcW w:w="2694" w:type="dxa"/>
          </w:tcPr>
          <w:p w14:paraId="4D5551ED" w14:textId="77777777" w:rsidR="00C6326C" w:rsidRPr="003125EE" w:rsidRDefault="00C6326C" w:rsidP="001D654A">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3125EE">
              <w:rPr>
                <w:rFonts w:ascii="Open Sans" w:eastAsia="Times New Roman" w:hAnsi="Open Sans" w:cs="Open Sans"/>
                <w:snapToGrid w:val="0"/>
                <w:color w:val="000000"/>
                <w:sz w:val="18"/>
                <w:szCs w:val="18"/>
                <w:lang w:eastAsia="sl-SI"/>
              </w:rPr>
              <w:t>žig</w:t>
            </w:r>
          </w:p>
        </w:tc>
        <w:tc>
          <w:tcPr>
            <w:tcW w:w="3685" w:type="dxa"/>
            <w:tcBorders>
              <w:top w:val="single" w:sz="4" w:space="0" w:color="auto"/>
            </w:tcBorders>
          </w:tcPr>
          <w:p w14:paraId="5D34BE59" w14:textId="77777777" w:rsidR="00C6326C" w:rsidRPr="003125EE" w:rsidRDefault="00C6326C" w:rsidP="001D654A">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3125EE">
              <w:rPr>
                <w:rFonts w:ascii="Open Sans" w:eastAsia="Times New Roman" w:hAnsi="Open Sans" w:cs="Open Sans"/>
                <w:snapToGrid w:val="0"/>
                <w:color w:val="000000"/>
                <w:sz w:val="18"/>
                <w:szCs w:val="18"/>
                <w:lang w:eastAsia="sl-SI"/>
              </w:rPr>
              <w:t>(i</w:t>
            </w:r>
            <w:r w:rsidRPr="003125EE">
              <w:rPr>
                <w:rFonts w:ascii="Open Sans" w:hAnsi="Open Sans" w:cs="Open Sans"/>
                <w:snapToGrid w:val="0"/>
                <w:color w:val="000000"/>
                <w:sz w:val="18"/>
                <w:szCs w:val="18"/>
              </w:rPr>
              <w:t xml:space="preserve">me in priimek ter podpis </w:t>
            </w:r>
            <w:r w:rsidRPr="003125EE">
              <w:rPr>
                <w:rFonts w:ascii="Open Sans" w:eastAsia="Times New Roman" w:hAnsi="Open Sans" w:cs="Open Sans"/>
                <w:snapToGrid w:val="0"/>
                <w:color w:val="000000"/>
                <w:sz w:val="18"/>
                <w:szCs w:val="18"/>
                <w:lang w:eastAsia="sl-SI"/>
              </w:rPr>
              <w:t>odgovorne osebe ponudnika)</w:t>
            </w:r>
          </w:p>
        </w:tc>
      </w:tr>
    </w:tbl>
    <w:p w14:paraId="08181439" w14:textId="77777777" w:rsidR="00BE79E8" w:rsidRPr="003125EE" w:rsidRDefault="00C6326C" w:rsidP="001D654A">
      <w:pPr>
        <w:keepNext/>
        <w:keepLines/>
        <w:jc w:val="both"/>
        <w:rPr>
          <w:rFonts w:ascii="Open Sans" w:hAnsi="Open Sans" w:cs="Open Sans"/>
          <w:sz w:val="18"/>
          <w:szCs w:val="18"/>
        </w:rPr>
      </w:pPr>
      <w:r w:rsidRPr="003125EE">
        <w:rPr>
          <w:rFonts w:ascii="Open Sans" w:hAnsi="Open Sans" w:cs="Open Sans"/>
          <w:sz w:val="18"/>
          <w:szCs w:val="18"/>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6326C" w:rsidRPr="00FB7E33" w14:paraId="65CD84E5" w14:textId="77777777" w:rsidTr="008C7B4E">
        <w:tc>
          <w:tcPr>
            <w:tcW w:w="8080" w:type="dxa"/>
            <w:tcBorders>
              <w:top w:val="single" w:sz="4" w:space="0" w:color="auto"/>
              <w:bottom w:val="single" w:sz="4" w:space="0" w:color="auto"/>
            </w:tcBorders>
          </w:tcPr>
          <w:p w14:paraId="4CD28DE3" w14:textId="6B670044" w:rsidR="00C6326C" w:rsidRPr="00FB7E33" w:rsidRDefault="00C6326C" w:rsidP="001D654A">
            <w:pPr>
              <w:keepNext/>
              <w:keepLines/>
              <w:widowControl w:val="0"/>
              <w:spacing w:after="0" w:line="240" w:lineRule="auto"/>
              <w:jc w:val="both"/>
              <w:rPr>
                <w:rFonts w:ascii="Open Sans" w:eastAsia="Times New Roman" w:hAnsi="Open Sans" w:cs="Open Sans"/>
                <w:sz w:val="20"/>
                <w:szCs w:val="20"/>
                <w:lang w:eastAsia="sl-SI"/>
              </w:rPr>
            </w:pPr>
            <w:r w:rsidRPr="00FB7E33">
              <w:rPr>
                <w:rFonts w:ascii="Open Sans" w:hAnsi="Open Sans" w:cs="Open Sans"/>
                <w:sz w:val="20"/>
                <w:szCs w:val="20"/>
              </w:rPr>
              <w:lastRenderedPageBreak/>
              <w:br w:type="page"/>
            </w:r>
            <w:r w:rsidRPr="00FB7E33">
              <w:rPr>
                <w:rFonts w:ascii="Open Sans" w:eastAsia="Times New Roman" w:hAnsi="Open Sans" w:cs="Open Sans"/>
                <w:sz w:val="20"/>
                <w:szCs w:val="20"/>
                <w:lang w:eastAsia="sl-SI"/>
              </w:rPr>
              <w:br w:type="page"/>
            </w:r>
            <w:r w:rsidRPr="00FB7E33">
              <w:rPr>
                <w:rFonts w:ascii="Open Sans" w:hAnsi="Open Sans" w:cs="Open Sans"/>
                <w:sz w:val="20"/>
                <w:szCs w:val="20"/>
              </w:rPr>
              <w:br w:type="page"/>
            </w:r>
            <w:r w:rsidRPr="00FB7E33">
              <w:rPr>
                <w:rFonts w:ascii="Open Sans" w:eastAsia="Times New Roman" w:hAnsi="Open Sans" w:cs="Open Sans"/>
                <w:sz w:val="20"/>
                <w:szCs w:val="20"/>
                <w:lang w:eastAsia="sl-SI"/>
              </w:rPr>
              <w:br w:type="page"/>
            </w:r>
            <w:r w:rsidRPr="00FB7E33">
              <w:rPr>
                <w:rFonts w:ascii="Open Sans" w:eastAsia="Times New Roman" w:hAnsi="Open Sans" w:cs="Open Sans"/>
                <w:sz w:val="20"/>
                <w:szCs w:val="20"/>
                <w:lang w:eastAsia="sl-SI"/>
              </w:rPr>
              <w:br w:type="page"/>
            </w:r>
            <w:r w:rsidRPr="00FB7E33">
              <w:rPr>
                <w:rFonts w:ascii="Open Sans" w:eastAsia="Times New Roman" w:hAnsi="Open Sans" w:cs="Open Sans"/>
                <w:sz w:val="20"/>
                <w:szCs w:val="20"/>
                <w:lang w:eastAsia="sl-SI"/>
              </w:rPr>
              <w:br w:type="page"/>
            </w:r>
            <w:r w:rsidRPr="00FB7E33">
              <w:rPr>
                <w:rFonts w:ascii="Open Sans" w:eastAsia="Times New Roman" w:hAnsi="Open Sans" w:cs="Open Sans"/>
                <w:sz w:val="20"/>
                <w:szCs w:val="20"/>
                <w:lang w:eastAsia="sl-SI"/>
              </w:rPr>
              <w:br w:type="page"/>
            </w:r>
            <w:r w:rsidRPr="00FB7E33">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449A12BC" w14:textId="77777777" w:rsidR="00C6326C" w:rsidRPr="00FB7E33" w:rsidRDefault="00C6326C" w:rsidP="001D654A">
            <w:pPr>
              <w:keepNext/>
              <w:keepLines/>
              <w:widowControl w:val="0"/>
              <w:spacing w:after="0" w:line="240" w:lineRule="auto"/>
              <w:jc w:val="both"/>
              <w:rPr>
                <w:rFonts w:ascii="Open Sans" w:eastAsia="Times New Roman" w:hAnsi="Open Sans" w:cs="Open Sans"/>
                <w:b/>
                <w:bCs/>
                <w:i/>
                <w:iCs/>
                <w:sz w:val="20"/>
                <w:szCs w:val="20"/>
                <w:lang w:eastAsia="sl-SI"/>
              </w:rPr>
            </w:pPr>
            <w:r w:rsidRPr="00FB7E33">
              <w:rPr>
                <w:rFonts w:ascii="Open Sans" w:eastAsia="Times New Roman" w:hAnsi="Open Sans" w:cs="Open Sans"/>
                <w:b/>
                <w:bCs/>
                <w:i/>
                <w:iCs/>
                <w:sz w:val="20"/>
                <w:szCs w:val="20"/>
                <w:lang w:eastAsia="sl-SI"/>
              </w:rPr>
              <w:t>Priloga 1</w:t>
            </w:r>
          </w:p>
        </w:tc>
      </w:tr>
    </w:tbl>
    <w:p w14:paraId="71A27C46" w14:textId="00FE3C5D" w:rsidR="00FB7E33" w:rsidRDefault="00FB7E33" w:rsidP="00FB7E33">
      <w:pPr>
        <w:keepNext/>
        <w:keepLines/>
        <w:spacing w:after="0" w:line="240" w:lineRule="auto"/>
        <w:jc w:val="both"/>
        <w:rPr>
          <w:rFonts w:ascii="Open Sans" w:hAnsi="Open Sans" w:cs="Open Sans"/>
          <w:sz w:val="20"/>
          <w:szCs w:val="20"/>
        </w:rPr>
      </w:pPr>
    </w:p>
    <w:p w14:paraId="24A01D5F" w14:textId="77777777" w:rsidR="00FB7E33" w:rsidRPr="007E2F1D" w:rsidRDefault="00FB7E33" w:rsidP="00FB7E33">
      <w:pPr>
        <w:keepNext/>
        <w:keepLines/>
        <w:widowControl w:val="0"/>
        <w:spacing w:after="0" w:line="240" w:lineRule="auto"/>
        <w:jc w:val="both"/>
        <w:rPr>
          <w:rFonts w:ascii="Open Sans" w:eastAsia="Times New Roman" w:hAnsi="Open Sans" w:cs="Open Sans"/>
          <w:b/>
          <w:sz w:val="20"/>
          <w:szCs w:val="20"/>
          <w:highlight w:val="yellow"/>
          <w:lang w:eastAsia="sl-SI"/>
        </w:rPr>
      </w:pPr>
      <w:r w:rsidRPr="007E2F1D">
        <w:rPr>
          <w:rFonts w:ascii="Open Sans" w:eastAsia="Times New Roman" w:hAnsi="Open Sans" w:cs="Open Sans"/>
          <w:b/>
          <w:noProof/>
          <w:sz w:val="20"/>
          <w:szCs w:val="20"/>
          <w:lang w:eastAsia="sl-SI"/>
        </w:rPr>
        <w:t>ENLJ-SOP-76/26 - Dobava plinske merilne in regulacijske opreme po sklopih</w:t>
      </w:r>
    </w:p>
    <w:p w14:paraId="345E66F2" w14:textId="77777777" w:rsidR="00FB7E33" w:rsidRPr="00FB7E33" w:rsidRDefault="00FB7E33" w:rsidP="00FB7E33">
      <w:pPr>
        <w:keepNext/>
        <w:keepLines/>
        <w:spacing w:after="0" w:line="240" w:lineRule="auto"/>
        <w:jc w:val="both"/>
        <w:rPr>
          <w:rFonts w:ascii="Open Sans" w:hAnsi="Open Sans" w:cs="Open Sans"/>
          <w:sz w:val="20"/>
          <w:szCs w:val="20"/>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FB7E33" w:rsidRPr="00FB7E33" w14:paraId="4BD8CC80" w14:textId="77777777" w:rsidTr="00736FE6">
        <w:trPr>
          <w:gridBefore w:val="1"/>
          <w:gridAfter w:val="1"/>
          <w:wBefore w:w="70" w:type="dxa"/>
          <w:wAfter w:w="210" w:type="dxa"/>
        </w:trPr>
        <w:tc>
          <w:tcPr>
            <w:tcW w:w="2552" w:type="dxa"/>
            <w:tcBorders>
              <w:top w:val="nil"/>
              <w:left w:val="nil"/>
              <w:bottom w:val="nil"/>
              <w:right w:val="nil"/>
            </w:tcBorders>
            <w:vAlign w:val="bottom"/>
          </w:tcPr>
          <w:p w14:paraId="01868058"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Naziv ponudnika</w:t>
            </w:r>
          </w:p>
        </w:tc>
        <w:tc>
          <w:tcPr>
            <w:tcW w:w="6804" w:type="dxa"/>
            <w:gridSpan w:val="3"/>
            <w:tcBorders>
              <w:top w:val="nil"/>
              <w:left w:val="nil"/>
              <w:right w:val="nil"/>
            </w:tcBorders>
          </w:tcPr>
          <w:p w14:paraId="1FF66DA3"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566AB51A" w14:textId="77777777" w:rsidTr="00736FE6">
        <w:trPr>
          <w:gridBefore w:val="1"/>
          <w:gridAfter w:val="1"/>
          <w:wBefore w:w="70" w:type="dxa"/>
          <w:wAfter w:w="210" w:type="dxa"/>
        </w:trPr>
        <w:tc>
          <w:tcPr>
            <w:tcW w:w="2552" w:type="dxa"/>
            <w:tcBorders>
              <w:top w:val="nil"/>
              <w:left w:val="nil"/>
              <w:bottom w:val="nil"/>
              <w:right w:val="nil"/>
            </w:tcBorders>
          </w:tcPr>
          <w:p w14:paraId="572A1803" w14:textId="77777777" w:rsidR="00FB7E33" w:rsidRPr="00FB7E33" w:rsidRDefault="00FB7E33" w:rsidP="00736FE6">
            <w:pPr>
              <w:keepNext/>
              <w:keepLines/>
              <w:spacing w:after="0" w:line="240" w:lineRule="auto"/>
              <w:jc w:val="both"/>
              <w:rPr>
                <w:rFonts w:ascii="Open Sans" w:hAnsi="Open Sans" w:cs="Open Sans"/>
                <w:sz w:val="20"/>
                <w:szCs w:val="20"/>
              </w:rPr>
            </w:pPr>
          </w:p>
        </w:tc>
        <w:tc>
          <w:tcPr>
            <w:tcW w:w="6804" w:type="dxa"/>
            <w:gridSpan w:val="3"/>
            <w:tcBorders>
              <w:left w:val="nil"/>
              <w:right w:val="nil"/>
            </w:tcBorders>
          </w:tcPr>
          <w:p w14:paraId="04E81498"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49CBEB1F" w14:textId="77777777" w:rsidTr="00736FE6">
        <w:trPr>
          <w:gridBefore w:val="1"/>
          <w:gridAfter w:val="1"/>
          <w:wBefore w:w="70" w:type="dxa"/>
          <w:wAfter w:w="210" w:type="dxa"/>
        </w:trPr>
        <w:tc>
          <w:tcPr>
            <w:tcW w:w="2552" w:type="dxa"/>
            <w:tcBorders>
              <w:top w:val="nil"/>
              <w:left w:val="nil"/>
              <w:bottom w:val="nil"/>
              <w:right w:val="nil"/>
            </w:tcBorders>
            <w:vAlign w:val="bottom"/>
          </w:tcPr>
          <w:p w14:paraId="56B294E3"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Naslov ponudnika</w:t>
            </w:r>
          </w:p>
        </w:tc>
        <w:tc>
          <w:tcPr>
            <w:tcW w:w="6804" w:type="dxa"/>
            <w:gridSpan w:val="3"/>
            <w:tcBorders>
              <w:top w:val="nil"/>
              <w:left w:val="nil"/>
              <w:right w:val="nil"/>
            </w:tcBorders>
          </w:tcPr>
          <w:p w14:paraId="1C06BEA1"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374A33DC" w14:textId="77777777" w:rsidTr="00736FE6">
        <w:trPr>
          <w:gridBefore w:val="1"/>
          <w:gridAfter w:val="1"/>
          <w:wBefore w:w="70" w:type="dxa"/>
          <w:wAfter w:w="210" w:type="dxa"/>
        </w:trPr>
        <w:tc>
          <w:tcPr>
            <w:tcW w:w="2552" w:type="dxa"/>
            <w:tcBorders>
              <w:top w:val="nil"/>
              <w:left w:val="nil"/>
              <w:bottom w:val="nil"/>
              <w:right w:val="nil"/>
            </w:tcBorders>
          </w:tcPr>
          <w:p w14:paraId="2F07ECCA" w14:textId="77777777" w:rsidR="00FB7E33" w:rsidRPr="00FB7E33" w:rsidRDefault="00FB7E33" w:rsidP="00736FE6">
            <w:pPr>
              <w:keepNext/>
              <w:keepLines/>
              <w:spacing w:after="0" w:line="240" w:lineRule="auto"/>
              <w:jc w:val="both"/>
              <w:rPr>
                <w:rFonts w:ascii="Open Sans" w:hAnsi="Open Sans" w:cs="Open Sans"/>
                <w:sz w:val="20"/>
                <w:szCs w:val="20"/>
              </w:rPr>
            </w:pPr>
          </w:p>
        </w:tc>
        <w:tc>
          <w:tcPr>
            <w:tcW w:w="6804" w:type="dxa"/>
            <w:gridSpan w:val="3"/>
            <w:tcBorders>
              <w:left w:val="nil"/>
              <w:right w:val="nil"/>
            </w:tcBorders>
          </w:tcPr>
          <w:p w14:paraId="5E13C3C5"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2CB6E4BD" w14:textId="77777777" w:rsidTr="00736FE6">
        <w:trPr>
          <w:gridBefore w:val="1"/>
          <w:gridAfter w:val="1"/>
          <w:wBefore w:w="70" w:type="dxa"/>
          <w:wAfter w:w="210" w:type="dxa"/>
        </w:trPr>
        <w:tc>
          <w:tcPr>
            <w:tcW w:w="2552" w:type="dxa"/>
            <w:tcBorders>
              <w:top w:val="nil"/>
              <w:left w:val="nil"/>
              <w:bottom w:val="nil"/>
              <w:right w:val="nil"/>
            </w:tcBorders>
            <w:vAlign w:val="bottom"/>
          </w:tcPr>
          <w:p w14:paraId="34B449DA"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TRR (IBAN, SWIFT)</w:t>
            </w:r>
          </w:p>
        </w:tc>
        <w:tc>
          <w:tcPr>
            <w:tcW w:w="6804" w:type="dxa"/>
            <w:gridSpan w:val="3"/>
            <w:tcBorders>
              <w:top w:val="nil"/>
              <w:left w:val="nil"/>
              <w:right w:val="nil"/>
            </w:tcBorders>
          </w:tcPr>
          <w:p w14:paraId="0381FC40"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298D5327" w14:textId="77777777" w:rsidTr="00736FE6">
        <w:trPr>
          <w:gridBefore w:val="1"/>
          <w:gridAfter w:val="1"/>
          <w:wBefore w:w="70" w:type="dxa"/>
          <w:wAfter w:w="210" w:type="dxa"/>
        </w:trPr>
        <w:tc>
          <w:tcPr>
            <w:tcW w:w="2552" w:type="dxa"/>
            <w:tcBorders>
              <w:top w:val="nil"/>
              <w:left w:val="nil"/>
              <w:bottom w:val="nil"/>
              <w:right w:val="nil"/>
            </w:tcBorders>
            <w:vAlign w:val="bottom"/>
          </w:tcPr>
          <w:p w14:paraId="7F71F70E"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Matična banka</w:t>
            </w:r>
          </w:p>
        </w:tc>
        <w:tc>
          <w:tcPr>
            <w:tcW w:w="6804" w:type="dxa"/>
            <w:gridSpan w:val="3"/>
            <w:tcBorders>
              <w:left w:val="nil"/>
              <w:right w:val="nil"/>
            </w:tcBorders>
          </w:tcPr>
          <w:p w14:paraId="521FD077"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46EF7D4B" w14:textId="77777777" w:rsidTr="00736FE6">
        <w:trPr>
          <w:gridBefore w:val="1"/>
          <w:gridAfter w:val="1"/>
          <w:wBefore w:w="70" w:type="dxa"/>
          <w:wAfter w:w="210" w:type="dxa"/>
        </w:trPr>
        <w:tc>
          <w:tcPr>
            <w:tcW w:w="2552" w:type="dxa"/>
            <w:tcBorders>
              <w:top w:val="nil"/>
              <w:left w:val="nil"/>
              <w:bottom w:val="nil"/>
              <w:right w:val="nil"/>
            </w:tcBorders>
            <w:vAlign w:val="bottom"/>
          </w:tcPr>
          <w:p w14:paraId="2DBBC48E"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ID številka za DDV</w:t>
            </w:r>
          </w:p>
        </w:tc>
        <w:tc>
          <w:tcPr>
            <w:tcW w:w="6804" w:type="dxa"/>
            <w:gridSpan w:val="3"/>
            <w:tcBorders>
              <w:left w:val="nil"/>
              <w:bottom w:val="single" w:sz="4" w:space="0" w:color="auto"/>
              <w:right w:val="nil"/>
            </w:tcBorders>
          </w:tcPr>
          <w:p w14:paraId="177036B5"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73EFFA8B" w14:textId="77777777" w:rsidTr="00736FE6">
        <w:trPr>
          <w:gridBefore w:val="1"/>
          <w:gridAfter w:val="1"/>
          <w:wBefore w:w="70" w:type="dxa"/>
          <w:wAfter w:w="210" w:type="dxa"/>
        </w:trPr>
        <w:tc>
          <w:tcPr>
            <w:tcW w:w="2552" w:type="dxa"/>
            <w:tcBorders>
              <w:top w:val="nil"/>
              <w:left w:val="nil"/>
              <w:bottom w:val="nil"/>
              <w:right w:val="nil"/>
            </w:tcBorders>
            <w:vAlign w:val="bottom"/>
          </w:tcPr>
          <w:p w14:paraId="6CA68148"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Finančni urad</w:t>
            </w:r>
          </w:p>
        </w:tc>
        <w:tc>
          <w:tcPr>
            <w:tcW w:w="6804" w:type="dxa"/>
            <w:gridSpan w:val="3"/>
            <w:tcBorders>
              <w:left w:val="nil"/>
              <w:bottom w:val="single" w:sz="4" w:space="0" w:color="auto"/>
              <w:right w:val="nil"/>
            </w:tcBorders>
          </w:tcPr>
          <w:p w14:paraId="4ABA9B98"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6B874005" w14:textId="77777777" w:rsidTr="00736FE6">
        <w:trPr>
          <w:gridBefore w:val="1"/>
          <w:gridAfter w:val="1"/>
          <w:wBefore w:w="70" w:type="dxa"/>
          <w:wAfter w:w="210" w:type="dxa"/>
        </w:trPr>
        <w:tc>
          <w:tcPr>
            <w:tcW w:w="2552" w:type="dxa"/>
            <w:tcBorders>
              <w:top w:val="nil"/>
              <w:left w:val="nil"/>
              <w:bottom w:val="nil"/>
              <w:right w:val="nil"/>
            </w:tcBorders>
            <w:vAlign w:val="bottom"/>
          </w:tcPr>
          <w:p w14:paraId="586BAF04"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Matična številka</w:t>
            </w:r>
          </w:p>
        </w:tc>
        <w:tc>
          <w:tcPr>
            <w:tcW w:w="6804" w:type="dxa"/>
            <w:gridSpan w:val="3"/>
            <w:tcBorders>
              <w:left w:val="nil"/>
              <w:bottom w:val="single" w:sz="4" w:space="0" w:color="auto"/>
              <w:right w:val="nil"/>
            </w:tcBorders>
          </w:tcPr>
          <w:p w14:paraId="3626047F"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5CF7E224" w14:textId="77777777" w:rsidTr="00736F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3EAFEF63" w14:textId="77777777" w:rsidR="00FB7E33" w:rsidRPr="00FB7E33" w:rsidRDefault="00FB7E33" w:rsidP="00736FE6">
            <w:pPr>
              <w:keepNext/>
              <w:keepLines/>
              <w:spacing w:after="0" w:line="240" w:lineRule="auto"/>
              <w:jc w:val="both"/>
              <w:rPr>
                <w:rFonts w:ascii="Open Sans" w:hAnsi="Open Sans" w:cs="Open Sans"/>
                <w:sz w:val="18"/>
                <w:szCs w:val="18"/>
              </w:rPr>
            </w:pPr>
          </w:p>
          <w:p w14:paraId="7E7F6E45" w14:textId="77777777" w:rsidR="00FB7E33" w:rsidRPr="00FB7E33" w:rsidRDefault="00FB7E33" w:rsidP="00736FE6">
            <w:pPr>
              <w:keepNext/>
              <w:keepLines/>
              <w:spacing w:after="0" w:line="240" w:lineRule="auto"/>
              <w:jc w:val="both"/>
              <w:rPr>
                <w:rFonts w:ascii="Open Sans" w:hAnsi="Open Sans" w:cs="Open Sans"/>
                <w:sz w:val="18"/>
                <w:szCs w:val="18"/>
              </w:rPr>
            </w:pPr>
            <w:r w:rsidRPr="00FB7E33">
              <w:rPr>
                <w:rFonts w:ascii="Open Sans" w:hAnsi="Open Sans" w:cs="Open Sans"/>
                <w:sz w:val="18"/>
                <w:szCs w:val="18"/>
              </w:rPr>
              <w:t>Ponudnik je MSP* (označi):</w:t>
            </w:r>
          </w:p>
        </w:tc>
        <w:tc>
          <w:tcPr>
            <w:tcW w:w="3050" w:type="dxa"/>
            <w:shd w:val="clear" w:color="auto" w:fill="auto"/>
          </w:tcPr>
          <w:p w14:paraId="79B64DF1" w14:textId="77777777" w:rsidR="00FB7E33" w:rsidRPr="00FB7E33" w:rsidRDefault="00FB7E33" w:rsidP="00C44A38">
            <w:pPr>
              <w:keepNext/>
              <w:keepLines/>
              <w:numPr>
                <w:ilvl w:val="0"/>
                <w:numId w:val="28"/>
              </w:numPr>
              <w:spacing w:after="0" w:line="240" w:lineRule="auto"/>
              <w:jc w:val="both"/>
              <w:rPr>
                <w:rFonts w:ascii="Open Sans" w:hAnsi="Open Sans" w:cs="Open Sans"/>
                <w:sz w:val="18"/>
                <w:szCs w:val="18"/>
              </w:rPr>
            </w:pPr>
            <w:r w:rsidRPr="00FB7E33">
              <w:rPr>
                <w:rFonts w:ascii="Open Sans" w:hAnsi="Open Sans" w:cs="Open Sans"/>
                <w:sz w:val="18"/>
                <w:szCs w:val="18"/>
              </w:rPr>
              <w:t>Da</w:t>
            </w:r>
          </w:p>
        </w:tc>
        <w:tc>
          <w:tcPr>
            <w:tcW w:w="3050" w:type="dxa"/>
            <w:gridSpan w:val="2"/>
            <w:shd w:val="clear" w:color="auto" w:fill="auto"/>
          </w:tcPr>
          <w:p w14:paraId="61D90093" w14:textId="77777777" w:rsidR="00FB7E33" w:rsidRPr="00FB7E33" w:rsidRDefault="00FB7E33" w:rsidP="00C44A38">
            <w:pPr>
              <w:keepNext/>
              <w:keepLines/>
              <w:numPr>
                <w:ilvl w:val="0"/>
                <w:numId w:val="28"/>
              </w:numPr>
              <w:spacing w:after="0" w:line="240" w:lineRule="auto"/>
              <w:jc w:val="both"/>
              <w:rPr>
                <w:rFonts w:ascii="Open Sans" w:hAnsi="Open Sans" w:cs="Open Sans"/>
                <w:sz w:val="18"/>
                <w:szCs w:val="18"/>
              </w:rPr>
            </w:pPr>
            <w:r w:rsidRPr="00FB7E33">
              <w:rPr>
                <w:rFonts w:ascii="Open Sans" w:hAnsi="Open Sans" w:cs="Open Sans"/>
                <w:sz w:val="18"/>
                <w:szCs w:val="18"/>
              </w:rPr>
              <w:t xml:space="preserve">Ne </w:t>
            </w:r>
          </w:p>
        </w:tc>
      </w:tr>
    </w:tbl>
    <w:p w14:paraId="2CAB57A5" w14:textId="77777777" w:rsidR="00FB7E33" w:rsidRPr="00FB7E33" w:rsidRDefault="00FB7E33" w:rsidP="00FB7E33">
      <w:pPr>
        <w:keepNext/>
        <w:keepLines/>
        <w:spacing w:after="0" w:line="240" w:lineRule="auto"/>
        <w:jc w:val="both"/>
        <w:rPr>
          <w:rFonts w:ascii="Open Sans" w:hAnsi="Open Sans" w:cs="Open Sans"/>
          <w:sz w:val="14"/>
          <w:szCs w:val="14"/>
        </w:rPr>
      </w:pPr>
      <w:r w:rsidRPr="00FB7E33">
        <w:rPr>
          <w:rFonts w:ascii="Open Sans" w:hAnsi="Open Sans" w:cs="Open Sans"/>
          <w:sz w:val="14"/>
          <w:szCs w:val="14"/>
        </w:rPr>
        <w:t>*MSP: mikro, mala in srednje velika podjetja kot so opredeljena v Priporočilu Komisije 2003/361/ES</w:t>
      </w:r>
      <w:r w:rsidRPr="00FB7E33">
        <w:rPr>
          <w:rFonts w:ascii="Open Sans" w:hAnsi="Open Sans" w:cs="Open Sans"/>
          <w:sz w:val="14"/>
          <w:szCs w:val="14"/>
          <w:vertAlign w:val="superscript"/>
        </w:rPr>
        <w:footnoteReference w:id="1"/>
      </w:r>
      <w:r w:rsidRPr="00FB7E33">
        <w:rPr>
          <w:rFonts w:ascii="Open Sans" w:hAnsi="Open Sans" w:cs="Open Sans"/>
          <w:sz w:val="14"/>
          <w:szCs w:val="14"/>
        </w:rPr>
        <w:t>.</w:t>
      </w:r>
    </w:p>
    <w:p w14:paraId="444E233E" w14:textId="77777777" w:rsidR="00FB7E33" w:rsidRPr="00FB7E33" w:rsidRDefault="00FB7E33" w:rsidP="00FB7E33">
      <w:pPr>
        <w:keepNext/>
        <w:keepLines/>
        <w:spacing w:after="0" w:line="240" w:lineRule="auto"/>
        <w:jc w:val="both"/>
        <w:rPr>
          <w:rFonts w:ascii="Open Sans" w:hAnsi="Open Sans" w:cs="Open Sans"/>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B7E33" w:rsidRPr="00FB7E33" w14:paraId="33302648" w14:textId="77777777" w:rsidTr="00736FE6">
        <w:tc>
          <w:tcPr>
            <w:tcW w:w="2552" w:type="dxa"/>
            <w:tcBorders>
              <w:top w:val="nil"/>
              <w:left w:val="nil"/>
              <w:bottom w:val="nil"/>
              <w:right w:val="nil"/>
            </w:tcBorders>
            <w:vAlign w:val="bottom"/>
          </w:tcPr>
          <w:p w14:paraId="04AAD440" w14:textId="77777777" w:rsidR="00FB7E33" w:rsidRPr="00FB7E33" w:rsidRDefault="00FB7E33" w:rsidP="005A4CB5">
            <w:pPr>
              <w:keepNext/>
              <w:keepLines/>
              <w:spacing w:after="0" w:line="240" w:lineRule="auto"/>
              <w:rPr>
                <w:rFonts w:ascii="Open Sans" w:hAnsi="Open Sans" w:cs="Open Sans"/>
                <w:sz w:val="20"/>
                <w:szCs w:val="20"/>
              </w:rPr>
            </w:pPr>
            <w:r w:rsidRPr="00FB7E33">
              <w:rPr>
                <w:rFonts w:ascii="Open Sans" w:hAnsi="Open Sans" w:cs="Open Sans"/>
                <w:sz w:val="20"/>
                <w:szCs w:val="20"/>
              </w:rPr>
              <w:t xml:space="preserve">Odgovorna oseba (podpisnik okv. </w:t>
            </w:r>
            <w:proofErr w:type="spellStart"/>
            <w:r w:rsidRPr="00FB7E33">
              <w:rPr>
                <w:rFonts w:ascii="Open Sans" w:hAnsi="Open Sans" w:cs="Open Sans"/>
                <w:sz w:val="20"/>
                <w:szCs w:val="20"/>
              </w:rPr>
              <w:t>sporaz</w:t>
            </w:r>
            <w:proofErr w:type="spellEnd"/>
            <w:r w:rsidRPr="00FB7E33">
              <w:rPr>
                <w:rFonts w:ascii="Open Sans" w:hAnsi="Open Sans" w:cs="Open Sans"/>
                <w:sz w:val="20"/>
                <w:szCs w:val="20"/>
              </w:rPr>
              <w:t>.)</w:t>
            </w:r>
          </w:p>
        </w:tc>
        <w:tc>
          <w:tcPr>
            <w:tcW w:w="6804" w:type="dxa"/>
            <w:tcBorders>
              <w:top w:val="nil"/>
              <w:left w:val="nil"/>
              <w:right w:val="nil"/>
            </w:tcBorders>
          </w:tcPr>
          <w:p w14:paraId="289D3CBF"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00E481FF" w14:textId="77777777" w:rsidTr="00736FE6">
        <w:tc>
          <w:tcPr>
            <w:tcW w:w="2552" w:type="dxa"/>
            <w:tcBorders>
              <w:top w:val="nil"/>
              <w:left w:val="nil"/>
              <w:bottom w:val="nil"/>
              <w:right w:val="nil"/>
            </w:tcBorders>
            <w:vAlign w:val="bottom"/>
          </w:tcPr>
          <w:p w14:paraId="59396927"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funkcija</w:t>
            </w:r>
          </w:p>
        </w:tc>
        <w:tc>
          <w:tcPr>
            <w:tcW w:w="6804" w:type="dxa"/>
            <w:tcBorders>
              <w:left w:val="nil"/>
              <w:right w:val="nil"/>
            </w:tcBorders>
          </w:tcPr>
          <w:p w14:paraId="0A83E493"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0270F696" w14:textId="77777777" w:rsidTr="00736FE6">
        <w:tc>
          <w:tcPr>
            <w:tcW w:w="2552" w:type="dxa"/>
            <w:tcBorders>
              <w:top w:val="nil"/>
              <w:left w:val="nil"/>
              <w:bottom w:val="nil"/>
              <w:right w:val="nil"/>
            </w:tcBorders>
            <w:vAlign w:val="bottom"/>
          </w:tcPr>
          <w:p w14:paraId="595BB5A7"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telefon</w:t>
            </w:r>
          </w:p>
        </w:tc>
        <w:tc>
          <w:tcPr>
            <w:tcW w:w="6804" w:type="dxa"/>
            <w:tcBorders>
              <w:left w:val="nil"/>
              <w:right w:val="nil"/>
            </w:tcBorders>
          </w:tcPr>
          <w:p w14:paraId="2E54B358"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43CBB7AE" w14:textId="77777777" w:rsidTr="00736FE6">
        <w:tc>
          <w:tcPr>
            <w:tcW w:w="2552" w:type="dxa"/>
            <w:tcBorders>
              <w:top w:val="nil"/>
              <w:left w:val="nil"/>
              <w:bottom w:val="nil"/>
              <w:right w:val="nil"/>
            </w:tcBorders>
            <w:vAlign w:val="bottom"/>
          </w:tcPr>
          <w:p w14:paraId="42B09423"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e-pošta</w:t>
            </w:r>
          </w:p>
        </w:tc>
        <w:tc>
          <w:tcPr>
            <w:tcW w:w="6804" w:type="dxa"/>
            <w:tcBorders>
              <w:left w:val="nil"/>
              <w:right w:val="nil"/>
            </w:tcBorders>
          </w:tcPr>
          <w:p w14:paraId="0B2FCCAD" w14:textId="77777777" w:rsidR="00FB7E33" w:rsidRPr="00FB7E33" w:rsidRDefault="00FB7E33" w:rsidP="00736FE6">
            <w:pPr>
              <w:keepNext/>
              <w:keepLines/>
              <w:spacing w:after="0" w:line="240" w:lineRule="auto"/>
              <w:jc w:val="both"/>
              <w:rPr>
                <w:rFonts w:ascii="Open Sans" w:hAnsi="Open Sans" w:cs="Open Sans"/>
                <w:sz w:val="20"/>
                <w:szCs w:val="20"/>
              </w:rPr>
            </w:pPr>
          </w:p>
        </w:tc>
      </w:tr>
    </w:tbl>
    <w:p w14:paraId="795255D7" w14:textId="77777777" w:rsidR="00FB7E33" w:rsidRPr="00FB7E33" w:rsidRDefault="00FB7E33" w:rsidP="00FB7E33">
      <w:pPr>
        <w:keepNext/>
        <w:keepLines/>
        <w:spacing w:after="0" w:line="240" w:lineRule="auto"/>
        <w:jc w:val="both"/>
        <w:rPr>
          <w:rFonts w:ascii="Open Sans" w:hAnsi="Open Sans" w:cs="Open Sans"/>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B7E33" w:rsidRPr="00FB7E33" w14:paraId="38327789" w14:textId="77777777" w:rsidTr="00736FE6">
        <w:tc>
          <w:tcPr>
            <w:tcW w:w="2552" w:type="dxa"/>
            <w:tcBorders>
              <w:top w:val="nil"/>
              <w:left w:val="nil"/>
              <w:bottom w:val="nil"/>
              <w:right w:val="nil"/>
            </w:tcBorders>
            <w:vAlign w:val="bottom"/>
          </w:tcPr>
          <w:p w14:paraId="66B40BD2"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Kontaktna oseba</w:t>
            </w:r>
          </w:p>
          <w:p w14:paraId="243654BA"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(v zvezi s ponudbo)</w:t>
            </w:r>
          </w:p>
        </w:tc>
        <w:tc>
          <w:tcPr>
            <w:tcW w:w="6804" w:type="dxa"/>
            <w:tcBorders>
              <w:top w:val="nil"/>
              <w:left w:val="nil"/>
              <w:right w:val="nil"/>
            </w:tcBorders>
          </w:tcPr>
          <w:p w14:paraId="535D2A74"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5FD3D811" w14:textId="77777777" w:rsidTr="00736FE6">
        <w:tc>
          <w:tcPr>
            <w:tcW w:w="2552" w:type="dxa"/>
            <w:tcBorders>
              <w:top w:val="nil"/>
              <w:left w:val="nil"/>
              <w:bottom w:val="nil"/>
              <w:right w:val="nil"/>
            </w:tcBorders>
            <w:vAlign w:val="bottom"/>
          </w:tcPr>
          <w:p w14:paraId="0320A2FB"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funkcija</w:t>
            </w:r>
          </w:p>
        </w:tc>
        <w:tc>
          <w:tcPr>
            <w:tcW w:w="6804" w:type="dxa"/>
            <w:tcBorders>
              <w:left w:val="nil"/>
              <w:right w:val="nil"/>
            </w:tcBorders>
          </w:tcPr>
          <w:p w14:paraId="1619335B"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0BFCB4E9" w14:textId="77777777" w:rsidTr="00736FE6">
        <w:tc>
          <w:tcPr>
            <w:tcW w:w="2552" w:type="dxa"/>
            <w:tcBorders>
              <w:top w:val="nil"/>
              <w:left w:val="nil"/>
              <w:bottom w:val="nil"/>
              <w:right w:val="nil"/>
            </w:tcBorders>
            <w:vAlign w:val="bottom"/>
          </w:tcPr>
          <w:p w14:paraId="5D14E2E2"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telefon</w:t>
            </w:r>
          </w:p>
        </w:tc>
        <w:tc>
          <w:tcPr>
            <w:tcW w:w="6804" w:type="dxa"/>
            <w:tcBorders>
              <w:left w:val="nil"/>
              <w:right w:val="nil"/>
            </w:tcBorders>
          </w:tcPr>
          <w:p w14:paraId="0550E8B9"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29676BA1" w14:textId="77777777" w:rsidTr="00736FE6">
        <w:tc>
          <w:tcPr>
            <w:tcW w:w="2552" w:type="dxa"/>
            <w:tcBorders>
              <w:top w:val="nil"/>
              <w:left w:val="nil"/>
              <w:bottom w:val="nil"/>
              <w:right w:val="nil"/>
            </w:tcBorders>
            <w:vAlign w:val="bottom"/>
          </w:tcPr>
          <w:p w14:paraId="78B50EDB" w14:textId="77777777" w:rsidR="00FB7E33" w:rsidRPr="00FB7E33" w:rsidRDefault="00FB7E33" w:rsidP="00736FE6">
            <w:pPr>
              <w:keepNext/>
              <w:keepLines/>
              <w:numPr>
                <w:ilvl w:val="0"/>
                <w:numId w:val="3"/>
              </w:numPr>
              <w:tabs>
                <w:tab w:val="clear" w:pos="360"/>
              </w:tabs>
              <w:spacing w:after="0" w:line="240" w:lineRule="auto"/>
              <w:jc w:val="both"/>
              <w:rPr>
                <w:rFonts w:ascii="Open Sans" w:hAnsi="Open Sans" w:cs="Open Sans"/>
                <w:sz w:val="20"/>
                <w:szCs w:val="20"/>
              </w:rPr>
            </w:pPr>
            <w:r w:rsidRPr="00FB7E33">
              <w:rPr>
                <w:rFonts w:ascii="Open Sans" w:hAnsi="Open Sans" w:cs="Open Sans"/>
                <w:sz w:val="20"/>
                <w:szCs w:val="20"/>
              </w:rPr>
              <w:t>e-pošta</w:t>
            </w:r>
          </w:p>
        </w:tc>
        <w:tc>
          <w:tcPr>
            <w:tcW w:w="6804" w:type="dxa"/>
            <w:tcBorders>
              <w:left w:val="nil"/>
              <w:right w:val="nil"/>
            </w:tcBorders>
          </w:tcPr>
          <w:p w14:paraId="5507DAF2" w14:textId="77777777" w:rsidR="00FB7E33" w:rsidRPr="00FB7E33" w:rsidRDefault="00FB7E33" w:rsidP="00736FE6">
            <w:pPr>
              <w:keepNext/>
              <w:keepLines/>
              <w:spacing w:after="0" w:line="240" w:lineRule="auto"/>
              <w:jc w:val="both"/>
              <w:rPr>
                <w:rFonts w:ascii="Open Sans" w:hAnsi="Open Sans" w:cs="Open Sans"/>
                <w:sz w:val="20"/>
                <w:szCs w:val="20"/>
              </w:rPr>
            </w:pPr>
          </w:p>
        </w:tc>
      </w:tr>
    </w:tbl>
    <w:p w14:paraId="7F98C0AC" w14:textId="77777777" w:rsidR="00FB7E33" w:rsidRPr="00F555AC" w:rsidRDefault="00FB7E33" w:rsidP="00FB7E33">
      <w:pPr>
        <w:keepNext/>
        <w:keepLines/>
        <w:spacing w:after="0" w:line="240" w:lineRule="auto"/>
        <w:jc w:val="both"/>
        <w:rPr>
          <w:rFonts w:ascii="Open Sans" w:hAnsi="Open Sans" w:cs="Open Sans"/>
          <w:sz w:val="18"/>
          <w:szCs w:val="18"/>
        </w:rPr>
      </w:pPr>
    </w:p>
    <w:p w14:paraId="222487BD" w14:textId="77777777" w:rsidR="00FB7E33" w:rsidRPr="00F555AC" w:rsidRDefault="00FB7E33" w:rsidP="00FB7E33">
      <w:pPr>
        <w:keepNext/>
        <w:keepLines/>
        <w:spacing w:after="0" w:line="240" w:lineRule="auto"/>
        <w:jc w:val="both"/>
        <w:rPr>
          <w:rFonts w:ascii="Open Sans" w:hAnsi="Open Sans" w:cs="Open Sans"/>
          <w:sz w:val="18"/>
          <w:szCs w:val="18"/>
        </w:rPr>
      </w:pPr>
      <w:r w:rsidRPr="00F555AC">
        <w:rPr>
          <w:rFonts w:ascii="Open Sans" w:hAnsi="Open Sans" w:cs="Open Sans"/>
          <w:sz w:val="18"/>
          <w:szCs w:val="18"/>
        </w:rPr>
        <w:t>Ponudnik v primeru, da je izbran kot najugodnejši ponudnik, dovoljuje objavo uradnega elektronskega naslova: __________________________ in uradne telefonske številke: ___________________________, ki sta obvezna pri vnosu kontaktnih podatkov ponudnika v obrazec na prenovljenem Portalu javnih naročil.</w:t>
      </w:r>
      <w:r w:rsidRPr="00F555AC">
        <w:rPr>
          <w:rFonts w:ascii="Open Sans" w:hAnsi="Open Sans" w:cs="Open Sans"/>
          <w:sz w:val="18"/>
          <w:szCs w:val="18"/>
          <w:vertAlign w:val="superscript"/>
        </w:rPr>
        <w:footnoteReference w:id="2"/>
      </w:r>
    </w:p>
    <w:p w14:paraId="6E781DDF" w14:textId="77777777" w:rsidR="00FB7E33" w:rsidRPr="00F555AC" w:rsidRDefault="00FB7E33" w:rsidP="00FB7E33">
      <w:pPr>
        <w:keepNext/>
        <w:keepLines/>
        <w:spacing w:after="0" w:line="240" w:lineRule="auto"/>
        <w:jc w:val="both"/>
        <w:rPr>
          <w:rFonts w:ascii="Open Sans" w:hAnsi="Open Sans" w:cs="Open Sans"/>
          <w:sz w:val="18"/>
          <w:szCs w:val="18"/>
        </w:rPr>
      </w:pPr>
    </w:p>
    <w:p w14:paraId="111EE768" w14:textId="77777777" w:rsidR="00FB7E33" w:rsidRPr="00F555AC" w:rsidRDefault="00FB7E33" w:rsidP="00FB7E33">
      <w:pPr>
        <w:keepNext/>
        <w:keepLines/>
        <w:spacing w:after="0" w:line="240" w:lineRule="auto"/>
        <w:jc w:val="both"/>
        <w:rPr>
          <w:rFonts w:ascii="Open Sans" w:hAnsi="Open Sans" w:cs="Open Sans"/>
          <w:sz w:val="18"/>
          <w:szCs w:val="18"/>
        </w:rPr>
      </w:pPr>
      <w:r w:rsidRPr="00F555AC">
        <w:rPr>
          <w:rFonts w:ascii="Open Sans" w:hAnsi="Open Sans" w:cs="Open Sans"/>
          <w:sz w:val="18"/>
          <w:szCs w:val="18"/>
        </w:rPr>
        <w:t xml:space="preserve">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 </w:t>
      </w:r>
    </w:p>
    <w:p w14:paraId="69A029C4" w14:textId="77777777" w:rsidR="00FB7E33" w:rsidRPr="00FB7E33" w:rsidRDefault="00FB7E33" w:rsidP="00FB7E33">
      <w:pPr>
        <w:keepNext/>
        <w:keepLines/>
        <w:spacing w:after="0" w:line="240" w:lineRule="auto"/>
        <w:jc w:val="both"/>
        <w:rPr>
          <w:rFonts w:ascii="Open Sans" w:hAnsi="Open Sans" w:cs="Open Sans"/>
          <w:sz w:val="20"/>
          <w:szCs w:val="20"/>
        </w:rPr>
      </w:pPr>
    </w:p>
    <w:p w14:paraId="406F2BC1" w14:textId="77777777" w:rsidR="00FB7E33" w:rsidRPr="00FB7E33" w:rsidRDefault="00FB7E33" w:rsidP="00FB7E33">
      <w:pPr>
        <w:keepNext/>
        <w:keepLines/>
        <w:spacing w:after="0" w:line="240" w:lineRule="auto"/>
        <w:jc w:val="both"/>
        <w:rPr>
          <w:rFonts w:ascii="Open Sans" w:hAnsi="Open Sans" w:cs="Open Sans"/>
          <w:sz w:val="20"/>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B7E33" w:rsidRPr="00FB7E33" w14:paraId="7BFC3747" w14:textId="77777777" w:rsidTr="00736FE6">
        <w:trPr>
          <w:trHeight w:val="235"/>
        </w:trPr>
        <w:tc>
          <w:tcPr>
            <w:tcW w:w="2977" w:type="dxa"/>
            <w:tcBorders>
              <w:bottom w:val="single" w:sz="4" w:space="0" w:color="auto"/>
            </w:tcBorders>
          </w:tcPr>
          <w:p w14:paraId="03EE6601" w14:textId="77777777" w:rsidR="00FB7E33" w:rsidRPr="00FB7E33" w:rsidRDefault="00FB7E33" w:rsidP="00736FE6">
            <w:pPr>
              <w:keepNext/>
              <w:keepLines/>
              <w:spacing w:after="0" w:line="240" w:lineRule="auto"/>
              <w:jc w:val="both"/>
              <w:rPr>
                <w:rFonts w:ascii="Open Sans" w:hAnsi="Open Sans" w:cs="Open Sans"/>
                <w:snapToGrid w:val="0"/>
                <w:color w:val="000000"/>
                <w:sz w:val="20"/>
                <w:szCs w:val="20"/>
              </w:rPr>
            </w:pPr>
          </w:p>
        </w:tc>
        <w:tc>
          <w:tcPr>
            <w:tcW w:w="2694" w:type="dxa"/>
          </w:tcPr>
          <w:p w14:paraId="6BCBF480" w14:textId="77777777" w:rsidR="00FB7E33" w:rsidRPr="00FB7E33" w:rsidRDefault="00FB7E33" w:rsidP="00736FE6">
            <w:pPr>
              <w:keepNext/>
              <w:keepLines/>
              <w:spacing w:after="0" w:line="240" w:lineRule="auto"/>
              <w:jc w:val="both"/>
              <w:rPr>
                <w:rFonts w:ascii="Open Sans" w:hAnsi="Open Sans" w:cs="Open Sans"/>
                <w:snapToGrid w:val="0"/>
                <w:color w:val="000000"/>
                <w:sz w:val="20"/>
                <w:szCs w:val="20"/>
              </w:rPr>
            </w:pPr>
          </w:p>
        </w:tc>
        <w:tc>
          <w:tcPr>
            <w:tcW w:w="3685" w:type="dxa"/>
            <w:tcBorders>
              <w:bottom w:val="single" w:sz="4" w:space="0" w:color="auto"/>
            </w:tcBorders>
          </w:tcPr>
          <w:p w14:paraId="0A6FBEED" w14:textId="77777777" w:rsidR="00FB7E33" w:rsidRPr="00FB7E33" w:rsidRDefault="00FB7E33" w:rsidP="00736FE6">
            <w:pPr>
              <w:keepNext/>
              <w:keepLines/>
              <w:tabs>
                <w:tab w:val="left" w:pos="567"/>
                <w:tab w:val="num" w:pos="851"/>
                <w:tab w:val="left" w:pos="993"/>
              </w:tabs>
              <w:spacing w:after="0" w:line="240" w:lineRule="auto"/>
              <w:jc w:val="both"/>
              <w:rPr>
                <w:rFonts w:ascii="Open Sans" w:hAnsi="Open Sans" w:cs="Open Sans"/>
                <w:snapToGrid w:val="0"/>
                <w:color w:val="000000"/>
                <w:sz w:val="20"/>
                <w:szCs w:val="20"/>
              </w:rPr>
            </w:pPr>
          </w:p>
        </w:tc>
      </w:tr>
      <w:tr w:rsidR="00FB7E33" w:rsidRPr="00FB7E33" w14:paraId="49AEE17F" w14:textId="77777777" w:rsidTr="00736FE6">
        <w:trPr>
          <w:trHeight w:val="235"/>
        </w:trPr>
        <w:tc>
          <w:tcPr>
            <w:tcW w:w="2977" w:type="dxa"/>
            <w:tcBorders>
              <w:top w:val="single" w:sz="4" w:space="0" w:color="auto"/>
            </w:tcBorders>
          </w:tcPr>
          <w:p w14:paraId="15E18CF1" w14:textId="77777777" w:rsidR="00FB7E33" w:rsidRPr="00FB7E33" w:rsidRDefault="00FB7E33" w:rsidP="00736FE6">
            <w:pPr>
              <w:keepNext/>
              <w:keepLines/>
              <w:spacing w:after="0" w:line="240" w:lineRule="auto"/>
              <w:jc w:val="both"/>
              <w:rPr>
                <w:rFonts w:ascii="Open Sans" w:hAnsi="Open Sans" w:cs="Open Sans"/>
                <w:snapToGrid w:val="0"/>
                <w:color w:val="000000"/>
                <w:sz w:val="20"/>
                <w:szCs w:val="20"/>
              </w:rPr>
            </w:pPr>
            <w:r w:rsidRPr="00FB7E33">
              <w:rPr>
                <w:rFonts w:ascii="Open Sans" w:hAnsi="Open Sans" w:cs="Open Sans"/>
                <w:snapToGrid w:val="0"/>
                <w:color w:val="000000"/>
                <w:sz w:val="20"/>
                <w:szCs w:val="20"/>
              </w:rPr>
              <w:t>(kraj, datum)</w:t>
            </w:r>
          </w:p>
        </w:tc>
        <w:tc>
          <w:tcPr>
            <w:tcW w:w="2694" w:type="dxa"/>
          </w:tcPr>
          <w:p w14:paraId="08E8ADA1" w14:textId="77777777" w:rsidR="00FB7E33" w:rsidRPr="00FB7E33" w:rsidRDefault="00FB7E33" w:rsidP="00736FE6">
            <w:pPr>
              <w:keepNext/>
              <w:keepLines/>
              <w:spacing w:after="0" w:line="240" w:lineRule="auto"/>
              <w:jc w:val="center"/>
              <w:rPr>
                <w:rFonts w:ascii="Open Sans" w:hAnsi="Open Sans" w:cs="Open Sans"/>
                <w:snapToGrid w:val="0"/>
                <w:color w:val="000000"/>
                <w:sz w:val="20"/>
                <w:szCs w:val="20"/>
              </w:rPr>
            </w:pPr>
            <w:r w:rsidRPr="00FB7E33">
              <w:rPr>
                <w:rFonts w:ascii="Open Sans" w:hAnsi="Open Sans" w:cs="Open Sans"/>
                <w:snapToGrid w:val="0"/>
                <w:color w:val="000000"/>
                <w:sz w:val="20"/>
                <w:szCs w:val="20"/>
              </w:rPr>
              <w:t>žig</w:t>
            </w:r>
          </w:p>
        </w:tc>
        <w:tc>
          <w:tcPr>
            <w:tcW w:w="3685" w:type="dxa"/>
            <w:tcBorders>
              <w:top w:val="single" w:sz="4" w:space="0" w:color="auto"/>
            </w:tcBorders>
          </w:tcPr>
          <w:p w14:paraId="6159B62E" w14:textId="77777777" w:rsidR="00FB7E33" w:rsidRPr="00FB7E33" w:rsidRDefault="00FB7E33" w:rsidP="00736FE6">
            <w:pPr>
              <w:keepNext/>
              <w:keepLines/>
              <w:spacing w:after="0" w:line="240" w:lineRule="auto"/>
              <w:jc w:val="center"/>
              <w:rPr>
                <w:rFonts w:ascii="Open Sans" w:hAnsi="Open Sans" w:cs="Open Sans"/>
                <w:snapToGrid w:val="0"/>
                <w:color w:val="000000"/>
                <w:sz w:val="20"/>
                <w:szCs w:val="20"/>
              </w:rPr>
            </w:pPr>
            <w:r w:rsidRPr="00FB7E33">
              <w:rPr>
                <w:rFonts w:ascii="Open Sans" w:hAnsi="Open Sans" w:cs="Open Sans"/>
                <w:snapToGrid w:val="0"/>
                <w:color w:val="000000"/>
                <w:sz w:val="20"/>
                <w:szCs w:val="20"/>
              </w:rPr>
              <w:t>(ime in priimek ter podpis odgovorne osebe ponudnika)</w:t>
            </w:r>
          </w:p>
        </w:tc>
      </w:tr>
    </w:tbl>
    <w:p w14:paraId="550D965C" w14:textId="77777777" w:rsidR="00FB7E33" w:rsidRPr="00FB7E33" w:rsidRDefault="00FB7E33" w:rsidP="00FB7E33">
      <w:pPr>
        <w:keepNext/>
        <w:keepLines/>
        <w:tabs>
          <w:tab w:val="left" w:pos="567"/>
          <w:tab w:val="num" w:pos="851"/>
          <w:tab w:val="left" w:pos="993"/>
        </w:tabs>
        <w:spacing w:after="0" w:line="240" w:lineRule="auto"/>
        <w:jc w:val="both"/>
        <w:rPr>
          <w:rFonts w:ascii="Open Sans" w:hAnsi="Open Sans" w:cs="Open Sans"/>
          <w:b/>
          <w:i/>
          <w:sz w:val="20"/>
          <w:szCs w:val="20"/>
        </w:rPr>
      </w:pPr>
    </w:p>
    <w:p w14:paraId="054E1D5E" w14:textId="77777777" w:rsidR="00FB7E33" w:rsidRPr="00FB7E33" w:rsidRDefault="00FB7E33" w:rsidP="00FB7E33">
      <w:pPr>
        <w:keepNext/>
        <w:keepLines/>
        <w:tabs>
          <w:tab w:val="left" w:pos="567"/>
          <w:tab w:val="num" w:pos="851"/>
          <w:tab w:val="left" w:pos="993"/>
        </w:tabs>
        <w:spacing w:after="0" w:line="240" w:lineRule="auto"/>
        <w:jc w:val="both"/>
        <w:rPr>
          <w:rFonts w:ascii="Open Sans" w:hAnsi="Open Sans" w:cs="Open Sans"/>
          <w:b/>
          <w:i/>
          <w:sz w:val="20"/>
          <w:szCs w:val="20"/>
        </w:rPr>
      </w:pPr>
    </w:p>
    <w:p w14:paraId="20C95FBD" w14:textId="77777777" w:rsidR="00FB7E33" w:rsidRPr="00FB7E33" w:rsidRDefault="00FB7E33" w:rsidP="00FB7E33">
      <w:pPr>
        <w:keepNext/>
        <w:keepLines/>
        <w:tabs>
          <w:tab w:val="left" w:pos="567"/>
          <w:tab w:val="num" w:pos="851"/>
          <w:tab w:val="left" w:pos="993"/>
        </w:tabs>
        <w:spacing w:after="0" w:line="240" w:lineRule="auto"/>
        <w:jc w:val="both"/>
        <w:rPr>
          <w:rFonts w:ascii="Open Sans" w:hAnsi="Open Sans" w:cs="Open Sans"/>
          <w:sz w:val="16"/>
          <w:szCs w:val="16"/>
        </w:rPr>
      </w:pPr>
      <w:r w:rsidRPr="00FB7E33">
        <w:rPr>
          <w:rFonts w:ascii="Open Sans" w:hAnsi="Open Sans" w:cs="Open Sans"/>
          <w:b/>
          <w:i/>
          <w:sz w:val="16"/>
          <w:szCs w:val="16"/>
        </w:rPr>
        <w:t xml:space="preserve">Navodilo: </w:t>
      </w:r>
      <w:r w:rsidRPr="00FB7E33">
        <w:rPr>
          <w:rFonts w:ascii="Open Sans" w:hAnsi="Open Sans" w:cs="Open Sans"/>
          <w:i/>
          <w:sz w:val="16"/>
          <w:szCs w:val="16"/>
        </w:rPr>
        <w:t>V primeru, da odda več ponudnikov skupno ponudbo, morajo razmnožen obrazec priloge 1 izpolniti vsi ponudniki – partnerji, k ponudbi pa se priloži tudi Prilogo 1/1.</w:t>
      </w:r>
      <w:r w:rsidRPr="00FB7E33">
        <w:rPr>
          <w:rFonts w:ascii="Open Sans" w:hAnsi="Open Sans" w:cs="Open Sans"/>
          <w:b/>
          <w:i/>
          <w:sz w:val="16"/>
          <w:szCs w:val="16"/>
        </w:rPr>
        <w:br w:type="page"/>
      </w:r>
    </w:p>
    <w:p w14:paraId="686A9F2A" w14:textId="77777777" w:rsidR="00FB7E33" w:rsidRPr="00FB7E33" w:rsidRDefault="00FB7E33" w:rsidP="00FB7E3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B7E33" w:rsidRPr="00FB7E33" w14:paraId="10E25CE6" w14:textId="77777777" w:rsidTr="00736FE6">
        <w:tc>
          <w:tcPr>
            <w:tcW w:w="7938" w:type="dxa"/>
            <w:tcBorders>
              <w:top w:val="single" w:sz="4" w:space="0" w:color="auto"/>
              <w:bottom w:val="single" w:sz="4" w:space="0" w:color="auto"/>
            </w:tcBorders>
          </w:tcPr>
          <w:p w14:paraId="5D68EF5D"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eastAsia="Times New Roman" w:hAnsi="Open Sans" w:cs="Open Sans"/>
                <w:sz w:val="20"/>
                <w:szCs w:val="20"/>
                <w:lang w:eastAsia="sl-SI"/>
              </w:rPr>
              <w:br w:type="page"/>
            </w:r>
            <w:r w:rsidRPr="00FB7E33">
              <w:rPr>
                <w:rFonts w:ascii="Open Sans" w:hAnsi="Open Sans" w:cs="Open Sans"/>
                <w:b/>
                <w:sz w:val="20"/>
                <w:szCs w:val="20"/>
              </w:rPr>
              <w:br w:type="page"/>
            </w:r>
            <w:r w:rsidRPr="00FB7E33">
              <w:rPr>
                <w:rFonts w:ascii="Open Sans" w:hAnsi="Open Sans" w:cs="Open Sans"/>
                <w:b/>
                <w:bCs/>
                <w:sz w:val="20"/>
                <w:szCs w:val="20"/>
              </w:rPr>
              <w:br w:type="page"/>
            </w:r>
            <w:r w:rsidRPr="00FB7E33">
              <w:rPr>
                <w:rFonts w:ascii="Open Sans" w:hAnsi="Open Sans" w:cs="Open Sans"/>
                <w:b/>
                <w:bCs/>
                <w:sz w:val="20"/>
                <w:szCs w:val="20"/>
              </w:rPr>
              <w:br w:type="page"/>
            </w:r>
            <w:r w:rsidRPr="00FB7E33">
              <w:rPr>
                <w:rFonts w:ascii="Open Sans" w:hAnsi="Open Sans" w:cs="Open Sans"/>
                <w:sz w:val="20"/>
                <w:szCs w:val="20"/>
              </w:rPr>
              <w:br w:type="page"/>
            </w:r>
            <w:r w:rsidRPr="00FB7E33">
              <w:rPr>
                <w:rFonts w:ascii="Open Sans" w:hAnsi="Open Sans" w:cs="Open Sans"/>
                <w:sz w:val="20"/>
                <w:szCs w:val="20"/>
              </w:rPr>
              <w:br w:type="page"/>
            </w:r>
            <w:r w:rsidRPr="00FB7E33">
              <w:rPr>
                <w:rFonts w:ascii="Open Sans" w:hAnsi="Open Sans" w:cs="Open Sans"/>
                <w:sz w:val="20"/>
                <w:szCs w:val="20"/>
              </w:rPr>
              <w:br w:type="page"/>
            </w:r>
            <w:r w:rsidRPr="00FB7E33">
              <w:rPr>
                <w:rFonts w:ascii="Open Sans" w:hAnsi="Open Sans" w:cs="Open Sans"/>
                <w:sz w:val="20"/>
                <w:szCs w:val="20"/>
              </w:rPr>
              <w:br w:type="page"/>
            </w:r>
            <w:r w:rsidRPr="00FB7E33">
              <w:rPr>
                <w:rFonts w:ascii="Open Sans" w:hAnsi="Open Sans" w:cs="Open Sans"/>
                <w:b/>
                <w:bCs/>
                <w:sz w:val="20"/>
                <w:szCs w:val="20"/>
              </w:rPr>
              <w:br w:type="page"/>
            </w:r>
            <w:r w:rsidRPr="00FB7E33">
              <w:rPr>
                <w:rFonts w:ascii="Open Sans" w:hAnsi="Open Sans" w:cs="Open Sans"/>
                <w:sz w:val="20"/>
                <w:szCs w:val="20"/>
              </w:rPr>
              <w:br w:type="page"/>
            </w:r>
          </w:p>
        </w:tc>
        <w:tc>
          <w:tcPr>
            <w:tcW w:w="1560" w:type="dxa"/>
            <w:tcBorders>
              <w:top w:val="single" w:sz="4" w:space="0" w:color="auto"/>
              <w:bottom w:val="single" w:sz="4" w:space="0" w:color="auto"/>
            </w:tcBorders>
          </w:tcPr>
          <w:p w14:paraId="1DB3AC36" w14:textId="77777777" w:rsidR="00FB7E33" w:rsidRPr="00FB7E33" w:rsidRDefault="00FB7E33" w:rsidP="00736FE6">
            <w:pPr>
              <w:keepNext/>
              <w:keepLines/>
              <w:spacing w:after="0" w:line="240" w:lineRule="auto"/>
              <w:jc w:val="both"/>
              <w:rPr>
                <w:rFonts w:ascii="Open Sans" w:hAnsi="Open Sans" w:cs="Open Sans"/>
                <w:b/>
                <w:bCs/>
                <w:i/>
                <w:iCs/>
                <w:sz w:val="20"/>
                <w:szCs w:val="20"/>
              </w:rPr>
            </w:pPr>
            <w:r w:rsidRPr="00FB7E33">
              <w:rPr>
                <w:rFonts w:ascii="Open Sans" w:hAnsi="Open Sans" w:cs="Open Sans"/>
                <w:b/>
                <w:bCs/>
                <w:i/>
                <w:iCs/>
                <w:sz w:val="20"/>
                <w:szCs w:val="20"/>
              </w:rPr>
              <w:t>Priloga 1/1</w:t>
            </w:r>
          </w:p>
        </w:tc>
      </w:tr>
    </w:tbl>
    <w:p w14:paraId="5712AFC1" w14:textId="77777777" w:rsidR="00FB7E33" w:rsidRPr="00FB7E33" w:rsidRDefault="00FB7E33" w:rsidP="00FB7E3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ED74E8"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AAA8A12" w14:textId="77777777" w:rsidR="00FB7E33" w:rsidRPr="00FB7E33" w:rsidRDefault="00FB7E33" w:rsidP="00FB7E33">
      <w:pPr>
        <w:keepNext/>
        <w:keepLines/>
        <w:spacing w:after="0" w:line="240" w:lineRule="auto"/>
        <w:jc w:val="both"/>
        <w:rPr>
          <w:rFonts w:ascii="Open Sans" w:eastAsia="Times New Roman" w:hAnsi="Open Sans" w:cs="Open Sans"/>
          <w:b/>
          <w:sz w:val="20"/>
          <w:szCs w:val="20"/>
          <w:lang w:eastAsia="sl-SI"/>
        </w:rPr>
      </w:pPr>
      <w:r w:rsidRPr="00FB7E33">
        <w:rPr>
          <w:rFonts w:ascii="Open Sans" w:eastAsia="Times New Roman" w:hAnsi="Open Sans" w:cs="Open Sans"/>
          <w:b/>
          <w:sz w:val="20"/>
          <w:szCs w:val="20"/>
          <w:lang w:eastAsia="sl-SI"/>
        </w:rPr>
        <w:t>PRAVNI AKT O SKUPNI IZVEDBI NAROČILA</w:t>
      </w:r>
    </w:p>
    <w:p w14:paraId="2B7FD1AC"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19B8B00"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27305ED6"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05B2F76F" w14:textId="77777777" w:rsidR="00FB7E33" w:rsidRPr="00FB7E33" w:rsidRDefault="00FB7E33" w:rsidP="00FB7E33">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3DCB1FF0" w14:textId="77777777" w:rsidR="00FB7E33" w:rsidRPr="00FB7E33" w:rsidRDefault="00FB7E33" w:rsidP="00FB7E33">
      <w:pPr>
        <w:keepNext/>
        <w:keepLines/>
        <w:spacing w:after="0"/>
        <w:rPr>
          <w:rFonts w:ascii="Open Sans" w:hAnsi="Open Sans" w:cs="Open Sans"/>
          <w:sz w:val="20"/>
          <w:szCs w:val="20"/>
        </w:rPr>
      </w:pPr>
      <w:r w:rsidRPr="00FB7E33">
        <w:rPr>
          <w:rFonts w:ascii="Open Sans" w:eastAsia="Times New Roman" w:hAnsi="Open Sans" w:cs="Open Sans"/>
          <w:b/>
          <w:sz w:val="20"/>
          <w:szCs w:val="20"/>
          <w:highlight w:val="yellow"/>
          <w:lang w:eastAsia="sl-SI"/>
        </w:rPr>
        <w:br w:type="page"/>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626"/>
      </w:tblGrid>
      <w:tr w:rsidR="00FB7E33" w:rsidRPr="00FB7E33" w14:paraId="3F730090" w14:textId="77777777" w:rsidTr="00BF7910">
        <w:tc>
          <w:tcPr>
            <w:tcW w:w="7723" w:type="dxa"/>
            <w:tcBorders>
              <w:top w:val="single" w:sz="4" w:space="0" w:color="auto"/>
              <w:bottom w:val="single" w:sz="4" w:space="0" w:color="auto"/>
            </w:tcBorders>
          </w:tcPr>
          <w:p w14:paraId="34950006"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lastRenderedPageBreak/>
              <w:t>EPSD obrazec v pdf. datoteki in Izjava o izpolnjevanju pogojev</w:t>
            </w:r>
          </w:p>
        </w:tc>
        <w:tc>
          <w:tcPr>
            <w:tcW w:w="1626" w:type="dxa"/>
            <w:tcBorders>
              <w:top w:val="single" w:sz="4" w:space="0" w:color="auto"/>
              <w:bottom w:val="single" w:sz="4" w:space="0" w:color="auto"/>
            </w:tcBorders>
          </w:tcPr>
          <w:p w14:paraId="532EA4BE" w14:textId="77777777" w:rsidR="00FB7E33" w:rsidRPr="00FB7E33" w:rsidRDefault="00FB7E33" w:rsidP="00736FE6">
            <w:pPr>
              <w:keepNext/>
              <w:keepLines/>
              <w:spacing w:after="0" w:line="240" w:lineRule="auto"/>
              <w:jc w:val="both"/>
              <w:rPr>
                <w:rFonts w:ascii="Open Sans" w:hAnsi="Open Sans" w:cs="Open Sans"/>
                <w:b/>
                <w:bCs/>
                <w:i/>
                <w:iCs/>
                <w:sz w:val="20"/>
                <w:szCs w:val="20"/>
              </w:rPr>
            </w:pPr>
            <w:r w:rsidRPr="00FB7E33">
              <w:rPr>
                <w:rFonts w:ascii="Open Sans" w:hAnsi="Open Sans" w:cs="Open Sans"/>
                <w:b/>
                <w:bCs/>
                <w:i/>
                <w:iCs/>
                <w:sz w:val="20"/>
                <w:szCs w:val="20"/>
              </w:rPr>
              <w:t>Priloga 2</w:t>
            </w:r>
          </w:p>
        </w:tc>
      </w:tr>
    </w:tbl>
    <w:p w14:paraId="39E97199" w14:textId="77777777" w:rsidR="00FB7E33" w:rsidRPr="00FB7E33" w:rsidRDefault="00FB7E33" w:rsidP="00FB7E33">
      <w:pPr>
        <w:keepNext/>
        <w:keepLines/>
        <w:spacing w:after="0" w:line="240" w:lineRule="auto"/>
        <w:jc w:val="both"/>
        <w:rPr>
          <w:rFonts w:ascii="Open Sans" w:hAnsi="Open Sans" w:cs="Open Sans"/>
          <w:sz w:val="20"/>
          <w:szCs w:val="20"/>
        </w:rPr>
      </w:pPr>
    </w:p>
    <w:p w14:paraId="672EDB77" w14:textId="77777777" w:rsidR="00FB7E33" w:rsidRPr="00FB7E33" w:rsidRDefault="00FB7E33" w:rsidP="00FB7E33">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 xml:space="preserve">Gospodarski subjekt (naziv in naslov): </w:t>
      </w:r>
    </w:p>
    <w:p w14:paraId="0BA643B1" w14:textId="77777777" w:rsidR="00FB7E33" w:rsidRPr="00FB7E33" w:rsidRDefault="00FB7E33" w:rsidP="00FB7E33">
      <w:pPr>
        <w:keepNext/>
        <w:keepLines/>
        <w:pBdr>
          <w:bottom w:val="single" w:sz="4" w:space="1" w:color="auto"/>
        </w:pBdr>
        <w:spacing w:after="0" w:line="240" w:lineRule="auto"/>
        <w:jc w:val="both"/>
        <w:rPr>
          <w:rFonts w:ascii="Open Sans" w:hAnsi="Open Sans" w:cs="Open Sans"/>
          <w:sz w:val="20"/>
          <w:szCs w:val="20"/>
        </w:rPr>
      </w:pPr>
    </w:p>
    <w:p w14:paraId="2F3D98CF" w14:textId="77777777" w:rsidR="00FB7E33" w:rsidRPr="00FB7E33" w:rsidRDefault="00FB7E33" w:rsidP="00FB7E33">
      <w:pPr>
        <w:keepNext/>
        <w:keepLines/>
        <w:spacing w:after="0" w:line="240" w:lineRule="auto"/>
        <w:jc w:val="both"/>
        <w:rPr>
          <w:rFonts w:ascii="Open Sans" w:hAnsi="Open Sans" w:cs="Open Sans"/>
          <w:sz w:val="20"/>
          <w:szCs w:val="20"/>
        </w:rPr>
      </w:pPr>
    </w:p>
    <w:p w14:paraId="691C0128" w14:textId="23D72E3B" w:rsidR="00FB7E33" w:rsidRPr="00FB7E33" w:rsidRDefault="00FB7E33" w:rsidP="00FB7E33">
      <w:pPr>
        <w:keepNext/>
        <w:keepLines/>
        <w:spacing w:after="0" w:line="240" w:lineRule="auto"/>
        <w:jc w:val="both"/>
        <w:rPr>
          <w:rFonts w:ascii="Open Sans" w:hAnsi="Open Sans" w:cs="Open Sans"/>
          <w:b/>
          <w:sz w:val="20"/>
          <w:szCs w:val="20"/>
        </w:rPr>
      </w:pPr>
      <w:r w:rsidRPr="00FB7E33">
        <w:rPr>
          <w:rFonts w:ascii="Open Sans" w:hAnsi="Open Sans" w:cs="Open Sans"/>
          <w:sz w:val="20"/>
          <w:szCs w:val="20"/>
        </w:rPr>
        <w:t xml:space="preserve">v zvezi z javnim naročilom št. </w:t>
      </w:r>
      <w:r w:rsidRPr="00FB7E33">
        <w:rPr>
          <w:rFonts w:ascii="Open Sans" w:hAnsi="Open Sans" w:cs="Open Sans"/>
          <w:b/>
          <w:sz w:val="20"/>
          <w:szCs w:val="20"/>
        </w:rPr>
        <w:t>ENLJ-SOP-76/26 - Dobava plinske merilne in regulacijske opreme po sklopih</w:t>
      </w:r>
      <w:r>
        <w:rPr>
          <w:rFonts w:ascii="Open Sans" w:hAnsi="Open Sans" w:cs="Open Sans"/>
          <w:b/>
          <w:sz w:val="20"/>
          <w:szCs w:val="20"/>
        </w:rPr>
        <w:t xml:space="preserve"> </w:t>
      </w:r>
      <w:r w:rsidRPr="00FB7E33">
        <w:rPr>
          <w:rFonts w:ascii="Open Sans" w:hAnsi="Open Sans" w:cs="Open Sans"/>
          <w:sz w:val="20"/>
          <w:szCs w:val="20"/>
        </w:rPr>
        <w:t>pod kazensko in materialno odgovornostjo podajamo Izjavo o izpolnjevanju pogojev</w:t>
      </w:r>
      <w:r w:rsidRPr="00FB7E33">
        <w:rPr>
          <w:rFonts w:ascii="Open Sans" w:hAnsi="Open Sans" w:cs="Open Sans"/>
          <w:b/>
          <w:sz w:val="20"/>
          <w:szCs w:val="20"/>
        </w:rPr>
        <w:t xml:space="preserve"> </w:t>
      </w:r>
      <w:r w:rsidRPr="00FB7E33">
        <w:rPr>
          <w:rFonts w:ascii="Open Sans" w:hAnsi="Open Sans" w:cs="Open Sans"/>
          <w:bCs/>
          <w:sz w:val="20"/>
          <w:szCs w:val="20"/>
        </w:rPr>
        <w:t>in</w:t>
      </w:r>
      <w:r w:rsidRPr="00FB7E33">
        <w:rPr>
          <w:rFonts w:ascii="Open Sans" w:hAnsi="Open Sans" w:cs="Open Sans"/>
          <w:b/>
          <w:sz w:val="20"/>
          <w:szCs w:val="20"/>
        </w:rPr>
        <w:t xml:space="preserve"> </w:t>
      </w:r>
      <w:r w:rsidRPr="00FB7E33">
        <w:rPr>
          <w:rFonts w:ascii="Open Sans" w:hAnsi="Open Sans" w:cs="Open Sans"/>
          <w:bCs/>
          <w:sz w:val="20"/>
          <w:szCs w:val="20"/>
          <w:u w:val="single"/>
        </w:rPr>
        <w:t>izjavljamo,</w:t>
      </w:r>
      <w:r w:rsidRPr="00FB7E33">
        <w:rPr>
          <w:rFonts w:ascii="Open Sans" w:hAnsi="Open Sans" w:cs="Open Sans"/>
          <w:bCs/>
          <w:sz w:val="20"/>
          <w:szCs w:val="20"/>
        </w:rPr>
        <w:t xml:space="preserve"> da:</w:t>
      </w:r>
    </w:p>
    <w:p w14:paraId="72655211"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976328">
        <w:rPr>
          <w:rFonts w:ascii="Open Sans" w:hAnsi="Open Sans" w:cs="Open Sans"/>
          <w:sz w:val="18"/>
          <w:szCs w:val="18"/>
        </w:rPr>
        <w:t>ZDeb</w:t>
      </w:r>
      <w:proofErr w:type="spellEnd"/>
      <w:r w:rsidRPr="00976328">
        <w:rPr>
          <w:rFonts w:ascii="Open Sans" w:hAnsi="Open Sans" w:cs="Open Sans"/>
          <w:sz w:val="18"/>
          <w:szCs w:val="18"/>
        </w:rPr>
        <w:t xml:space="preserve"> in 16/23 – </w:t>
      </w:r>
      <w:proofErr w:type="spellStart"/>
      <w:r w:rsidRPr="00976328">
        <w:rPr>
          <w:rFonts w:ascii="Open Sans" w:hAnsi="Open Sans" w:cs="Open Sans"/>
          <w:sz w:val="18"/>
          <w:szCs w:val="18"/>
        </w:rPr>
        <w:t>ZZPri</w:t>
      </w:r>
      <w:proofErr w:type="spellEnd"/>
      <w:r w:rsidRPr="00976328">
        <w:rPr>
          <w:rFonts w:ascii="Open Sans" w:hAnsi="Open Sans" w:cs="Open Sans"/>
          <w:sz w:val="18"/>
          <w:szCs w:val="18"/>
        </w:rPr>
        <w:t xml:space="preserve">; v nadaljevanju </w:t>
      </w:r>
      <w:proofErr w:type="spellStart"/>
      <w:r w:rsidRPr="00976328">
        <w:rPr>
          <w:rFonts w:ascii="Open Sans" w:hAnsi="Open Sans" w:cs="Open Sans"/>
          <w:sz w:val="18"/>
          <w:szCs w:val="18"/>
        </w:rPr>
        <w:t>ZIntPK</w:t>
      </w:r>
      <w:proofErr w:type="spellEnd"/>
      <w:r w:rsidRPr="00976328">
        <w:rPr>
          <w:rFonts w:ascii="Open Sans" w:hAnsi="Open Sans" w:cs="Open Sans"/>
          <w:sz w:val="18"/>
          <w:szCs w:val="18"/>
        </w:rPr>
        <w:t>);</w:t>
      </w:r>
    </w:p>
    <w:p w14:paraId="340A3DA7"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bookmarkStart w:id="24" w:name="_Hlk103606497"/>
      <w:bookmarkStart w:id="25" w:name="_Hlk103582078"/>
      <w:r w:rsidRPr="00976328">
        <w:rPr>
          <w:rFonts w:ascii="Open Sans" w:hAnsi="Open Sans" w:cs="Open Sans"/>
          <w:sz w:val="18"/>
          <w:szCs w:val="18"/>
        </w:rPr>
        <w:t xml:space="preserve">izpolnjujemo omejevalne ukrepe navedene </w:t>
      </w:r>
      <w:bookmarkEnd w:id="24"/>
      <w:bookmarkEnd w:id="25"/>
      <w:r w:rsidRPr="00976328">
        <w:rPr>
          <w:rFonts w:ascii="Open Sans" w:hAnsi="Open Sans" w:cs="Open Sans"/>
          <w:sz w:val="18"/>
          <w:szCs w:val="18"/>
        </w:rPr>
        <w:t xml:space="preserve">v členu 1h »sklepa Sveta (SZVP) 2022/578 z dne 8. aprila 2022 o spremembi Sklepa 2014/512/SZVP o omejevalnih ukrepih zaradi delovanja Rusije, ki povzroča destabilizacijo razmer v Ukrajini«; </w:t>
      </w:r>
    </w:p>
    <w:p w14:paraId="07EC03AB"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976328">
        <w:rPr>
          <w:rFonts w:ascii="Open Sans" w:hAnsi="Open Sans" w:cs="Open Sans"/>
          <w:sz w:val="18"/>
          <w:szCs w:val="18"/>
        </w:rPr>
        <w:t>itd</w:t>
      </w:r>
      <w:proofErr w:type="spellEnd"/>
      <w:r w:rsidRPr="00976328">
        <w:rPr>
          <w:rFonts w:ascii="Open Sans" w:hAnsi="Open Sans" w:cs="Open Sans"/>
          <w:sz w:val="18"/>
          <w:szCs w:val="18"/>
        </w:rPr>
        <w:t>…) predmetnega javnega naročila oziroma da v celoti izpolnjujemo le-te;</w:t>
      </w:r>
    </w:p>
    <w:p w14:paraId="04555BFD"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se zavezujemo, da bomo na zahtevo naročnika predložiti dodatna dokazila oz. pojasnila za preveritev izpolnjevanja pogojev in zahtev iz razpisne dokumentacije;</w:t>
      </w:r>
    </w:p>
    <w:p w14:paraId="59B6BA79"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21C8B53"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2C19C10D"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bodo v ponudbeno ceno vključeni vsi materialni in nematerialni stroški, ki bodo potrebni za izvedbo predmeta naročila, v skladu z vsemi zahtevami naročnika;</w:t>
      </w:r>
    </w:p>
    <w:p w14:paraId="48A2EA2F" w14:textId="21DA7C65" w:rsidR="001B3761" w:rsidRPr="001B3761" w:rsidRDefault="001B3761" w:rsidP="001B3761">
      <w:pPr>
        <w:keepNext/>
        <w:keepLines/>
        <w:numPr>
          <w:ilvl w:val="0"/>
          <w:numId w:val="16"/>
        </w:numPr>
        <w:spacing w:after="0" w:line="240" w:lineRule="auto"/>
        <w:ind w:left="284" w:hanging="284"/>
        <w:jc w:val="both"/>
        <w:rPr>
          <w:rFonts w:ascii="Open Sans" w:hAnsi="Open Sans" w:cs="Open Sans"/>
          <w:sz w:val="18"/>
          <w:szCs w:val="18"/>
        </w:rPr>
      </w:pPr>
      <w:r w:rsidRPr="001B3761">
        <w:rPr>
          <w:rFonts w:ascii="Open Sans" w:hAnsi="Open Sans" w:cs="Open Sans"/>
          <w:sz w:val="18"/>
          <w:szCs w:val="18"/>
        </w:rPr>
        <w:t>bo ponudbena cena na enoto mere fiksna za ves čas trajanja okvirnega sporazuma in se ne spreminja, razen pod pogoji in na način, naveden v 5. členu okvirnega sporazuma;</w:t>
      </w:r>
    </w:p>
    <w:p w14:paraId="41D109E5"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se strinjamo, da je količina v času veljavnosti okvirnega sporazuma okvirna, odvisna je od dejanskih potreb naročnika in za naročnika ni obvezujoče;</w:t>
      </w:r>
    </w:p>
    <w:p w14:paraId="0B756325"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se strinjamo z opredeljenimi določili osnutka pogodbe/okvirnega sporazuma in jo/ga bomo v primeru, da bomo izbrani za izvajanje predmeta javnega naročila, podpisali brez dodatnih zahtev in ugovorov;</w:t>
      </w:r>
    </w:p>
    <w:p w14:paraId="31694AD3"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sprejemamo tudi vse ostale pogoje in zahteve predmetne razpisne dokumentacije, ter prevzemamo kazensko in materialno odgovornost, da so vsi podatki in dokumenti, podani v ponudbi, resnični, in da priložene listine ustrezajo originalu;</w:t>
      </w:r>
    </w:p>
    <w:p w14:paraId="40159881" w14:textId="77777777" w:rsidR="00FB7E33" w:rsidRPr="00976328" w:rsidRDefault="00FB7E33" w:rsidP="00C44A38">
      <w:pPr>
        <w:keepNext/>
        <w:keepLines/>
        <w:numPr>
          <w:ilvl w:val="0"/>
          <w:numId w:val="16"/>
        </w:numPr>
        <w:spacing w:after="0" w:line="240" w:lineRule="auto"/>
        <w:ind w:left="284" w:hanging="284"/>
        <w:jc w:val="both"/>
        <w:rPr>
          <w:rFonts w:ascii="Open Sans" w:hAnsi="Open Sans" w:cs="Open Sans"/>
          <w:sz w:val="18"/>
          <w:szCs w:val="18"/>
        </w:rPr>
      </w:pPr>
      <w:r w:rsidRPr="00976328">
        <w:rPr>
          <w:rFonts w:ascii="Open Sans" w:hAnsi="Open Sans" w:cs="Open Sans"/>
          <w:sz w:val="18"/>
          <w:szCs w:val="18"/>
        </w:rPr>
        <w:t>se strinjamo z vsebino vzorcev finančnih zavarovanj, ki so priloženi v razpisni dokumentaciji.</w:t>
      </w:r>
    </w:p>
    <w:p w14:paraId="17885E77" w14:textId="77777777" w:rsidR="00FB7E33" w:rsidRPr="00FB7E33" w:rsidRDefault="00FB7E33" w:rsidP="00FB7E33">
      <w:pPr>
        <w:keepNext/>
        <w:keepLines/>
        <w:spacing w:after="0" w:line="240" w:lineRule="auto"/>
        <w:jc w:val="both"/>
        <w:rPr>
          <w:rFonts w:ascii="Open Sans" w:hAnsi="Open Sans" w:cs="Open Sans"/>
          <w:sz w:val="20"/>
          <w:szCs w:val="20"/>
        </w:rPr>
      </w:pPr>
    </w:p>
    <w:p w14:paraId="659CA749" w14:textId="77777777" w:rsidR="00FB7E33" w:rsidRPr="00FB7E33" w:rsidRDefault="00FB7E33" w:rsidP="00FB7E33">
      <w:pPr>
        <w:keepNext/>
        <w:keepLines/>
        <w:spacing w:after="0" w:line="240" w:lineRule="auto"/>
        <w:jc w:val="both"/>
        <w:rPr>
          <w:rFonts w:ascii="Open Sans" w:hAnsi="Open Sans" w:cs="Open Sans"/>
          <w:b/>
          <w:bCs/>
          <w:sz w:val="20"/>
          <w:szCs w:val="20"/>
        </w:rPr>
      </w:pPr>
      <w:r w:rsidRPr="00FB7E33">
        <w:rPr>
          <w:rFonts w:ascii="Open Sans" w:hAnsi="Open Sans" w:cs="Open Sans"/>
          <w:b/>
          <w:bCs/>
          <w:sz w:val="20"/>
          <w:szCs w:val="20"/>
        </w:rPr>
        <w:t xml:space="preserve">Ponudnik za to stranjo predloži vse ESPD obrazce v pdf. formatu v skladu z določili razpisne dokumentacije. </w:t>
      </w:r>
    </w:p>
    <w:p w14:paraId="45CA943B" w14:textId="77777777" w:rsidR="00FB7E33" w:rsidRPr="00FB7E33" w:rsidRDefault="00FB7E33" w:rsidP="00FB7E33">
      <w:pPr>
        <w:keepNext/>
        <w:keepLines/>
        <w:spacing w:after="0" w:line="240" w:lineRule="auto"/>
        <w:jc w:val="both"/>
        <w:rPr>
          <w:rFonts w:ascii="Open Sans" w:hAnsi="Open Sans" w:cs="Open Sans"/>
          <w:sz w:val="20"/>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B7E33" w:rsidRPr="00FB7E33" w14:paraId="3430BED6" w14:textId="77777777" w:rsidTr="00736FE6">
        <w:trPr>
          <w:trHeight w:val="235"/>
        </w:trPr>
        <w:tc>
          <w:tcPr>
            <w:tcW w:w="2977" w:type="dxa"/>
            <w:tcBorders>
              <w:bottom w:val="single" w:sz="4" w:space="0" w:color="auto"/>
            </w:tcBorders>
          </w:tcPr>
          <w:p w14:paraId="07A566D1" w14:textId="77777777" w:rsidR="00FB7E33" w:rsidRPr="00FB7E33" w:rsidRDefault="00FB7E33" w:rsidP="00736FE6">
            <w:pPr>
              <w:keepNext/>
              <w:keepLines/>
              <w:spacing w:after="0" w:line="240" w:lineRule="auto"/>
              <w:jc w:val="both"/>
              <w:rPr>
                <w:rFonts w:ascii="Open Sans" w:hAnsi="Open Sans" w:cs="Open Sans"/>
                <w:sz w:val="20"/>
                <w:szCs w:val="20"/>
              </w:rPr>
            </w:pPr>
          </w:p>
        </w:tc>
        <w:tc>
          <w:tcPr>
            <w:tcW w:w="2694" w:type="dxa"/>
          </w:tcPr>
          <w:p w14:paraId="6F66090F" w14:textId="77777777" w:rsidR="00FB7E33" w:rsidRPr="00FB7E33" w:rsidRDefault="00FB7E33" w:rsidP="00736FE6">
            <w:pPr>
              <w:keepNext/>
              <w:keepLines/>
              <w:spacing w:after="0" w:line="240" w:lineRule="auto"/>
              <w:jc w:val="both"/>
              <w:rPr>
                <w:rFonts w:ascii="Open Sans" w:hAnsi="Open Sans" w:cs="Open Sans"/>
                <w:sz w:val="20"/>
                <w:szCs w:val="20"/>
              </w:rPr>
            </w:pPr>
          </w:p>
        </w:tc>
        <w:tc>
          <w:tcPr>
            <w:tcW w:w="3685" w:type="dxa"/>
            <w:tcBorders>
              <w:bottom w:val="single" w:sz="4" w:space="0" w:color="auto"/>
            </w:tcBorders>
          </w:tcPr>
          <w:p w14:paraId="387679F0" w14:textId="77777777" w:rsidR="00FB7E33" w:rsidRPr="00FB7E33" w:rsidRDefault="00FB7E33" w:rsidP="00736FE6">
            <w:pPr>
              <w:keepNext/>
              <w:keepLines/>
              <w:spacing w:after="0" w:line="240" w:lineRule="auto"/>
              <w:jc w:val="both"/>
              <w:rPr>
                <w:rFonts w:ascii="Open Sans" w:hAnsi="Open Sans" w:cs="Open Sans"/>
                <w:sz w:val="20"/>
                <w:szCs w:val="20"/>
              </w:rPr>
            </w:pPr>
          </w:p>
        </w:tc>
      </w:tr>
      <w:tr w:rsidR="00FB7E33" w:rsidRPr="00FB7E33" w14:paraId="4BE207FD" w14:textId="77777777" w:rsidTr="00736FE6">
        <w:trPr>
          <w:trHeight w:val="235"/>
        </w:trPr>
        <w:tc>
          <w:tcPr>
            <w:tcW w:w="2977" w:type="dxa"/>
            <w:tcBorders>
              <w:top w:val="single" w:sz="4" w:space="0" w:color="auto"/>
            </w:tcBorders>
          </w:tcPr>
          <w:p w14:paraId="4D15D8A1"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(kraj, datum)</w:t>
            </w:r>
          </w:p>
        </w:tc>
        <w:tc>
          <w:tcPr>
            <w:tcW w:w="2694" w:type="dxa"/>
          </w:tcPr>
          <w:p w14:paraId="5A247DDD"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žig</w:t>
            </w:r>
          </w:p>
        </w:tc>
        <w:tc>
          <w:tcPr>
            <w:tcW w:w="3685" w:type="dxa"/>
            <w:tcBorders>
              <w:top w:val="single" w:sz="4" w:space="0" w:color="auto"/>
            </w:tcBorders>
          </w:tcPr>
          <w:p w14:paraId="44FD7E45" w14:textId="77777777" w:rsidR="00FB7E33" w:rsidRPr="00FB7E33" w:rsidRDefault="00FB7E33" w:rsidP="00736FE6">
            <w:pPr>
              <w:keepNext/>
              <w:keepLines/>
              <w:spacing w:after="0" w:line="240" w:lineRule="auto"/>
              <w:jc w:val="both"/>
              <w:rPr>
                <w:rFonts w:ascii="Open Sans" w:hAnsi="Open Sans" w:cs="Open Sans"/>
                <w:sz w:val="20"/>
                <w:szCs w:val="20"/>
              </w:rPr>
            </w:pPr>
            <w:r w:rsidRPr="00FB7E33">
              <w:rPr>
                <w:rFonts w:ascii="Open Sans" w:hAnsi="Open Sans" w:cs="Open Sans"/>
                <w:sz w:val="20"/>
                <w:szCs w:val="20"/>
              </w:rPr>
              <w:t>(ime in priimek ter podpis odgovorne osebe gospodarskega subjekta)</w:t>
            </w:r>
          </w:p>
        </w:tc>
      </w:tr>
    </w:tbl>
    <w:p w14:paraId="39595678" w14:textId="77777777" w:rsidR="00FB7E33" w:rsidRPr="00FB7E33" w:rsidRDefault="00FB7E33" w:rsidP="00FB7E33">
      <w:pPr>
        <w:keepNext/>
        <w:keepLines/>
        <w:spacing w:after="0" w:line="240" w:lineRule="auto"/>
        <w:jc w:val="both"/>
        <w:rPr>
          <w:rFonts w:ascii="Open Sans" w:hAnsi="Open Sans" w:cs="Open Sans"/>
          <w:bCs/>
          <w:i/>
          <w:sz w:val="20"/>
          <w:szCs w:val="20"/>
        </w:rPr>
      </w:pPr>
    </w:p>
    <w:p w14:paraId="3357001A" w14:textId="77777777" w:rsidR="00FB7E33" w:rsidRPr="00FB7E33" w:rsidRDefault="00FB7E33" w:rsidP="00FB7E33">
      <w:pPr>
        <w:keepNext/>
        <w:keepLines/>
        <w:spacing w:after="0" w:line="240" w:lineRule="auto"/>
        <w:jc w:val="both"/>
        <w:rPr>
          <w:rFonts w:ascii="Open Sans" w:hAnsi="Open Sans" w:cs="Open Sans"/>
          <w:b/>
          <w:bCs/>
          <w:i/>
          <w:sz w:val="20"/>
          <w:szCs w:val="20"/>
        </w:rPr>
      </w:pPr>
    </w:p>
    <w:p w14:paraId="2BABBC5D" w14:textId="77777777" w:rsidR="00FB7E33" w:rsidRPr="00DC33D8" w:rsidRDefault="00FB7E33" w:rsidP="00FB7E33">
      <w:pPr>
        <w:keepNext/>
        <w:keepLines/>
        <w:spacing w:after="0" w:line="240" w:lineRule="auto"/>
        <w:jc w:val="both"/>
        <w:rPr>
          <w:rFonts w:ascii="Open Sans" w:hAnsi="Open Sans" w:cs="Open Sans"/>
          <w:b/>
          <w:bCs/>
          <w:i/>
          <w:sz w:val="14"/>
          <w:szCs w:val="14"/>
        </w:rPr>
      </w:pPr>
      <w:r w:rsidRPr="00DC33D8">
        <w:rPr>
          <w:rFonts w:ascii="Open Sans" w:hAnsi="Open Sans" w:cs="Open Sans"/>
          <w:b/>
          <w:bCs/>
          <w:i/>
          <w:sz w:val="14"/>
          <w:szCs w:val="14"/>
        </w:rPr>
        <w:t>Navodila za izpolnitev:</w:t>
      </w:r>
    </w:p>
    <w:p w14:paraId="76660A3B" w14:textId="331D3511" w:rsidR="00FB7E33" w:rsidRPr="00DC33D8" w:rsidRDefault="00FB7E33" w:rsidP="00FB7E33">
      <w:pPr>
        <w:keepNext/>
        <w:keepLines/>
        <w:spacing w:after="0" w:line="240" w:lineRule="auto"/>
        <w:jc w:val="both"/>
        <w:rPr>
          <w:rFonts w:ascii="Open Sans" w:eastAsia="Times New Roman" w:hAnsi="Open Sans" w:cs="Open Sans"/>
          <w:sz w:val="14"/>
          <w:szCs w:val="14"/>
          <w:lang w:eastAsia="sl-SI"/>
        </w:rPr>
      </w:pPr>
      <w:bookmarkStart w:id="26" w:name="_Hlk223082098"/>
      <w:r w:rsidRPr="00DC33D8">
        <w:rPr>
          <w:rFonts w:ascii="Open Sans" w:hAnsi="Open Sans" w:cs="Open Sans"/>
          <w:i/>
          <w:iCs/>
          <w:sz w:val="14"/>
          <w:szCs w:val="14"/>
        </w:rPr>
        <w:t xml:space="preserve">Izjavo izpolni in podpiše </w:t>
      </w:r>
      <w:r w:rsidRPr="00DC33D8">
        <w:rPr>
          <w:rFonts w:ascii="Open Sans" w:hAnsi="Open Sans" w:cs="Open Sans"/>
          <w:i/>
          <w:iCs/>
          <w:sz w:val="14"/>
          <w:szCs w:val="14"/>
          <w:u w:val="single"/>
        </w:rPr>
        <w:t>ponudnik</w:t>
      </w:r>
      <w:r w:rsidRPr="00DC33D8">
        <w:rPr>
          <w:rFonts w:ascii="Open Sans" w:hAnsi="Open Sans" w:cs="Open Sans"/>
          <w:i/>
          <w:iCs/>
          <w:sz w:val="14"/>
          <w:szCs w:val="14"/>
        </w:rPr>
        <w:t xml:space="preserve">, kot tudi vsi </w:t>
      </w:r>
      <w:r w:rsidRPr="00DC33D8">
        <w:rPr>
          <w:rFonts w:ascii="Open Sans" w:hAnsi="Open Sans" w:cs="Open Sans"/>
          <w:i/>
          <w:iCs/>
          <w:sz w:val="14"/>
          <w:szCs w:val="14"/>
          <w:u w:val="single"/>
        </w:rPr>
        <w:t>posamezni člani skupine ponudnikov</w:t>
      </w:r>
      <w:r w:rsidRPr="00DC33D8">
        <w:rPr>
          <w:rFonts w:ascii="Open Sans" w:hAnsi="Open Sans" w:cs="Open Sans"/>
          <w:i/>
          <w:iCs/>
          <w:sz w:val="14"/>
          <w:szCs w:val="14"/>
        </w:rPr>
        <w:t xml:space="preserve"> (partnerji) v primeru skupne ponudbe.</w:t>
      </w:r>
      <w:r w:rsidRPr="00DC33D8">
        <w:rPr>
          <w:rFonts w:ascii="Open Sans" w:hAnsi="Open Sans" w:cs="Open Sans"/>
          <w:sz w:val="14"/>
          <w:szCs w:val="14"/>
        </w:rPr>
        <w:br w:type="page"/>
      </w:r>
    </w:p>
    <w:bookmarkEnd w:id="26"/>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FB7E33" w:rsidRPr="00FB7E33" w14:paraId="44A6C8A5" w14:textId="77777777" w:rsidTr="00736FE6">
        <w:tc>
          <w:tcPr>
            <w:tcW w:w="7723" w:type="dxa"/>
            <w:tcBorders>
              <w:top w:val="single" w:sz="4" w:space="0" w:color="auto"/>
              <w:bottom w:val="single" w:sz="4" w:space="0" w:color="auto"/>
            </w:tcBorders>
          </w:tcPr>
          <w:p w14:paraId="43A38074" w14:textId="77777777" w:rsidR="00FB7E33" w:rsidRPr="00FB7E33" w:rsidRDefault="00FB7E33" w:rsidP="00736FE6">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lastRenderedPageBreak/>
              <w:br w:type="page"/>
            </w:r>
            <w:r w:rsidRPr="00FB7E33">
              <w:rPr>
                <w:rFonts w:ascii="Open Sans" w:eastAsia="Times New Roman" w:hAnsi="Open Sans" w:cs="Open Sans"/>
                <w:sz w:val="20"/>
                <w:szCs w:val="20"/>
                <w:lang w:eastAsia="sl-SI"/>
              </w:rPr>
              <w:br w:type="page"/>
            </w:r>
            <w:r w:rsidRPr="00FB7E33">
              <w:rPr>
                <w:rFonts w:ascii="Open Sans" w:eastAsia="Times New Roman" w:hAnsi="Open Sans" w:cs="Open Sans"/>
                <w:sz w:val="20"/>
                <w:szCs w:val="20"/>
                <w:lang w:eastAsia="sl-SI"/>
              </w:rPr>
              <w:br w:type="page"/>
              <w:t>CELOTEN PREDRAČUN POPISA BLAGA</w:t>
            </w:r>
          </w:p>
        </w:tc>
        <w:tc>
          <w:tcPr>
            <w:tcW w:w="1843" w:type="dxa"/>
            <w:tcBorders>
              <w:top w:val="single" w:sz="4" w:space="0" w:color="auto"/>
              <w:bottom w:val="single" w:sz="4" w:space="0" w:color="auto"/>
            </w:tcBorders>
          </w:tcPr>
          <w:p w14:paraId="7283C844" w14:textId="77777777" w:rsidR="00FB7E33" w:rsidRPr="00FB7E33" w:rsidRDefault="00FB7E33" w:rsidP="00736FE6">
            <w:pPr>
              <w:keepNext/>
              <w:keepLines/>
              <w:spacing w:after="0" w:line="240" w:lineRule="auto"/>
              <w:jc w:val="both"/>
              <w:rPr>
                <w:rFonts w:ascii="Open Sans" w:eastAsia="Times New Roman" w:hAnsi="Open Sans" w:cs="Open Sans"/>
                <w:b/>
                <w:bCs/>
                <w:i/>
                <w:iCs/>
                <w:sz w:val="20"/>
                <w:szCs w:val="20"/>
                <w:lang w:eastAsia="sl-SI"/>
              </w:rPr>
            </w:pPr>
            <w:r w:rsidRPr="00FB7E33">
              <w:rPr>
                <w:rFonts w:ascii="Open Sans" w:eastAsia="Times New Roman" w:hAnsi="Open Sans" w:cs="Open Sans"/>
                <w:b/>
                <w:bCs/>
                <w:i/>
                <w:iCs/>
                <w:sz w:val="20"/>
                <w:szCs w:val="20"/>
                <w:lang w:eastAsia="sl-SI"/>
              </w:rPr>
              <w:t>Priloga 2/1</w:t>
            </w:r>
          </w:p>
        </w:tc>
      </w:tr>
    </w:tbl>
    <w:p w14:paraId="4D6C4A2B"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EF98FEA" w14:textId="5AEEE391" w:rsidR="00FB7E33" w:rsidRPr="00FB7E33" w:rsidRDefault="008812D6" w:rsidP="00FB7E33">
      <w:pPr>
        <w:keepNext/>
        <w:keepLines/>
        <w:spacing w:after="0" w:line="240" w:lineRule="auto"/>
        <w:jc w:val="both"/>
        <w:rPr>
          <w:rFonts w:ascii="Open Sans" w:eastAsia="Times New Roman" w:hAnsi="Open Sans" w:cs="Open Sans"/>
          <w:sz w:val="20"/>
          <w:szCs w:val="20"/>
          <w:lang w:eastAsia="sl-SI"/>
        </w:rPr>
      </w:pPr>
      <w:r w:rsidRPr="008812D6">
        <w:rPr>
          <w:rFonts w:ascii="Open Sans" w:eastAsia="Times New Roman" w:hAnsi="Open Sans" w:cs="Open Sans"/>
          <w:b/>
          <w:noProof/>
          <w:sz w:val="20"/>
          <w:szCs w:val="20"/>
          <w:lang w:eastAsia="sl-SI"/>
        </w:rPr>
        <w:t>ENLJ-SOP-76/26 - Dobava plinske merilne in regulacijske opreme po sklopih</w:t>
      </w:r>
    </w:p>
    <w:p w14:paraId="0712CD71"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D185B33" w14:textId="4B51114E"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t xml:space="preserve">Celotni predračun popisa blaga se priloži za Prilogo 2 v pdf. formatu, ponudnik pa ga mora priložiti tudi v informacijski sistem e-JN v excel formatu. </w:t>
      </w:r>
    </w:p>
    <w:p w14:paraId="6A6F7C95"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F845DC4" w14:textId="04CDB014" w:rsidR="008812D6" w:rsidRPr="007E2F1D" w:rsidRDefault="008812D6" w:rsidP="008812D6">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1., 2., 3., 5.</w:t>
      </w:r>
      <w:r w:rsidR="00DC33D8">
        <w:rPr>
          <w:rFonts w:ascii="Open Sans" w:eastAsia="Times New Roman" w:hAnsi="Open Sans" w:cs="Open Sans"/>
          <w:b/>
          <w:sz w:val="20"/>
          <w:szCs w:val="20"/>
          <w:lang w:eastAsia="sl-SI"/>
        </w:rPr>
        <w:t>, 6.</w:t>
      </w:r>
      <w:r w:rsidRPr="007E2F1D">
        <w:rPr>
          <w:rFonts w:ascii="Open Sans" w:eastAsia="Times New Roman" w:hAnsi="Open Sans" w:cs="Open Sans"/>
          <w:b/>
          <w:sz w:val="20"/>
          <w:szCs w:val="20"/>
          <w:lang w:eastAsia="sl-SI"/>
        </w:rPr>
        <w:t xml:space="preserve"> in 7. sklop</w:t>
      </w:r>
    </w:p>
    <w:p w14:paraId="440E112E" w14:textId="1F216241" w:rsidR="008812D6" w:rsidRPr="007E2F1D" w:rsidRDefault="008812D6" w:rsidP="008812D6">
      <w:pPr>
        <w:keepNext/>
        <w:keepLines/>
        <w:widowControl w:val="0"/>
        <w:spacing w:after="0" w:line="240" w:lineRule="auto"/>
        <w:jc w:val="both"/>
        <w:rPr>
          <w:rFonts w:ascii="Open Sans"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1., 2., 3., 5.</w:t>
      </w:r>
      <w:r w:rsidR="00DC33D8">
        <w:rPr>
          <w:rFonts w:ascii="Open Sans" w:eastAsia="Times New Roman" w:hAnsi="Open Sans" w:cs="Open Sans"/>
          <w:sz w:val="20"/>
          <w:szCs w:val="20"/>
          <w:lang w:eastAsia="sl-SI"/>
        </w:rPr>
        <w:t>, 6.</w:t>
      </w:r>
      <w:r w:rsidRPr="007E2F1D">
        <w:rPr>
          <w:rFonts w:ascii="Open Sans" w:eastAsia="Times New Roman" w:hAnsi="Open Sans" w:cs="Open Sans"/>
          <w:sz w:val="20"/>
          <w:szCs w:val="20"/>
          <w:lang w:eastAsia="sl-SI"/>
        </w:rPr>
        <w:t xml:space="preserve"> ali 7. sklop pri </w:t>
      </w:r>
      <w:r w:rsidRPr="007E2F1D">
        <w:rPr>
          <w:rFonts w:ascii="Open Sans" w:eastAsia="Times New Roman" w:hAnsi="Open Sans" w:cs="Open Sans"/>
          <w:b/>
          <w:sz w:val="20"/>
          <w:szCs w:val="20"/>
          <w:lang w:eastAsia="sl-SI"/>
        </w:rPr>
        <w:t>vseh artiklih</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8812D6">
        <w:rPr>
          <w:rFonts w:ascii="Open Sans" w:eastAsia="Times New Roman" w:hAnsi="Open Sans" w:cs="Open Sans"/>
          <w:sz w:val="20"/>
          <w:szCs w:val="20"/>
          <w:lang w:eastAsia="sl-SI"/>
        </w:rPr>
        <w:t xml:space="preserve"> Ponudnik poda ceno na enoto mere za vse postavke navedene v predračunu popisa blaga za posamezni sklop na katerega se prijavlja</w:t>
      </w:r>
      <w:r>
        <w:rPr>
          <w:rFonts w:ascii="Open Sans" w:eastAsia="Times New Roman" w:hAnsi="Open Sans" w:cs="Open Sans"/>
          <w:sz w:val="20"/>
          <w:szCs w:val="20"/>
          <w:lang w:eastAsia="sl-SI"/>
        </w:rPr>
        <w:t>.</w:t>
      </w:r>
    </w:p>
    <w:p w14:paraId="6AB5D79E" w14:textId="77777777" w:rsidR="008812D6" w:rsidRPr="007E2F1D" w:rsidRDefault="008812D6" w:rsidP="008812D6">
      <w:pPr>
        <w:keepNext/>
        <w:keepLines/>
        <w:spacing w:after="0" w:line="240" w:lineRule="auto"/>
        <w:jc w:val="both"/>
        <w:rPr>
          <w:rFonts w:ascii="Open Sans" w:eastAsia="Times New Roman" w:hAnsi="Open Sans" w:cs="Open Sans"/>
          <w:b/>
          <w:sz w:val="20"/>
          <w:szCs w:val="20"/>
          <w:lang w:eastAsia="sl-SI"/>
        </w:rPr>
      </w:pPr>
    </w:p>
    <w:p w14:paraId="5D1DB44B" w14:textId="77777777" w:rsidR="008812D6" w:rsidRPr="007E2F1D" w:rsidRDefault="008812D6" w:rsidP="008812D6">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8., 9. in 10. sklop</w:t>
      </w:r>
    </w:p>
    <w:p w14:paraId="579A90AA" w14:textId="3C776456" w:rsidR="008812D6" w:rsidRPr="007E2F1D" w:rsidRDefault="008812D6" w:rsidP="008812D6">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Gospodarskemu subjektu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8., 9. in 10. sklop </w:t>
      </w:r>
      <w:r w:rsidRPr="007E2F1D">
        <w:rPr>
          <w:rFonts w:ascii="Open Sans" w:eastAsia="Times New Roman" w:hAnsi="Open Sans" w:cs="Open Sans"/>
          <w:b/>
          <w:sz w:val="20"/>
          <w:szCs w:val="20"/>
          <w:lang w:eastAsia="sl-SI"/>
        </w:rPr>
        <w:t>ni potrebno</w:t>
      </w:r>
      <w:r w:rsidRPr="007E2F1D">
        <w:rPr>
          <w:rFonts w:ascii="Open Sans" w:eastAsia="Times New Roman" w:hAnsi="Open Sans" w:cs="Open Sans"/>
          <w:sz w:val="20"/>
          <w:szCs w:val="20"/>
          <w:lang w:eastAsia="sl-SI"/>
        </w:rPr>
        <w:t xml:space="preserve"> navesti proizvajalca blaga.</w:t>
      </w:r>
      <w:r w:rsidRPr="008812D6">
        <w:t xml:space="preserve"> </w:t>
      </w:r>
      <w:r w:rsidRPr="008812D6">
        <w:rPr>
          <w:rFonts w:ascii="Open Sans" w:eastAsia="Times New Roman" w:hAnsi="Open Sans" w:cs="Open Sans"/>
          <w:sz w:val="20"/>
          <w:szCs w:val="20"/>
          <w:lang w:eastAsia="sl-SI"/>
        </w:rPr>
        <w:t>Ponudnik poda ceno na enoto mere za vse postavke navedene v predračunu popisa blaga za posamezni sklop na katerega se prijavlja</w:t>
      </w:r>
      <w:r>
        <w:rPr>
          <w:rFonts w:ascii="Open Sans" w:eastAsia="Times New Roman" w:hAnsi="Open Sans" w:cs="Open Sans"/>
          <w:sz w:val="20"/>
          <w:szCs w:val="20"/>
          <w:lang w:eastAsia="sl-SI"/>
        </w:rPr>
        <w:t>.</w:t>
      </w:r>
    </w:p>
    <w:p w14:paraId="5FACA76B" w14:textId="77777777" w:rsidR="008812D6" w:rsidRPr="007E2F1D" w:rsidRDefault="008812D6" w:rsidP="008812D6">
      <w:pPr>
        <w:keepNext/>
        <w:keepLines/>
        <w:spacing w:after="0" w:line="240" w:lineRule="auto"/>
        <w:jc w:val="both"/>
        <w:rPr>
          <w:rFonts w:ascii="Open Sans" w:eastAsia="Times New Roman" w:hAnsi="Open Sans" w:cs="Open Sans"/>
          <w:b/>
          <w:sz w:val="20"/>
          <w:szCs w:val="20"/>
          <w:lang w:eastAsia="sl-SI"/>
        </w:rPr>
      </w:pPr>
    </w:p>
    <w:p w14:paraId="7D9F8FA8" w14:textId="371FF2C0" w:rsidR="008812D6" w:rsidRPr="007E2F1D" w:rsidRDefault="008812D6" w:rsidP="008812D6">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Posamezen artikel </w:t>
      </w:r>
      <w:r w:rsidR="000F35E8">
        <w:rPr>
          <w:rFonts w:ascii="Open Sans" w:eastAsia="Times New Roman" w:hAnsi="Open Sans" w:cs="Open Sans"/>
          <w:b/>
          <w:sz w:val="20"/>
          <w:szCs w:val="20"/>
          <w:lang w:eastAsia="sl-SI"/>
        </w:rPr>
        <w:t xml:space="preserve">pri 4. sklopu </w:t>
      </w:r>
    </w:p>
    <w:p w14:paraId="6D570D6D" w14:textId="7BC9D993" w:rsidR="008812D6" w:rsidRPr="007E2F1D" w:rsidRDefault="008812D6" w:rsidP="008812D6">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navedene sklope </w:t>
      </w:r>
      <w:r w:rsidRPr="007E2F1D">
        <w:rPr>
          <w:rFonts w:ascii="Open Sans" w:eastAsia="Times New Roman" w:hAnsi="Open Sans" w:cs="Open Sans"/>
          <w:b/>
          <w:sz w:val="20"/>
          <w:szCs w:val="20"/>
          <w:lang w:eastAsia="sl-SI"/>
        </w:rPr>
        <w:t>pri vseh artiklih, za katere oddaja ponudbo</w:t>
      </w:r>
      <w:r w:rsidRPr="007E2F1D">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podati ceno na enoto mere in </w:t>
      </w:r>
      <w:r w:rsidRPr="007E2F1D">
        <w:rPr>
          <w:rFonts w:ascii="Open Sans" w:eastAsia="Times New Roman" w:hAnsi="Open Sans" w:cs="Open Sans"/>
          <w:sz w:val="20"/>
          <w:szCs w:val="20"/>
          <w:lang w:eastAsia="sl-SI"/>
        </w:rPr>
        <w:t xml:space="preserve">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7E2F1D">
        <w:rPr>
          <w:rFonts w:ascii="Open Sans" w:eastAsia="Times New Roman" w:hAnsi="Open Sans" w:cs="Open Sans"/>
          <w:sz w:val="20"/>
          <w:szCs w:val="20"/>
          <w:lang w:eastAsia="sl-SI"/>
        </w:rPr>
        <w:t xml:space="preserve">. </w:t>
      </w:r>
    </w:p>
    <w:p w14:paraId="144E4A2C"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1A804105" w14:textId="77777777" w:rsidR="00FB7E33" w:rsidRPr="00FB7E33" w:rsidRDefault="00FB7E33" w:rsidP="00FB7E33">
      <w:pPr>
        <w:keepNext/>
        <w:keepLines/>
        <w:spacing w:after="0" w:line="240" w:lineRule="auto"/>
        <w:jc w:val="both"/>
        <w:rPr>
          <w:rFonts w:ascii="Open Sans" w:hAnsi="Open Sans" w:cs="Open Sans"/>
          <w:b/>
          <w:sz w:val="20"/>
          <w:szCs w:val="20"/>
        </w:rPr>
      </w:pPr>
      <w:r w:rsidRPr="00FB7E33">
        <w:rPr>
          <w:rFonts w:ascii="Open Sans" w:hAnsi="Open Sans" w:cs="Open Sans"/>
          <w:b/>
          <w:sz w:val="20"/>
          <w:szCs w:val="20"/>
        </w:rPr>
        <w:t>NAROČANJE</w:t>
      </w:r>
    </w:p>
    <w:p w14:paraId="454B17C9" w14:textId="77777777" w:rsidR="00FB7E33" w:rsidRPr="00FB7E33" w:rsidRDefault="00FB7E33" w:rsidP="00FB7E33">
      <w:pPr>
        <w:keepNext/>
        <w:keepLines/>
        <w:spacing w:after="0" w:line="240" w:lineRule="auto"/>
        <w:jc w:val="both"/>
        <w:rPr>
          <w:rFonts w:ascii="Open Sans" w:hAnsi="Open Sans" w:cs="Open Sans"/>
          <w:sz w:val="20"/>
          <w:szCs w:val="20"/>
          <w:lang w:eastAsia="sl-SI"/>
        </w:rPr>
      </w:pPr>
    </w:p>
    <w:p w14:paraId="6CDC51FC"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5B4213D3" w14:textId="2A61ADC8"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______________</w:t>
      </w:r>
      <w:r w:rsidR="00DC33D8">
        <w:rPr>
          <w:rFonts w:ascii="Open Sans" w:eastAsia="Times New Roman" w:hAnsi="Open Sans" w:cs="Open Sans"/>
          <w:sz w:val="20"/>
          <w:szCs w:val="20"/>
          <w:lang w:eastAsia="sl-SI"/>
        </w:rPr>
        <w:t>______________</w:t>
      </w:r>
      <w:r w:rsidRPr="00FB7E33">
        <w:rPr>
          <w:rFonts w:ascii="Open Sans" w:eastAsia="Times New Roman" w:hAnsi="Open Sans" w:cs="Open Sans"/>
          <w:sz w:val="20"/>
          <w:szCs w:val="20"/>
          <w:lang w:eastAsia="sl-SI"/>
        </w:rPr>
        <w:t>_________ ali po pošti. Šteje se, da je izvajalec naročilo prejel, če ima naročnik dokazilo o poslanem naročilu iz prejšnjega stavka.</w:t>
      </w:r>
    </w:p>
    <w:p w14:paraId="10FF796B"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3E1C9B3"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7803AAF8"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FC2EF38"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4600C63"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3C81205"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3F186085"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253B9846"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7A4D739E"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08596B77"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97C5978"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628134FF" w14:textId="77777777" w:rsidR="00FB7E33" w:rsidRPr="00FB7E33" w:rsidRDefault="00FB7E33" w:rsidP="00FB7E33">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FB7E33" w:rsidRPr="00FB7E33" w14:paraId="17D13B5A" w14:textId="77777777" w:rsidTr="00736FE6">
        <w:trPr>
          <w:trHeight w:val="235"/>
        </w:trPr>
        <w:tc>
          <w:tcPr>
            <w:tcW w:w="3402" w:type="dxa"/>
            <w:tcBorders>
              <w:bottom w:val="single" w:sz="4" w:space="0" w:color="auto"/>
            </w:tcBorders>
          </w:tcPr>
          <w:p w14:paraId="11DB03C4" w14:textId="77777777" w:rsidR="00FB7E33" w:rsidRPr="00FB7E33" w:rsidRDefault="00FB7E33" w:rsidP="00736FE6">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A2C239D" w14:textId="77777777" w:rsidR="00FB7E33" w:rsidRPr="00FB7E33" w:rsidRDefault="00FB7E33" w:rsidP="00736FE6">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5EF45C" w14:textId="77777777" w:rsidR="00FB7E33" w:rsidRPr="00FB7E33" w:rsidRDefault="00FB7E33" w:rsidP="00736FE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B7E33" w:rsidRPr="00FB7E33" w14:paraId="79D5ADB9" w14:textId="77777777" w:rsidTr="00736FE6">
        <w:trPr>
          <w:trHeight w:val="235"/>
        </w:trPr>
        <w:tc>
          <w:tcPr>
            <w:tcW w:w="3402" w:type="dxa"/>
            <w:tcBorders>
              <w:top w:val="single" w:sz="4" w:space="0" w:color="auto"/>
            </w:tcBorders>
          </w:tcPr>
          <w:p w14:paraId="50DE9B93" w14:textId="77777777" w:rsidR="00FB7E33" w:rsidRPr="00FB7E33" w:rsidRDefault="00FB7E33" w:rsidP="00736FE6">
            <w:pPr>
              <w:keepNext/>
              <w:keepLines/>
              <w:spacing w:after="0" w:line="240" w:lineRule="auto"/>
              <w:jc w:val="both"/>
              <w:rPr>
                <w:rFonts w:ascii="Open Sans" w:eastAsia="Times New Roman" w:hAnsi="Open Sans" w:cs="Open Sans"/>
                <w:snapToGrid w:val="0"/>
                <w:color w:val="000000"/>
                <w:sz w:val="20"/>
                <w:szCs w:val="20"/>
                <w:lang w:eastAsia="sl-SI"/>
              </w:rPr>
            </w:pPr>
            <w:r w:rsidRPr="00FB7E33">
              <w:rPr>
                <w:rFonts w:ascii="Open Sans" w:eastAsia="Times New Roman" w:hAnsi="Open Sans" w:cs="Open Sans"/>
                <w:snapToGrid w:val="0"/>
                <w:color w:val="000000"/>
                <w:sz w:val="20"/>
                <w:szCs w:val="20"/>
                <w:lang w:eastAsia="sl-SI"/>
              </w:rPr>
              <w:t>(kraj, datum)</w:t>
            </w:r>
          </w:p>
        </w:tc>
        <w:tc>
          <w:tcPr>
            <w:tcW w:w="2268" w:type="dxa"/>
          </w:tcPr>
          <w:p w14:paraId="070332DE" w14:textId="77777777" w:rsidR="00FB7E33" w:rsidRPr="00FB7E33" w:rsidRDefault="00FB7E33" w:rsidP="00736FE6">
            <w:pPr>
              <w:keepNext/>
              <w:keepLines/>
              <w:spacing w:after="0" w:line="240" w:lineRule="auto"/>
              <w:jc w:val="center"/>
              <w:rPr>
                <w:rFonts w:ascii="Open Sans" w:eastAsia="Times New Roman" w:hAnsi="Open Sans" w:cs="Open Sans"/>
                <w:snapToGrid w:val="0"/>
                <w:color w:val="000000"/>
                <w:sz w:val="20"/>
                <w:szCs w:val="20"/>
                <w:lang w:eastAsia="sl-SI"/>
              </w:rPr>
            </w:pPr>
            <w:r w:rsidRPr="00FB7E33">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0C327AC" w14:textId="77777777" w:rsidR="00FB7E33" w:rsidRPr="00FB7E33" w:rsidRDefault="00FB7E33" w:rsidP="00736FE6">
            <w:pPr>
              <w:keepNext/>
              <w:keepLines/>
              <w:spacing w:after="0" w:line="240" w:lineRule="auto"/>
              <w:jc w:val="both"/>
              <w:rPr>
                <w:rFonts w:ascii="Open Sans" w:eastAsia="Times New Roman" w:hAnsi="Open Sans" w:cs="Open Sans"/>
                <w:snapToGrid w:val="0"/>
                <w:color w:val="000000"/>
                <w:sz w:val="20"/>
                <w:szCs w:val="20"/>
                <w:lang w:eastAsia="sl-SI"/>
              </w:rPr>
            </w:pPr>
            <w:r w:rsidRPr="00FB7E33">
              <w:rPr>
                <w:rFonts w:ascii="Open Sans" w:eastAsia="Times New Roman" w:hAnsi="Open Sans" w:cs="Open Sans"/>
                <w:snapToGrid w:val="0"/>
                <w:color w:val="000000"/>
                <w:sz w:val="20"/>
                <w:szCs w:val="20"/>
                <w:lang w:eastAsia="sl-SI"/>
              </w:rPr>
              <w:t>(</w:t>
            </w:r>
            <w:r w:rsidRPr="00FB7E33">
              <w:rPr>
                <w:rFonts w:ascii="Open Sans" w:eastAsia="Times New Roman" w:hAnsi="Open Sans" w:cs="Open Sans"/>
                <w:snapToGrid w:val="0"/>
                <w:sz w:val="20"/>
                <w:szCs w:val="20"/>
                <w:lang w:eastAsia="sl-SI"/>
              </w:rPr>
              <w:t>i</w:t>
            </w:r>
            <w:r w:rsidRPr="00FB7E33">
              <w:rPr>
                <w:rFonts w:ascii="Open Sans" w:hAnsi="Open Sans" w:cs="Open Sans"/>
                <w:snapToGrid w:val="0"/>
                <w:sz w:val="20"/>
                <w:szCs w:val="20"/>
              </w:rPr>
              <w:t>me in priimek ter podpis</w:t>
            </w:r>
            <w:r w:rsidRPr="00FB7E33">
              <w:rPr>
                <w:rFonts w:ascii="Open Sans" w:eastAsia="Times New Roman" w:hAnsi="Open Sans" w:cs="Open Sans"/>
                <w:snapToGrid w:val="0"/>
                <w:sz w:val="20"/>
                <w:szCs w:val="20"/>
                <w:lang w:eastAsia="sl-SI"/>
              </w:rPr>
              <w:t xml:space="preserve"> odgovorne osebe</w:t>
            </w:r>
            <w:r w:rsidRPr="00FB7E33">
              <w:rPr>
                <w:rFonts w:ascii="Open Sans" w:hAnsi="Open Sans" w:cs="Open Sans"/>
                <w:snapToGrid w:val="0"/>
                <w:sz w:val="20"/>
                <w:szCs w:val="20"/>
              </w:rPr>
              <w:t xml:space="preserve"> ponudnika</w:t>
            </w:r>
            <w:r w:rsidRPr="00FB7E33">
              <w:rPr>
                <w:rFonts w:ascii="Open Sans" w:eastAsia="Times New Roman" w:hAnsi="Open Sans" w:cs="Open Sans"/>
                <w:snapToGrid w:val="0"/>
                <w:color w:val="000000"/>
                <w:sz w:val="20"/>
                <w:szCs w:val="20"/>
                <w:lang w:eastAsia="sl-SI"/>
              </w:rPr>
              <w:t>)</w:t>
            </w:r>
          </w:p>
        </w:tc>
      </w:tr>
    </w:tbl>
    <w:p w14:paraId="157693E9"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p>
    <w:p w14:paraId="0115154F" w14:textId="77777777" w:rsidR="00FB7E33" w:rsidRPr="00FB7E33" w:rsidRDefault="00FB7E33" w:rsidP="00FB7E33">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br w:type="page"/>
      </w:r>
    </w:p>
    <w:p w14:paraId="3A6D4AE7" w14:textId="77777777" w:rsidR="00C6326C" w:rsidRPr="007E2F1D" w:rsidRDefault="00C6326C" w:rsidP="001D654A">
      <w:pPr>
        <w:keepNext/>
        <w:keepLines/>
        <w:widowControl w:val="0"/>
        <w:spacing w:after="0" w:line="240" w:lineRule="auto"/>
        <w:jc w:val="both"/>
        <w:rPr>
          <w:rFonts w:ascii="Open Sans" w:hAnsi="Open Sans" w:cs="Open Sans"/>
          <w:bCs/>
          <w:i/>
          <w:sz w:val="20"/>
          <w:szCs w:val="20"/>
        </w:rPr>
      </w:pPr>
    </w:p>
    <w:p w14:paraId="0DDF4468" w14:textId="77777777" w:rsidR="00C6326C" w:rsidRPr="007E2F1D" w:rsidRDefault="00C6326C" w:rsidP="001D654A">
      <w:pPr>
        <w:keepNext/>
        <w:keepLines/>
        <w:widowControl w:val="0"/>
        <w:spacing w:after="0" w:line="240" w:lineRule="auto"/>
        <w:jc w:val="right"/>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t>Priloga 3/1</w:t>
      </w:r>
    </w:p>
    <w:p w14:paraId="494FFE0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1CD05D5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09A429B" w14:textId="77777777" w:rsidR="00C6326C" w:rsidRPr="007E2F1D" w:rsidRDefault="00C6326C" w:rsidP="001D654A">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I Z J A V A</w:t>
      </w:r>
    </w:p>
    <w:p w14:paraId="38F9DFEB" w14:textId="77777777" w:rsidR="00C6326C" w:rsidRPr="007E2F1D" w:rsidRDefault="00C6326C" w:rsidP="001D654A">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O UDELEŽBI FIZIČNIH IN PRAVNIH OSEB V LASTNIŠTVU PONUDNIKA</w:t>
      </w:r>
    </w:p>
    <w:p w14:paraId="6510094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3408BA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E39B17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16595C5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Podatki o pravni osebi (ponudniku):</w:t>
      </w:r>
    </w:p>
    <w:p w14:paraId="7D37A3E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Polno ime podjetja</w:t>
      </w:r>
      <w:r w:rsidRPr="007E2F1D">
        <w:rPr>
          <w:rFonts w:ascii="Open Sans" w:eastAsia="Times New Roman" w:hAnsi="Open Sans" w:cs="Open Sans"/>
          <w:sz w:val="20"/>
          <w:szCs w:val="20"/>
          <w:lang w:eastAsia="sl-SI"/>
        </w:rPr>
        <w:t>: _____________________________________________________________</w:t>
      </w:r>
    </w:p>
    <w:p w14:paraId="5A98E21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Sedež podjetja</w:t>
      </w:r>
      <w:r w:rsidRPr="007E2F1D">
        <w:rPr>
          <w:rFonts w:ascii="Open Sans" w:eastAsia="Times New Roman" w:hAnsi="Open Sans" w:cs="Open Sans"/>
          <w:sz w:val="20"/>
          <w:szCs w:val="20"/>
          <w:lang w:eastAsia="sl-SI"/>
        </w:rPr>
        <w:t>: ________________________________________________________________</w:t>
      </w:r>
    </w:p>
    <w:p w14:paraId="362747B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Občina sedeža podjetja</w:t>
      </w:r>
      <w:r w:rsidRPr="007E2F1D">
        <w:rPr>
          <w:rFonts w:ascii="Open Sans" w:eastAsia="Times New Roman" w:hAnsi="Open Sans" w:cs="Open Sans"/>
          <w:sz w:val="20"/>
          <w:szCs w:val="20"/>
          <w:lang w:eastAsia="sl-SI"/>
        </w:rPr>
        <w:t>: _________________________________________________________</w:t>
      </w:r>
    </w:p>
    <w:p w14:paraId="1BF7989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Številka vpisa v sodni register (št. vložka)</w:t>
      </w:r>
      <w:r w:rsidRPr="007E2F1D">
        <w:rPr>
          <w:rFonts w:ascii="Open Sans" w:eastAsia="Times New Roman" w:hAnsi="Open Sans" w:cs="Open Sans"/>
          <w:sz w:val="20"/>
          <w:szCs w:val="20"/>
          <w:lang w:eastAsia="sl-SI"/>
        </w:rPr>
        <w:t>: ___________________________________________</w:t>
      </w:r>
    </w:p>
    <w:p w14:paraId="04A4BF08"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Matična številka podjetja</w:t>
      </w:r>
      <w:r w:rsidRPr="007E2F1D">
        <w:rPr>
          <w:rFonts w:ascii="Open Sans" w:eastAsia="Times New Roman" w:hAnsi="Open Sans" w:cs="Open Sans"/>
          <w:sz w:val="20"/>
          <w:szCs w:val="20"/>
          <w:lang w:eastAsia="sl-SI"/>
        </w:rPr>
        <w:t>: ________________________________________________________</w:t>
      </w:r>
    </w:p>
    <w:p w14:paraId="3F414CE7" w14:textId="70CF057F"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ID ZA DDV</w:t>
      </w:r>
      <w:r w:rsidRPr="007E2F1D">
        <w:rPr>
          <w:rFonts w:ascii="Open Sans" w:eastAsia="Times New Roman" w:hAnsi="Open Sans" w:cs="Open Sans"/>
          <w:sz w:val="20"/>
          <w:szCs w:val="20"/>
          <w:lang w:eastAsia="sl-SI"/>
        </w:rPr>
        <w:t>: __________________________________________________________________</w:t>
      </w:r>
    </w:p>
    <w:p w14:paraId="4730203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1C4FF5AF" w14:textId="14EC9C0B"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 zvezi z javnim naročilom </w:t>
      </w:r>
      <w:r w:rsidR="00F311A8" w:rsidRPr="007E2F1D">
        <w:rPr>
          <w:rFonts w:ascii="Open Sans" w:eastAsia="Times New Roman" w:hAnsi="Open Sans" w:cs="Open Sans"/>
          <w:b/>
          <w:sz w:val="20"/>
          <w:szCs w:val="20"/>
          <w:lang w:eastAsia="sl-SI"/>
        </w:rPr>
        <w:t>ENLJ-SOP-76/26</w:t>
      </w:r>
      <w:r w:rsidR="00945C02" w:rsidRPr="007E2F1D">
        <w:rPr>
          <w:rFonts w:ascii="Open Sans" w:eastAsia="Times New Roman" w:hAnsi="Open Sans" w:cs="Open Sans"/>
          <w:b/>
          <w:sz w:val="20"/>
          <w:szCs w:val="20"/>
          <w:lang w:eastAsia="sl-SI"/>
        </w:rPr>
        <w:t xml:space="preserve"> - </w:t>
      </w:r>
      <w:r w:rsidR="002E4C43" w:rsidRPr="007E2F1D">
        <w:rPr>
          <w:rFonts w:ascii="Open Sans" w:eastAsia="Times New Roman" w:hAnsi="Open Sans" w:cs="Open Sans"/>
          <w:b/>
          <w:sz w:val="20"/>
          <w:szCs w:val="20"/>
          <w:lang w:eastAsia="sl-SI"/>
        </w:rPr>
        <w:t>Dobava plinske merilne in regulacijske opreme</w:t>
      </w:r>
      <w:r w:rsidR="00E815BA" w:rsidRPr="007E2F1D">
        <w:rPr>
          <w:rFonts w:ascii="Open Sans" w:eastAsia="Times New Roman" w:hAnsi="Open Sans" w:cs="Open Sans"/>
          <w:b/>
          <w:sz w:val="20"/>
          <w:szCs w:val="20"/>
          <w:lang w:eastAsia="sl-SI"/>
        </w:rPr>
        <w:t xml:space="preserve"> po</w:t>
      </w:r>
      <w:r w:rsidR="00AF0D71" w:rsidRPr="007E2F1D">
        <w:rPr>
          <w:rFonts w:ascii="Open Sans" w:eastAsia="Times New Roman" w:hAnsi="Open Sans" w:cs="Open Sans"/>
          <w:b/>
          <w:sz w:val="20"/>
          <w:szCs w:val="20"/>
          <w:lang w:eastAsia="sl-SI"/>
        </w:rPr>
        <w:t xml:space="preserve"> sklopih</w:t>
      </w:r>
      <w:r w:rsidRPr="007E2F1D">
        <w:rPr>
          <w:rFonts w:ascii="Open Sans" w:eastAsia="Times New Roman" w:hAnsi="Open Sans" w:cs="Open Sans"/>
          <w:b/>
          <w:sz w:val="20"/>
          <w:szCs w:val="20"/>
          <w:lang w:eastAsia="sl-SI"/>
        </w:rPr>
        <w:t xml:space="preserve"> </w:t>
      </w:r>
      <w:r w:rsidRPr="007E2F1D">
        <w:rPr>
          <w:rFonts w:ascii="Open Sans" w:eastAsia="Times New Roman" w:hAnsi="Open Sans" w:cs="Open Sans"/>
          <w:sz w:val="20"/>
          <w:szCs w:val="20"/>
          <w:lang w:eastAsia="sl-SI"/>
        </w:rPr>
        <w:t xml:space="preserve"> posredujemo na osnovi šestega odstavka 14. člena ZIntPK-UPB2 podatke o udeležbi fizičnih in pravnih oseb v lastništvu ponudnika, vključno z udeležbo tihih družbenikov</w:t>
      </w:r>
      <w:r w:rsidR="001538FD" w:rsidRPr="007E2F1D">
        <w:rPr>
          <w:rFonts w:ascii="Open Sans" w:eastAsia="Times New Roman" w:hAnsi="Open Sans" w:cs="Open Sans"/>
          <w:sz w:val="20"/>
          <w:szCs w:val="20"/>
          <w:lang w:eastAsia="sl-SI"/>
        </w:rPr>
        <w:t>*</w:t>
      </w:r>
      <w:r w:rsidRPr="007E2F1D">
        <w:rPr>
          <w:rFonts w:ascii="Open Sans" w:eastAsia="Times New Roman" w:hAnsi="Open Sans" w:cs="Open Sans"/>
          <w:sz w:val="20"/>
          <w:szCs w:val="20"/>
          <w:lang w:eastAsia="sl-SI"/>
        </w:rPr>
        <w:t>, ter gospodarskih subjektih, za katere se glede na določbe zakona, ki ureja gospodarske družbe šteje, da so povezane družbe s ponudnikom.</w:t>
      </w:r>
    </w:p>
    <w:p w14:paraId="4290F40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 </w:t>
      </w:r>
    </w:p>
    <w:p w14:paraId="4DEF300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t>IZJAVLJAMO</w:t>
      </w:r>
      <w:r w:rsidRPr="007E2F1D">
        <w:rPr>
          <w:rFonts w:ascii="Open Sans" w:eastAsia="Times New Roman" w:hAnsi="Open Sans" w:cs="Open Sans"/>
          <w:sz w:val="20"/>
          <w:szCs w:val="20"/>
          <w:lang w:eastAsia="sl-SI"/>
        </w:rPr>
        <w:t xml:space="preserve">, da so pri lastništvu zgoraj navedenega ponudnika udeležene naslednje </w:t>
      </w:r>
      <w:r w:rsidRPr="007E2F1D">
        <w:rPr>
          <w:rFonts w:ascii="Open Sans" w:eastAsia="Times New Roman" w:hAnsi="Open Sans" w:cs="Open Sans"/>
          <w:sz w:val="20"/>
          <w:szCs w:val="20"/>
          <w:u w:val="single"/>
          <w:lang w:eastAsia="sl-SI"/>
        </w:rPr>
        <w:t>pravne osebe</w:t>
      </w:r>
      <w:r w:rsidRPr="007E2F1D">
        <w:rPr>
          <w:rFonts w:ascii="Open Sans" w:eastAsia="Times New Roman" w:hAnsi="Open Sans" w:cs="Open Sans"/>
          <w:sz w:val="20"/>
          <w:szCs w:val="20"/>
          <w:lang w:eastAsia="sl-SI"/>
        </w:rPr>
        <w:t>, vključno z udeležbo tihih družbenikov:</w:t>
      </w:r>
    </w:p>
    <w:p w14:paraId="6C13255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6326C" w:rsidRPr="007E2F1D" w14:paraId="19AFC153"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58C1A1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AD12FD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624CB8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CA1E3D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Delež lastništva v %</w:t>
            </w:r>
          </w:p>
        </w:tc>
      </w:tr>
      <w:tr w:rsidR="00C6326C" w:rsidRPr="007E2F1D" w14:paraId="605609FE"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0698426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A392F0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ECF15A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97ECB9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421BA6B3"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5FCA4BC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CB2BA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3575FC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A01CCD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76A677EA"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9D6F80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06F5AD3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A03B356"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B03AA3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08BD92C6"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6B534E1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5E7620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8A9989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D509DA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46780001"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6BB46DC0"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3E344F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D91530"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30EB66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410FE008"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04A512D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4BD15C5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D1187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A4DF1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191268D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24D33C8"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t>IZJAVLJAMO</w:t>
      </w:r>
      <w:r w:rsidRPr="007E2F1D">
        <w:rPr>
          <w:rFonts w:ascii="Open Sans" w:eastAsia="Times New Roman" w:hAnsi="Open Sans" w:cs="Open Sans"/>
          <w:sz w:val="20"/>
          <w:szCs w:val="20"/>
          <w:lang w:eastAsia="sl-SI"/>
        </w:rPr>
        <w:t xml:space="preserve">, da so pri lastništvu zgoraj navedenega ponudnika udeležene naslednje </w:t>
      </w:r>
      <w:r w:rsidRPr="007E2F1D">
        <w:rPr>
          <w:rFonts w:ascii="Open Sans" w:eastAsia="Times New Roman" w:hAnsi="Open Sans" w:cs="Open Sans"/>
          <w:sz w:val="20"/>
          <w:szCs w:val="20"/>
          <w:u w:val="single"/>
          <w:lang w:eastAsia="sl-SI"/>
        </w:rPr>
        <w:t>fizične osebe</w:t>
      </w:r>
      <w:r w:rsidRPr="007E2F1D">
        <w:rPr>
          <w:rFonts w:ascii="Open Sans" w:eastAsia="Times New Roman" w:hAnsi="Open Sans" w:cs="Open Sans"/>
          <w:sz w:val="20"/>
          <w:szCs w:val="20"/>
          <w:lang w:eastAsia="sl-SI"/>
        </w:rPr>
        <w:t>, vključno z udeležbo tihih družbenikov:</w:t>
      </w:r>
    </w:p>
    <w:p w14:paraId="16C86F8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6326C" w:rsidRPr="007E2F1D" w14:paraId="55F3C171"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226B48D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8D7105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D99B896"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D4B1F1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Delež lastništva v %</w:t>
            </w:r>
          </w:p>
        </w:tc>
      </w:tr>
      <w:tr w:rsidR="00C6326C" w:rsidRPr="007E2F1D" w14:paraId="7A720980"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0350E5F8"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1930D5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174CAC9"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894404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2940D14E"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03E3786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488FAA1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A7C180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5B3AEA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786DD11C"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36AA687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277645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95245A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4464FB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2E1C50E0"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27FC1C0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DCB1D8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3831E9"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ADF932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0B1180C2"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0F576CD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7F6D77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3B57B0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43E74B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2BC1CB41"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39853CE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77DA2F6"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E190A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D7850D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449F483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DA24A6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br w:type="page"/>
      </w:r>
      <w:r w:rsidRPr="007E2F1D">
        <w:rPr>
          <w:rFonts w:ascii="Open Sans" w:eastAsia="Times New Roman" w:hAnsi="Open Sans" w:cs="Open Sans"/>
          <w:b/>
          <w:sz w:val="20"/>
          <w:szCs w:val="20"/>
          <w:lang w:eastAsia="sl-SI"/>
        </w:rPr>
        <w:lastRenderedPageBreak/>
        <w:t>IZJAVLJAMO</w:t>
      </w:r>
      <w:r w:rsidRPr="007E2F1D">
        <w:rPr>
          <w:rFonts w:ascii="Open Sans" w:eastAsia="Times New Roman" w:hAnsi="Open Sans" w:cs="Open Sans"/>
          <w:sz w:val="20"/>
          <w:szCs w:val="20"/>
          <w:lang w:eastAsia="sl-SI"/>
        </w:rPr>
        <w:t xml:space="preserve">, da so skladno z določbami zakona, ki ureja gospodarske družbe, </w:t>
      </w:r>
      <w:r w:rsidRPr="007E2F1D">
        <w:rPr>
          <w:rFonts w:ascii="Open Sans" w:eastAsia="Times New Roman" w:hAnsi="Open Sans" w:cs="Open Sans"/>
          <w:sz w:val="20"/>
          <w:szCs w:val="20"/>
          <w:u w:val="single"/>
          <w:lang w:eastAsia="sl-SI"/>
        </w:rPr>
        <w:t>povezane družbe</w:t>
      </w:r>
      <w:r w:rsidRPr="007E2F1D">
        <w:rPr>
          <w:rFonts w:ascii="Open Sans" w:eastAsia="Times New Roman" w:hAnsi="Open Sans" w:cs="Open Sans"/>
          <w:sz w:val="20"/>
          <w:szCs w:val="20"/>
          <w:lang w:eastAsia="sl-SI"/>
        </w:rPr>
        <w:t xml:space="preserve"> z zgoraj navedenim ponudnikom, naslednji gospodarski subjekti:</w:t>
      </w:r>
    </w:p>
    <w:p w14:paraId="460C7AB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6326C" w:rsidRPr="007E2F1D" w14:paraId="3F0DB988"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67CD055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3F52B74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34E862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67E1C3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Matična številka</w:t>
            </w:r>
          </w:p>
        </w:tc>
      </w:tr>
      <w:tr w:rsidR="00C6326C" w:rsidRPr="007E2F1D" w14:paraId="30BA8C70"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0C9375C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01AA8F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9D1CD3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0BBD3D6"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31861083"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FAA7A6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A26B9D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AB3CFF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F3DD0F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4102DABD"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F342C68"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F98822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8C6BD8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B60F0C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2835CC92"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58E5E9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61CF060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E27A943"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295644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201A45A7"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2F5B46A"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171702E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8D71AD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F2D18B9"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C6326C" w:rsidRPr="007E2F1D" w14:paraId="16356DEE"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AEEE658"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2A078D2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EBF843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440D4E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1AC6F12B"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D1ED0D1"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23DC5B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D76EA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1BDB139"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4544C866"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AC8D21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7E2F1D">
        <w:rPr>
          <w:rFonts w:ascii="Open Sans" w:eastAsia="Times New Roman" w:hAnsi="Open Sans" w:cs="Open Sans"/>
          <w:sz w:val="20"/>
          <w:szCs w:val="20"/>
          <w:u w:val="single"/>
          <w:lang w:eastAsia="sl-SI"/>
        </w:rPr>
        <w:t>Vse izjave podajamo pod kazensko in materialno odgovornostjo.</w:t>
      </w:r>
    </w:p>
    <w:p w14:paraId="0530787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F89A15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DFEED47"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7E1ADDC"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7D7AE6F"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84BA62C" w14:textId="77777777" w:rsidR="00C6326C" w:rsidRPr="007E2F1D" w:rsidRDefault="00C6326C" w:rsidP="001D654A">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7E2F1D" w14:paraId="60890DF2" w14:textId="77777777" w:rsidTr="008C7B4E">
        <w:trPr>
          <w:trHeight w:val="235"/>
        </w:trPr>
        <w:tc>
          <w:tcPr>
            <w:tcW w:w="2977" w:type="dxa"/>
            <w:tcBorders>
              <w:bottom w:val="single" w:sz="4" w:space="0" w:color="auto"/>
            </w:tcBorders>
          </w:tcPr>
          <w:p w14:paraId="3932DB9F" w14:textId="77777777" w:rsidR="00C6326C" w:rsidRPr="007E2F1D" w:rsidRDefault="00C6326C"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6F204357" w14:textId="77777777" w:rsidR="00C6326C" w:rsidRPr="007E2F1D" w:rsidRDefault="00C6326C"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3C465FA" w14:textId="77777777" w:rsidR="00C6326C" w:rsidRPr="007E2F1D" w:rsidRDefault="00C6326C" w:rsidP="001D654A">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7E2F1D" w14:paraId="3083A130" w14:textId="77777777" w:rsidTr="008C7B4E">
        <w:trPr>
          <w:trHeight w:val="235"/>
        </w:trPr>
        <w:tc>
          <w:tcPr>
            <w:tcW w:w="2977" w:type="dxa"/>
            <w:tcBorders>
              <w:top w:val="single" w:sz="4" w:space="0" w:color="auto"/>
            </w:tcBorders>
          </w:tcPr>
          <w:p w14:paraId="04E8ECDC" w14:textId="77777777" w:rsidR="00C6326C" w:rsidRPr="007E2F1D" w:rsidRDefault="00C6326C"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(kraj, datum)</w:t>
            </w:r>
          </w:p>
        </w:tc>
        <w:tc>
          <w:tcPr>
            <w:tcW w:w="2694" w:type="dxa"/>
          </w:tcPr>
          <w:p w14:paraId="76D375A2" w14:textId="77777777" w:rsidR="00C6326C" w:rsidRPr="007E2F1D" w:rsidRDefault="00C6326C"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954AD28" w14:textId="77777777" w:rsidR="00C6326C" w:rsidRPr="007E2F1D" w:rsidRDefault="00C6326C"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(i</w:t>
            </w:r>
            <w:r w:rsidRPr="007E2F1D">
              <w:rPr>
                <w:rFonts w:ascii="Open Sans" w:hAnsi="Open Sans" w:cs="Open Sans"/>
                <w:snapToGrid w:val="0"/>
                <w:color w:val="000000"/>
                <w:sz w:val="20"/>
                <w:szCs w:val="20"/>
              </w:rPr>
              <w:t xml:space="preserve">me in priimek </w:t>
            </w:r>
            <w:r w:rsidRPr="007E2F1D">
              <w:rPr>
                <w:rFonts w:ascii="Open Sans" w:eastAsia="Times New Roman" w:hAnsi="Open Sans" w:cs="Open Sans"/>
                <w:snapToGrid w:val="0"/>
                <w:color w:val="000000"/>
                <w:sz w:val="20"/>
                <w:szCs w:val="20"/>
                <w:lang w:eastAsia="sl-SI"/>
              </w:rPr>
              <w:t>odgovorne osebe</w:t>
            </w:r>
            <w:r w:rsidRPr="007E2F1D">
              <w:rPr>
                <w:rFonts w:ascii="Open Sans" w:hAnsi="Open Sans" w:cs="Open Sans"/>
                <w:snapToGrid w:val="0"/>
                <w:color w:val="000000"/>
                <w:sz w:val="20"/>
                <w:szCs w:val="20"/>
              </w:rPr>
              <w:t xml:space="preserve"> ter podpis gospodarskega subjekta</w:t>
            </w:r>
            <w:r w:rsidRPr="007E2F1D">
              <w:rPr>
                <w:rFonts w:ascii="Open Sans" w:eastAsia="Times New Roman" w:hAnsi="Open Sans" w:cs="Open Sans"/>
                <w:snapToGrid w:val="0"/>
                <w:color w:val="000000"/>
                <w:sz w:val="20"/>
                <w:szCs w:val="20"/>
                <w:lang w:eastAsia="sl-SI"/>
              </w:rPr>
              <w:t>)</w:t>
            </w:r>
          </w:p>
        </w:tc>
      </w:tr>
    </w:tbl>
    <w:p w14:paraId="44CB771E"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CA59B14"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83B3EA9"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3DF9E8D"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14D27A2A" w14:textId="77777777" w:rsidR="00C6326C" w:rsidRPr="007E2F1D" w:rsidRDefault="00C6326C" w:rsidP="00F555AC">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69A56928" w14:textId="7A76BC5C" w:rsidR="00C6326C" w:rsidRDefault="00C6326C" w:rsidP="00F555AC">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38250644" w14:textId="7F6E2774" w:rsidR="00F555AC" w:rsidRDefault="00F555AC" w:rsidP="00F555AC">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3FEC9BA8" w14:textId="731C4216" w:rsidR="00F555AC" w:rsidRDefault="00F555AC" w:rsidP="00F555AC">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1E203FD4" w14:textId="563D68FA" w:rsidR="00F555AC" w:rsidRDefault="00F555AC" w:rsidP="00F555AC">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0ABA4859" w14:textId="77777777" w:rsidR="00AA5476" w:rsidRPr="00BA5570" w:rsidRDefault="00AA5476" w:rsidP="00F555AC">
      <w:pPr>
        <w:keepNext/>
        <w:keepLines/>
        <w:tabs>
          <w:tab w:val="left" w:pos="284"/>
        </w:tabs>
        <w:spacing w:after="0" w:line="240" w:lineRule="auto"/>
        <w:jc w:val="both"/>
        <w:rPr>
          <w:rFonts w:ascii="Open Sans" w:hAnsi="Open Sans" w:cs="Open Sans"/>
          <w:i/>
          <w:sz w:val="14"/>
          <w:szCs w:val="14"/>
        </w:rPr>
      </w:pPr>
      <w:r w:rsidRPr="00BA5570">
        <w:rPr>
          <w:rFonts w:ascii="Open Sans" w:hAnsi="Open Sans" w:cs="Open Sans"/>
          <w:b/>
          <w:i/>
          <w:sz w:val="14"/>
          <w:szCs w:val="14"/>
        </w:rPr>
        <w:t>Navodilo:</w:t>
      </w:r>
      <w:r w:rsidRPr="00BA5570">
        <w:rPr>
          <w:rFonts w:ascii="Open Sans" w:hAnsi="Open Sans" w:cs="Open Sans"/>
          <w:i/>
          <w:sz w:val="14"/>
          <w:szCs w:val="14"/>
        </w:rPr>
        <w:t xml:space="preserve"> </w:t>
      </w:r>
    </w:p>
    <w:p w14:paraId="277637E1" w14:textId="4221A975" w:rsidR="00AA5476" w:rsidRPr="00BA5570" w:rsidRDefault="00AA5476" w:rsidP="00F555AC">
      <w:pPr>
        <w:keepNext/>
        <w:keepLines/>
        <w:numPr>
          <w:ilvl w:val="0"/>
          <w:numId w:val="3"/>
        </w:numPr>
        <w:tabs>
          <w:tab w:val="num" w:pos="1070"/>
        </w:tabs>
        <w:spacing w:after="0" w:line="240" w:lineRule="auto"/>
        <w:ind w:left="284" w:hanging="284"/>
        <w:jc w:val="both"/>
        <w:rPr>
          <w:rFonts w:ascii="Open Sans" w:hAnsi="Open Sans" w:cs="Open Sans"/>
          <w:i/>
          <w:iCs/>
          <w:sz w:val="14"/>
          <w:szCs w:val="14"/>
        </w:rPr>
      </w:pPr>
      <w:r w:rsidRPr="00BA5570">
        <w:rPr>
          <w:rFonts w:ascii="Open Sans" w:hAnsi="Open Sans" w:cs="Open Sans"/>
          <w:i/>
          <w:iCs/>
          <w:sz w:val="14"/>
          <w:szCs w:val="14"/>
        </w:rPr>
        <w:t xml:space="preserve">Izjavo izpolni in podpiše </w:t>
      </w:r>
      <w:r w:rsidRPr="00BA5570">
        <w:rPr>
          <w:rFonts w:ascii="Open Sans" w:hAnsi="Open Sans" w:cs="Open Sans"/>
          <w:i/>
          <w:iCs/>
          <w:sz w:val="14"/>
          <w:szCs w:val="14"/>
          <w:u w:val="single"/>
        </w:rPr>
        <w:t>ponudnik</w:t>
      </w:r>
      <w:r w:rsidRPr="00BA5570">
        <w:rPr>
          <w:rFonts w:ascii="Open Sans" w:hAnsi="Open Sans" w:cs="Open Sans"/>
          <w:i/>
          <w:iCs/>
          <w:sz w:val="14"/>
          <w:szCs w:val="14"/>
        </w:rPr>
        <w:t xml:space="preserve">, kot tudi vsi </w:t>
      </w:r>
      <w:r w:rsidRPr="00BA5570">
        <w:rPr>
          <w:rFonts w:ascii="Open Sans" w:hAnsi="Open Sans" w:cs="Open Sans"/>
          <w:i/>
          <w:iCs/>
          <w:sz w:val="14"/>
          <w:szCs w:val="14"/>
          <w:u w:val="single"/>
        </w:rPr>
        <w:t>posamezni člani skupine ponudnikov</w:t>
      </w:r>
      <w:r w:rsidRPr="00BA5570">
        <w:rPr>
          <w:rFonts w:ascii="Open Sans" w:hAnsi="Open Sans" w:cs="Open Sans"/>
          <w:i/>
          <w:iCs/>
          <w:sz w:val="14"/>
          <w:szCs w:val="14"/>
        </w:rPr>
        <w:t xml:space="preserve"> (partnerji) v primeru skupne ponudbe.</w:t>
      </w:r>
    </w:p>
    <w:p w14:paraId="7D4A7964" w14:textId="77777777" w:rsidR="00AA5476" w:rsidRPr="00BA5570" w:rsidRDefault="00AA5476" w:rsidP="00F555AC">
      <w:pPr>
        <w:keepNext/>
        <w:keepLines/>
        <w:tabs>
          <w:tab w:val="left" w:pos="284"/>
        </w:tabs>
        <w:spacing w:after="0" w:line="240" w:lineRule="auto"/>
        <w:jc w:val="both"/>
        <w:rPr>
          <w:rFonts w:ascii="Open Sans" w:hAnsi="Open Sans" w:cs="Open Sans"/>
          <w:i/>
          <w:sz w:val="14"/>
          <w:szCs w:val="14"/>
        </w:rPr>
      </w:pPr>
    </w:p>
    <w:p w14:paraId="54A02F9D" w14:textId="77777777" w:rsidR="00F555AC" w:rsidRDefault="00F555AC" w:rsidP="00F555AC">
      <w:pPr>
        <w:keepNext/>
        <w:keepLines/>
        <w:tabs>
          <w:tab w:val="left" w:pos="284"/>
        </w:tabs>
        <w:spacing w:after="0" w:line="240" w:lineRule="auto"/>
        <w:jc w:val="both"/>
        <w:rPr>
          <w:rFonts w:ascii="Open Sans" w:hAnsi="Open Sans" w:cs="Open Sans"/>
          <w:b/>
          <w:bCs/>
          <w:i/>
          <w:sz w:val="14"/>
          <w:szCs w:val="14"/>
        </w:rPr>
      </w:pPr>
    </w:p>
    <w:p w14:paraId="3F284D38" w14:textId="206EC59F" w:rsidR="00AA5476" w:rsidRPr="00BA5570" w:rsidRDefault="00AA5476" w:rsidP="00F555AC">
      <w:pPr>
        <w:keepNext/>
        <w:keepLines/>
        <w:tabs>
          <w:tab w:val="left" w:pos="284"/>
        </w:tabs>
        <w:spacing w:after="0" w:line="240" w:lineRule="auto"/>
        <w:jc w:val="both"/>
        <w:rPr>
          <w:rFonts w:ascii="Open Sans" w:hAnsi="Open Sans" w:cs="Open Sans"/>
          <w:bCs/>
          <w:i/>
          <w:sz w:val="14"/>
          <w:szCs w:val="14"/>
        </w:rPr>
      </w:pPr>
      <w:r w:rsidRPr="00BA5570">
        <w:rPr>
          <w:rFonts w:ascii="Open Sans" w:hAnsi="Open Sans" w:cs="Open Sans"/>
          <w:b/>
          <w:bCs/>
          <w:i/>
          <w:sz w:val="14"/>
          <w:szCs w:val="14"/>
        </w:rPr>
        <w:t>Opomba:</w:t>
      </w:r>
      <w:r w:rsidRPr="00BA5570">
        <w:rPr>
          <w:rFonts w:ascii="Open Sans" w:hAnsi="Open Sans" w:cs="Open Sans"/>
          <w:bCs/>
          <w:i/>
          <w:sz w:val="14"/>
          <w:szCs w:val="14"/>
        </w:rPr>
        <w:t xml:space="preserve"> </w:t>
      </w:r>
    </w:p>
    <w:p w14:paraId="08272654" w14:textId="77777777" w:rsidR="00AA5476" w:rsidRPr="00BA5570" w:rsidRDefault="00AA5476" w:rsidP="00F555AC">
      <w:pPr>
        <w:keepNext/>
        <w:keepLines/>
        <w:numPr>
          <w:ilvl w:val="0"/>
          <w:numId w:val="3"/>
        </w:numPr>
        <w:tabs>
          <w:tab w:val="clear" w:pos="360"/>
        </w:tabs>
        <w:spacing w:after="0" w:line="240" w:lineRule="auto"/>
        <w:ind w:left="284" w:hanging="284"/>
        <w:jc w:val="both"/>
        <w:rPr>
          <w:rFonts w:ascii="Open Sans" w:hAnsi="Open Sans" w:cs="Open Sans"/>
          <w:i/>
          <w:iCs/>
          <w:sz w:val="14"/>
          <w:szCs w:val="14"/>
        </w:rPr>
      </w:pPr>
      <w:r w:rsidRPr="00BA5570">
        <w:rPr>
          <w:rFonts w:ascii="Open Sans" w:hAnsi="Open Sans" w:cs="Open Sans"/>
          <w:i/>
          <w:iCs/>
          <w:sz w:val="14"/>
          <w:szCs w:val="14"/>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60F614D8" w14:textId="77777777" w:rsidR="00AA5476" w:rsidRPr="00BA5570" w:rsidRDefault="00AA5476" w:rsidP="00C44A38">
      <w:pPr>
        <w:pStyle w:val="Odstavekseznama"/>
        <w:keepNext/>
        <w:keepLines/>
        <w:numPr>
          <w:ilvl w:val="0"/>
          <w:numId w:val="31"/>
        </w:numPr>
        <w:ind w:left="284" w:hanging="284"/>
        <w:jc w:val="both"/>
        <w:rPr>
          <w:rFonts w:ascii="Open Sans" w:hAnsi="Open Sans" w:cs="Open Sans"/>
          <w:bCs/>
          <w:i/>
          <w:sz w:val="14"/>
          <w:szCs w:val="14"/>
        </w:rPr>
      </w:pPr>
      <w:r w:rsidRPr="00BA5570">
        <w:rPr>
          <w:rFonts w:ascii="Open Sans" w:hAnsi="Open Sans" w:cs="Open Sans"/>
          <w:i/>
          <w:iCs/>
          <w:sz w:val="14"/>
          <w:szCs w:val="14"/>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BA5570">
        <w:rPr>
          <w:rFonts w:ascii="Open Sans" w:hAnsi="Open Sans" w:cs="Open Sans"/>
          <w:i/>
          <w:sz w:val="14"/>
          <w:szCs w:val="14"/>
        </w:rPr>
        <w:br w:type="page"/>
      </w:r>
    </w:p>
    <w:p w14:paraId="36C9CCC0" w14:textId="77777777" w:rsidR="00C6326C" w:rsidRPr="007E2F1D" w:rsidRDefault="00C6326C" w:rsidP="001D654A">
      <w:pPr>
        <w:keepNext/>
        <w:keepLines/>
        <w:widowControl w:val="0"/>
        <w:spacing w:after="0" w:line="240" w:lineRule="auto"/>
        <w:jc w:val="right"/>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lastRenderedPageBreak/>
        <w:t>Priloga 3/2</w:t>
      </w:r>
    </w:p>
    <w:p w14:paraId="62BFB2FB" w14:textId="77777777" w:rsidR="00AA5476" w:rsidRPr="00AA5476" w:rsidRDefault="00AA5476" w:rsidP="00AA5476">
      <w:pPr>
        <w:keepNext/>
        <w:keepLines/>
        <w:widowControl w:val="0"/>
        <w:spacing w:after="0" w:line="240" w:lineRule="auto"/>
        <w:jc w:val="both"/>
        <w:rPr>
          <w:rFonts w:ascii="Open Sans" w:eastAsia="Times New Roman" w:hAnsi="Open Sans" w:cs="Open Sans"/>
          <w:sz w:val="20"/>
          <w:szCs w:val="20"/>
          <w:lang w:eastAsia="sl-SI"/>
        </w:rPr>
      </w:pPr>
    </w:p>
    <w:p w14:paraId="6F4235ED" w14:textId="77777777" w:rsidR="00AA5476" w:rsidRPr="00AA5476" w:rsidRDefault="00AA5476" w:rsidP="00AA5476">
      <w:pPr>
        <w:keepNext/>
        <w:keepLines/>
        <w:spacing w:after="0" w:line="240" w:lineRule="auto"/>
        <w:jc w:val="both"/>
        <w:rPr>
          <w:rFonts w:ascii="Open Sans" w:eastAsia="Times New Roman" w:hAnsi="Open Sans" w:cs="Open Sans"/>
          <w:b/>
          <w:sz w:val="20"/>
          <w:szCs w:val="20"/>
          <w:lang w:eastAsia="sl-SI"/>
        </w:rPr>
      </w:pPr>
      <w:r w:rsidRPr="00AA5476">
        <w:rPr>
          <w:rFonts w:ascii="Open Sans" w:eastAsia="Times New Roman" w:hAnsi="Open Sans" w:cs="Open Sans"/>
          <w:b/>
          <w:sz w:val="20"/>
          <w:szCs w:val="20"/>
          <w:lang w:eastAsia="sl-SI"/>
        </w:rPr>
        <w:t>POOBLASTILO ZA PRIDOBITEV DOKAZILA IZ URADNIH EVIDENCE – ZA FIZIČNE OSEBE</w:t>
      </w:r>
    </w:p>
    <w:p w14:paraId="5A1BB0C5"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3595027" w14:textId="77777777" w:rsidR="00AA5476" w:rsidRPr="00AA5476" w:rsidRDefault="00AA5476" w:rsidP="00AA5476">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sz w:val="20"/>
          <w:szCs w:val="20"/>
          <w:lang w:eastAsia="sl-SI"/>
        </w:rPr>
        <w:t xml:space="preserve">Ime in priimek </w:t>
      </w:r>
    </w:p>
    <w:p w14:paraId="4464D929"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BEBD06F" w14:textId="77777777" w:rsidR="00AA5476" w:rsidRPr="00AA5476" w:rsidRDefault="00AA5476" w:rsidP="00AA5476">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sz w:val="20"/>
          <w:szCs w:val="20"/>
          <w:lang w:eastAsia="sl-SI"/>
        </w:rPr>
        <w:t xml:space="preserve">EMŠO </w:t>
      </w:r>
    </w:p>
    <w:p w14:paraId="50A82AA9"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E796471" w14:textId="77777777" w:rsidR="00AA5476" w:rsidRPr="00AA5476" w:rsidRDefault="00AA5476" w:rsidP="00AA5476">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sz w:val="20"/>
          <w:szCs w:val="20"/>
          <w:lang w:eastAsia="sl-SI"/>
        </w:rPr>
        <w:t xml:space="preserve">Spodaj podpisani/a, ki sem pri gospodarskemu subjektu: </w:t>
      </w:r>
    </w:p>
    <w:p w14:paraId="720F3517"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sz w:val="20"/>
          <w:szCs w:val="20"/>
          <w:lang w:eastAsia="sl-SI"/>
        </w:rPr>
        <w:t>član/ica (ustrezno obkrožiti/označiti):</w:t>
      </w:r>
    </w:p>
    <w:p w14:paraId="4C749EBA"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 xml:space="preserve">upravnega organa ali </w:t>
      </w:r>
    </w:p>
    <w:p w14:paraId="30FA2AA6"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vodstvenega organa ali</w:t>
      </w:r>
    </w:p>
    <w:p w14:paraId="0842FD6C"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 xml:space="preserve">nadzornega organa </w:t>
      </w:r>
    </w:p>
    <w:p w14:paraId="0D00C6EB"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1DBDF10"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sz w:val="20"/>
          <w:szCs w:val="20"/>
          <w:lang w:eastAsia="sl-SI"/>
        </w:rPr>
        <w:t>oziroma imam pooblastila za (ustrezno obkrožiti/označiti):</w:t>
      </w:r>
    </w:p>
    <w:p w14:paraId="1B0963C6"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njegovo zastopanje ali</w:t>
      </w:r>
    </w:p>
    <w:p w14:paraId="52455940"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odločanje ali</w:t>
      </w:r>
    </w:p>
    <w:p w14:paraId="497DE08A" w14:textId="77777777" w:rsidR="00AA5476" w:rsidRPr="00AA5476" w:rsidRDefault="00AA5476" w:rsidP="00C44A38">
      <w:pPr>
        <w:keepNext/>
        <w:keepLines/>
        <w:numPr>
          <w:ilvl w:val="0"/>
          <w:numId w:val="17"/>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A5476">
        <w:rPr>
          <w:rFonts w:ascii="Open Sans" w:eastAsia="Times New Roman" w:hAnsi="Open Sans" w:cs="Open Sans"/>
          <w:sz w:val="18"/>
          <w:szCs w:val="18"/>
          <w:lang w:eastAsia="sl-SI"/>
        </w:rPr>
        <w:t>nadzor v njem,</w:t>
      </w:r>
    </w:p>
    <w:p w14:paraId="7D1BE45F"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2151356"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b/>
          <w:sz w:val="20"/>
          <w:szCs w:val="20"/>
          <w:lang w:eastAsia="sl-SI"/>
        </w:rPr>
        <w:t>pod kazensko in materialno odgovornostjo</w:t>
      </w:r>
      <w:r w:rsidRPr="00AA5476">
        <w:rPr>
          <w:rFonts w:ascii="Open Sans" w:eastAsia="Times New Roman" w:hAnsi="Open Sans" w:cs="Open Sans"/>
          <w:sz w:val="20"/>
          <w:szCs w:val="20"/>
          <w:lang w:eastAsia="sl-SI"/>
        </w:rPr>
        <w:t xml:space="preserve"> </w:t>
      </w:r>
    </w:p>
    <w:p w14:paraId="6D93A9C6" w14:textId="77777777" w:rsidR="00AA5476" w:rsidRPr="00AA5476" w:rsidRDefault="00AA5476" w:rsidP="00AA5476">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54E50179" w14:textId="77777777" w:rsidR="00AA5476" w:rsidRPr="00AA5476" w:rsidRDefault="00AA5476" w:rsidP="00AA5476">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AA5476">
        <w:rPr>
          <w:rFonts w:ascii="Open Sans" w:eastAsia="Times New Roman" w:hAnsi="Open Sans" w:cs="Open Sans"/>
          <w:b/>
          <w:sz w:val="20"/>
          <w:szCs w:val="20"/>
          <w:lang w:eastAsia="sl-SI"/>
        </w:rPr>
        <w:t>IZJAVLJAM</w:t>
      </w:r>
    </w:p>
    <w:p w14:paraId="70765233"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63C672A"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AA5476">
        <w:rPr>
          <w:rFonts w:ascii="Open Sans" w:eastAsia="Times New Roman" w:hAnsi="Open Sans" w:cs="Open Sans"/>
          <w:sz w:val="16"/>
          <w:szCs w:val="16"/>
          <w:lang w:eastAsia="sl-SI"/>
        </w:rPr>
        <w:t xml:space="preserve">da mi ni bila izrečena pravnomočna sodba za kazniva dejanja iz Kazenskega zakonika (Uradni list RS, št. 50/12 – uradno prečiščeno besedilo, 6/16 – </w:t>
      </w:r>
      <w:proofErr w:type="spellStart"/>
      <w:r w:rsidRPr="00AA5476">
        <w:rPr>
          <w:rFonts w:ascii="Open Sans" w:eastAsia="Times New Roman" w:hAnsi="Open Sans" w:cs="Open Sans"/>
          <w:sz w:val="16"/>
          <w:szCs w:val="16"/>
          <w:lang w:eastAsia="sl-SI"/>
        </w:rPr>
        <w:t>popr</w:t>
      </w:r>
      <w:proofErr w:type="spellEnd"/>
      <w:r w:rsidRPr="00AA5476">
        <w:rPr>
          <w:rFonts w:ascii="Open Sans" w:eastAsia="Times New Roman" w:hAnsi="Open Sans" w:cs="Open Sans"/>
          <w:sz w:val="16"/>
          <w:szCs w:val="16"/>
          <w:lang w:eastAsia="sl-SI"/>
        </w:rPr>
        <w:t xml:space="preserve">., 54/15, 38/16, 27/17, 23/20, 91/20, 95/21, 186/21, 105/22 – ZZNŠPP, 16/23 in 107/24; v nadaljnjem besedilu: KZ-1) in so našteta v prvem odstavku 75. člena ZJN-3, ali za primerljiva kazniva dejanja, ki so jih izrekla tuja sodišča, </w:t>
      </w:r>
    </w:p>
    <w:p w14:paraId="564E7AD1"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1BCA857C" w14:textId="77777777" w:rsidR="00AA5476" w:rsidRPr="00AA5476" w:rsidRDefault="00AA5476" w:rsidP="00AA547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AA5476">
        <w:rPr>
          <w:rFonts w:ascii="Open Sans" w:eastAsia="Times New Roman" w:hAnsi="Open Sans" w:cs="Open Sans"/>
          <w:sz w:val="16"/>
          <w:szCs w:val="16"/>
          <w:lang w:eastAsia="sl-SI"/>
        </w:rPr>
        <w:t>in</w:t>
      </w:r>
    </w:p>
    <w:p w14:paraId="50587B16" w14:textId="77777777" w:rsidR="00015E07" w:rsidRPr="00AA5476" w:rsidRDefault="00015E07" w:rsidP="001D654A">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p>
    <w:p w14:paraId="6D76C924" w14:textId="77777777" w:rsidR="00015E07" w:rsidRPr="00AA5476" w:rsidRDefault="00015E07" w:rsidP="001D654A">
      <w:pPr>
        <w:keepNext/>
        <w:keepLines/>
        <w:widowControl w:val="0"/>
        <w:tabs>
          <w:tab w:val="left" w:pos="567"/>
          <w:tab w:val="left" w:pos="851"/>
          <w:tab w:val="left" w:pos="993"/>
        </w:tabs>
        <w:suppressAutoHyphens/>
        <w:spacing w:after="0" w:line="240" w:lineRule="auto"/>
        <w:jc w:val="center"/>
        <w:rPr>
          <w:rFonts w:ascii="Open Sans" w:eastAsia="Times New Roman" w:hAnsi="Open Sans" w:cs="Open Sans"/>
          <w:b/>
          <w:sz w:val="16"/>
          <w:szCs w:val="16"/>
          <w:lang w:eastAsia="sl-SI"/>
        </w:rPr>
      </w:pPr>
      <w:r w:rsidRPr="00AA5476">
        <w:rPr>
          <w:rFonts w:ascii="Open Sans" w:eastAsia="Times New Roman" w:hAnsi="Open Sans" w:cs="Open Sans"/>
          <w:b/>
          <w:sz w:val="16"/>
          <w:szCs w:val="16"/>
          <w:lang w:eastAsia="sl-SI"/>
        </w:rPr>
        <w:t>POOBLAŠČAM</w:t>
      </w:r>
    </w:p>
    <w:p w14:paraId="010F553B" w14:textId="77777777" w:rsidR="00015E07" w:rsidRPr="00AA5476" w:rsidRDefault="00015E07" w:rsidP="001D654A">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p>
    <w:p w14:paraId="23D4E775" w14:textId="0F0B6BEB" w:rsidR="00C6326C" w:rsidRPr="00AA5476" w:rsidRDefault="00015E07" w:rsidP="001D654A">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AA5476">
        <w:rPr>
          <w:rFonts w:ascii="Open Sans" w:eastAsia="Times New Roman" w:hAnsi="Open Sans" w:cs="Open Sans"/>
          <w:sz w:val="16"/>
          <w:szCs w:val="16"/>
          <w:lang w:eastAsia="sl-SI"/>
        </w:rPr>
        <w:t xml:space="preserve">JAVNI HOLDING Ljubljana, d.o.o., Verovškova ulica 70, 1000 Ljubljana, da za potrebe preverjanja izpolnjevanja pogojev v postopku oddaje javnega naročila št. </w:t>
      </w:r>
      <w:r w:rsidR="00F311A8" w:rsidRPr="00AA5476">
        <w:rPr>
          <w:rFonts w:ascii="Open Sans" w:eastAsia="Times New Roman" w:hAnsi="Open Sans" w:cs="Open Sans"/>
          <w:b/>
          <w:noProof/>
          <w:sz w:val="16"/>
          <w:szCs w:val="16"/>
          <w:lang w:eastAsia="sl-SI"/>
        </w:rPr>
        <w:t>ENLJ-SOP-76/26</w:t>
      </w:r>
      <w:r w:rsidR="00945C02" w:rsidRPr="00AA5476">
        <w:rPr>
          <w:rFonts w:ascii="Open Sans" w:eastAsia="Times New Roman" w:hAnsi="Open Sans" w:cs="Open Sans"/>
          <w:b/>
          <w:noProof/>
          <w:sz w:val="16"/>
          <w:szCs w:val="16"/>
          <w:lang w:eastAsia="sl-SI"/>
        </w:rPr>
        <w:t xml:space="preserve"> - </w:t>
      </w:r>
      <w:r w:rsidR="002E4C43" w:rsidRPr="00AA5476">
        <w:rPr>
          <w:rFonts w:ascii="Open Sans" w:eastAsia="Times New Roman" w:hAnsi="Open Sans" w:cs="Open Sans"/>
          <w:b/>
          <w:noProof/>
          <w:sz w:val="16"/>
          <w:szCs w:val="16"/>
          <w:lang w:eastAsia="sl-SI"/>
        </w:rPr>
        <w:t>Dobava plinske merilne in regulacijske opreme</w:t>
      </w:r>
      <w:r w:rsidR="00E815BA" w:rsidRPr="00AA5476">
        <w:rPr>
          <w:rFonts w:ascii="Open Sans" w:eastAsia="Times New Roman" w:hAnsi="Open Sans" w:cs="Open Sans"/>
          <w:b/>
          <w:noProof/>
          <w:sz w:val="16"/>
          <w:szCs w:val="16"/>
          <w:lang w:eastAsia="sl-SI"/>
        </w:rPr>
        <w:t xml:space="preserve"> po</w:t>
      </w:r>
      <w:r w:rsidR="00AF0D71" w:rsidRPr="00AA5476">
        <w:rPr>
          <w:rFonts w:ascii="Open Sans" w:eastAsia="Times New Roman" w:hAnsi="Open Sans" w:cs="Open Sans"/>
          <w:b/>
          <w:noProof/>
          <w:sz w:val="16"/>
          <w:szCs w:val="16"/>
          <w:lang w:eastAsia="sl-SI"/>
        </w:rPr>
        <w:t xml:space="preserve"> sklopih</w:t>
      </w:r>
      <w:r w:rsidR="00C6326C" w:rsidRPr="00AA5476">
        <w:rPr>
          <w:rFonts w:ascii="Open Sans" w:eastAsia="Times New Roman" w:hAnsi="Open Sans" w:cs="Open Sans"/>
          <w:sz w:val="16"/>
          <w:szCs w:val="16"/>
          <w:lang w:eastAsia="sl-SI"/>
        </w:rPr>
        <w:t xml:space="preserve">, </w:t>
      </w:r>
      <w:r w:rsidR="00AA5476" w:rsidRPr="00AA5476">
        <w:rPr>
          <w:rFonts w:ascii="Open Sans" w:eastAsia="Times New Roman" w:hAnsi="Open Sans" w:cs="Open Sans"/>
          <w:sz w:val="16"/>
          <w:szCs w:val="16"/>
          <w:lang w:eastAsia="sl-SI"/>
        </w:rPr>
        <w:t>od Ministrstva za pravosodje pridobi potrdilo iz kazenske evidence oz. 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w:t>
      </w:r>
      <w:r w:rsidR="00C6326C" w:rsidRPr="00AA5476">
        <w:rPr>
          <w:rFonts w:ascii="Open Sans" w:eastAsia="Times New Roman" w:hAnsi="Open Sans" w:cs="Open Sans"/>
          <w:sz w:val="16"/>
          <w:szCs w:val="16"/>
          <w:lang w:eastAsia="sl-SI"/>
        </w:rPr>
        <w:t>.</w:t>
      </w:r>
    </w:p>
    <w:p w14:paraId="39C02C86" w14:textId="77777777" w:rsidR="00C6326C" w:rsidRPr="007E2F1D" w:rsidRDefault="00C6326C" w:rsidP="001D654A">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C78F34A" w14:textId="77777777" w:rsidR="00C6326C" w:rsidRPr="007E2F1D" w:rsidRDefault="00C6326C" w:rsidP="001D654A">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71A12DB" w14:textId="77777777" w:rsidR="00C6326C" w:rsidRPr="007E2F1D" w:rsidRDefault="00C6326C" w:rsidP="001D654A">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6326C" w:rsidRPr="007E2F1D" w14:paraId="47AC320F" w14:textId="77777777" w:rsidTr="008C7B4E">
        <w:trPr>
          <w:trHeight w:val="235"/>
        </w:trPr>
        <w:tc>
          <w:tcPr>
            <w:tcW w:w="3402" w:type="dxa"/>
            <w:tcBorders>
              <w:top w:val="single" w:sz="4" w:space="0" w:color="auto"/>
            </w:tcBorders>
          </w:tcPr>
          <w:p w14:paraId="6E524581" w14:textId="77777777" w:rsidR="00C6326C" w:rsidRPr="007E2F1D" w:rsidRDefault="00C6326C"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 xml:space="preserve"> (Kraj, datum)</w:t>
            </w:r>
          </w:p>
        </w:tc>
        <w:tc>
          <w:tcPr>
            <w:tcW w:w="2410" w:type="dxa"/>
          </w:tcPr>
          <w:p w14:paraId="65415FEB" w14:textId="77777777" w:rsidR="00C6326C" w:rsidRPr="007E2F1D" w:rsidRDefault="00C6326C"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1809B688" w14:textId="77777777" w:rsidR="00C6326C" w:rsidRPr="007E2F1D" w:rsidRDefault="00C6326C"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(Podpis fizične osebe)</w:t>
            </w:r>
          </w:p>
        </w:tc>
      </w:tr>
    </w:tbl>
    <w:p w14:paraId="34093B32"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130CD85" w14:textId="77777777" w:rsidR="00C6326C" w:rsidRPr="007E2F1D" w:rsidRDefault="00C6326C" w:rsidP="001D654A">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84957C9" w14:textId="77777777" w:rsidR="00C6326C" w:rsidRPr="00AA5476" w:rsidRDefault="00C6326C" w:rsidP="001D654A">
      <w:pPr>
        <w:keepNext/>
        <w:keepLines/>
        <w:widowControl w:val="0"/>
        <w:tabs>
          <w:tab w:val="left" w:pos="284"/>
        </w:tabs>
        <w:spacing w:after="0" w:line="240" w:lineRule="auto"/>
        <w:jc w:val="both"/>
        <w:rPr>
          <w:rFonts w:ascii="Open Sans" w:eastAsia="Times New Roman" w:hAnsi="Open Sans" w:cs="Open Sans"/>
          <w:sz w:val="16"/>
          <w:szCs w:val="16"/>
          <w:lang w:eastAsia="sl-SI"/>
        </w:rPr>
      </w:pPr>
    </w:p>
    <w:p w14:paraId="20B98626" w14:textId="77777777" w:rsidR="00C6326C" w:rsidRPr="00AA5476" w:rsidRDefault="00C6326C" w:rsidP="001D654A">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AA5476">
        <w:rPr>
          <w:rFonts w:ascii="Open Sans" w:eastAsia="Times New Roman" w:hAnsi="Open Sans" w:cs="Open Sans"/>
          <w:b/>
          <w:i/>
          <w:sz w:val="14"/>
          <w:szCs w:val="14"/>
          <w:lang w:eastAsia="sl-SI"/>
        </w:rPr>
        <w:t>Navodilo:</w:t>
      </w:r>
      <w:r w:rsidRPr="00AA5476">
        <w:rPr>
          <w:rFonts w:ascii="Open Sans" w:eastAsia="Times New Roman" w:hAnsi="Open Sans" w:cs="Open Sans"/>
          <w:i/>
          <w:sz w:val="14"/>
          <w:szCs w:val="14"/>
          <w:lang w:eastAsia="sl-SI"/>
        </w:rPr>
        <w:t xml:space="preserve"> Izjavo izpolnijo in podpišejo VSE osebe, ki so:</w:t>
      </w:r>
    </w:p>
    <w:p w14:paraId="085C2844" w14:textId="58E53BD0" w:rsidR="00C6326C" w:rsidRPr="00AA5476" w:rsidRDefault="00C6326C" w:rsidP="001D654A">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A5476">
        <w:rPr>
          <w:rFonts w:ascii="Open Sans" w:eastAsia="Times New Roman" w:hAnsi="Open Sans" w:cs="Open Sans"/>
          <w:i/>
          <w:sz w:val="14"/>
          <w:szCs w:val="14"/>
          <w:lang w:eastAsia="sl-SI"/>
        </w:rPr>
        <w:t>člani upravnega, vodstvenega ali nadzornega organa ponudnika (v primeru skupne ponudbe velja za vse člane skupine ponudnikov – partnerje)</w:t>
      </w:r>
      <w:r w:rsidR="00F555AC">
        <w:rPr>
          <w:rFonts w:ascii="Open Sans" w:eastAsia="Times New Roman" w:hAnsi="Open Sans" w:cs="Open Sans"/>
          <w:i/>
          <w:sz w:val="14"/>
          <w:szCs w:val="14"/>
          <w:lang w:eastAsia="sl-SI"/>
        </w:rPr>
        <w:t xml:space="preserve"> </w:t>
      </w:r>
      <w:r w:rsidRPr="00AA5476">
        <w:rPr>
          <w:rFonts w:ascii="Open Sans" w:eastAsia="Times New Roman" w:hAnsi="Open Sans" w:cs="Open Sans"/>
          <w:i/>
          <w:sz w:val="14"/>
          <w:szCs w:val="14"/>
          <w:lang w:eastAsia="sl-SI"/>
        </w:rPr>
        <w:t>ali</w:t>
      </w:r>
    </w:p>
    <w:p w14:paraId="52815E9E" w14:textId="77777777" w:rsidR="00C6326C" w:rsidRPr="00AA5476" w:rsidRDefault="00C6326C" w:rsidP="001D654A">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A5476">
        <w:rPr>
          <w:rFonts w:ascii="Open Sans" w:eastAsia="Times New Roman" w:hAnsi="Open Sans" w:cs="Open Sans"/>
          <w:i/>
          <w:sz w:val="14"/>
          <w:szCs w:val="14"/>
          <w:lang w:eastAsia="sl-SI"/>
        </w:rPr>
        <w:t>ki imajo pooblastila za njegovo zastopanje ali odločanje ali nadzor v njem.</w:t>
      </w:r>
    </w:p>
    <w:p w14:paraId="4817A9CA" w14:textId="77777777" w:rsidR="00C6326C" w:rsidRPr="00AA5476" w:rsidRDefault="00C6326C" w:rsidP="001D654A">
      <w:pPr>
        <w:keepNext/>
        <w:keepLines/>
        <w:widowControl w:val="0"/>
        <w:tabs>
          <w:tab w:val="left" w:pos="0"/>
        </w:tabs>
        <w:spacing w:after="0" w:line="240" w:lineRule="auto"/>
        <w:jc w:val="both"/>
        <w:rPr>
          <w:rFonts w:ascii="Open Sans" w:eastAsia="Times New Roman" w:hAnsi="Open Sans" w:cs="Open Sans"/>
          <w:i/>
          <w:sz w:val="14"/>
          <w:szCs w:val="14"/>
          <w:lang w:eastAsia="sl-SI"/>
        </w:rPr>
      </w:pPr>
      <w:r w:rsidRPr="00AA5476">
        <w:rPr>
          <w:rFonts w:ascii="Open Sans" w:eastAsia="Times New Roman" w:hAnsi="Open Sans" w:cs="Open Sans"/>
          <w:i/>
          <w:sz w:val="14"/>
          <w:szCs w:val="14"/>
          <w:lang w:eastAsia="sl-SI"/>
        </w:rPr>
        <w:t>V kolikor oseba opravlja več funkcija hkrati, ustrezno označi vse funkcije v katerih nastopa.</w:t>
      </w:r>
    </w:p>
    <w:p w14:paraId="4ED994C8" w14:textId="77777777" w:rsidR="00C6326C" w:rsidRPr="00AA5476" w:rsidRDefault="00C6326C" w:rsidP="001D654A">
      <w:pPr>
        <w:keepNext/>
        <w:keepLines/>
        <w:widowControl w:val="0"/>
        <w:spacing w:after="0" w:line="240" w:lineRule="auto"/>
        <w:jc w:val="both"/>
        <w:rPr>
          <w:rFonts w:ascii="Open Sans" w:eastAsia="Times New Roman" w:hAnsi="Open Sans" w:cs="Open Sans"/>
          <w:b/>
          <w:i/>
          <w:sz w:val="14"/>
          <w:szCs w:val="14"/>
          <w:lang w:eastAsia="sl-SI"/>
        </w:rPr>
      </w:pPr>
    </w:p>
    <w:p w14:paraId="019E38F8" w14:textId="6D34735A" w:rsidR="0011653E" w:rsidRPr="007E2F1D" w:rsidRDefault="00C6326C" w:rsidP="00F555AC">
      <w:pPr>
        <w:keepNext/>
        <w:keepLines/>
        <w:widowControl w:val="0"/>
        <w:spacing w:after="0" w:line="240" w:lineRule="auto"/>
        <w:jc w:val="both"/>
        <w:rPr>
          <w:rFonts w:ascii="Open Sans" w:eastAsia="Times New Roman" w:hAnsi="Open Sans" w:cs="Open Sans"/>
          <w:sz w:val="20"/>
          <w:szCs w:val="20"/>
          <w:lang w:eastAsia="sl-SI"/>
        </w:rPr>
      </w:pPr>
      <w:r w:rsidRPr="00AA5476">
        <w:rPr>
          <w:rFonts w:ascii="Open Sans" w:eastAsia="Times New Roman" w:hAnsi="Open Sans" w:cs="Open Sans"/>
          <w:i/>
          <w:sz w:val="14"/>
          <w:szCs w:val="14"/>
          <w:lang w:eastAsia="sl-SI"/>
        </w:rPr>
        <w:t>Obrazec se po potrebi fotokopira!</w:t>
      </w:r>
    </w:p>
    <w:p w14:paraId="43525722"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E31B3D5" w14:textId="77777777" w:rsidR="00F555AC" w:rsidRDefault="00F555AC">
      <w: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FD07FE" w:rsidRPr="007E2F1D" w14:paraId="36313016" w14:textId="77777777" w:rsidTr="00663A21">
        <w:tc>
          <w:tcPr>
            <w:tcW w:w="8150" w:type="dxa"/>
            <w:tcBorders>
              <w:top w:val="single" w:sz="4" w:space="0" w:color="auto"/>
              <w:bottom w:val="single" w:sz="4" w:space="0" w:color="auto"/>
            </w:tcBorders>
          </w:tcPr>
          <w:p w14:paraId="48E594E8" w14:textId="2B79795D"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lastRenderedPageBreak/>
              <w:t>CERTIFIKATI</w:t>
            </w:r>
          </w:p>
        </w:tc>
        <w:tc>
          <w:tcPr>
            <w:tcW w:w="1565" w:type="dxa"/>
            <w:tcBorders>
              <w:top w:val="single" w:sz="4" w:space="0" w:color="auto"/>
              <w:bottom w:val="single" w:sz="4" w:space="0" w:color="auto"/>
            </w:tcBorders>
          </w:tcPr>
          <w:p w14:paraId="2A8E7527" w14:textId="6663C864" w:rsidR="00FD07FE" w:rsidRPr="007E2F1D" w:rsidRDefault="00FD07FE" w:rsidP="001D654A">
            <w:pPr>
              <w:keepNext/>
              <w:keepLines/>
              <w:widowControl w:val="0"/>
              <w:spacing w:after="0" w:line="240" w:lineRule="auto"/>
              <w:jc w:val="both"/>
              <w:rPr>
                <w:rFonts w:ascii="Open Sans" w:hAnsi="Open Sans" w:cs="Open Sans"/>
                <w:b/>
                <w:i/>
                <w:sz w:val="20"/>
                <w:szCs w:val="20"/>
              </w:rPr>
            </w:pPr>
            <w:r w:rsidRPr="007E2F1D">
              <w:rPr>
                <w:rFonts w:ascii="Open Sans" w:hAnsi="Open Sans" w:cs="Open Sans"/>
                <w:b/>
                <w:i/>
                <w:sz w:val="20"/>
                <w:szCs w:val="20"/>
              </w:rPr>
              <w:t xml:space="preserve">Priloga </w:t>
            </w:r>
            <w:r w:rsidR="00F555AC">
              <w:rPr>
                <w:rFonts w:ascii="Open Sans" w:hAnsi="Open Sans" w:cs="Open Sans"/>
                <w:b/>
                <w:i/>
                <w:sz w:val="20"/>
                <w:szCs w:val="20"/>
              </w:rPr>
              <w:t>4</w:t>
            </w:r>
          </w:p>
        </w:tc>
      </w:tr>
    </w:tbl>
    <w:p w14:paraId="180E8A72"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00E1F1B6"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8C3F1F1" w14:textId="73558326" w:rsidR="00FD07FE" w:rsidRPr="007E2F1D" w:rsidRDefault="00F311A8" w:rsidP="001D654A">
      <w:pPr>
        <w:keepNext/>
        <w:keepLines/>
        <w:widowControl w:val="0"/>
        <w:spacing w:after="0" w:line="240" w:lineRule="auto"/>
        <w:ind w:left="426"/>
        <w:jc w:val="both"/>
        <w:rPr>
          <w:rFonts w:ascii="Open Sans" w:hAnsi="Open Sans" w:cs="Open Sans"/>
          <w:sz w:val="20"/>
          <w:szCs w:val="20"/>
        </w:rPr>
      </w:pPr>
      <w:r w:rsidRPr="007E2F1D">
        <w:rPr>
          <w:rFonts w:ascii="Open Sans" w:eastAsia="Times New Roman" w:hAnsi="Open Sans" w:cs="Open Sans"/>
          <w:b/>
          <w:color w:val="000000"/>
          <w:sz w:val="20"/>
          <w:szCs w:val="20"/>
        </w:rPr>
        <w:t>ENLJ-SOP-76/26</w:t>
      </w:r>
      <w:r w:rsidR="00FD07FE" w:rsidRPr="007E2F1D">
        <w:rPr>
          <w:rFonts w:ascii="Open Sans" w:eastAsia="Times New Roman" w:hAnsi="Open Sans" w:cs="Open Sans"/>
          <w:b/>
          <w:color w:val="000000"/>
          <w:sz w:val="20"/>
          <w:szCs w:val="20"/>
        </w:rPr>
        <w:t xml:space="preserve"> – Dobava plinske merilne in regulacijske opreme po sklopih</w:t>
      </w:r>
    </w:p>
    <w:p w14:paraId="5025800B"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9AE0980"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4AF55BB"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Za tem listom prilagamo potrjene tehnične zahteve naročnika in dokazila:</w:t>
      </w:r>
    </w:p>
    <w:p w14:paraId="4578C5CB" w14:textId="77777777" w:rsidR="00FD07FE" w:rsidRPr="007E2F1D" w:rsidRDefault="00FD07FE" w:rsidP="00C44A38">
      <w:pPr>
        <w:keepNext/>
        <w:keepLines/>
        <w:widowControl w:val="0"/>
        <w:numPr>
          <w:ilvl w:val="0"/>
          <w:numId w:val="25"/>
        </w:numPr>
        <w:spacing w:after="0" w:line="240" w:lineRule="auto"/>
        <w:jc w:val="both"/>
        <w:rPr>
          <w:rFonts w:ascii="Open Sans" w:hAnsi="Open Sans" w:cs="Open Sans"/>
          <w:sz w:val="20"/>
          <w:szCs w:val="20"/>
        </w:rPr>
      </w:pPr>
      <w:r w:rsidRPr="007E2F1D">
        <w:rPr>
          <w:rFonts w:ascii="Open Sans" w:hAnsi="Open Sans" w:cs="Open Sans"/>
          <w:sz w:val="20"/>
          <w:szCs w:val="20"/>
        </w:rPr>
        <w:t xml:space="preserve">kopija slovenskega certifikata o odobritvi merila ali DVGW atest ter </w:t>
      </w:r>
    </w:p>
    <w:p w14:paraId="4548D4F0" w14:textId="77777777" w:rsidR="00FD07FE" w:rsidRPr="007E2F1D" w:rsidRDefault="00FD07FE" w:rsidP="00C44A38">
      <w:pPr>
        <w:keepNext/>
        <w:keepLines/>
        <w:widowControl w:val="0"/>
        <w:numPr>
          <w:ilvl w:val="0"/>
          <w:numId w:val="25"/>
        </w:numPr>
        <w:spacing w:after="0" w:line="240" w:lineRule="auto"/>
        <w:jc w:val="both"/>
        <w:rPr>
          <w:rFonts w:ascii="Open Sans" w:hAnsi="Open Sans" w:cs="Open Sans"/>
          <w:sz w:val="20"/>
          <w:szCs w:val="20"/>
        </w:rPr>
      </w:pPr>
      <w:r w:rsidRPr="007E2F1D">
        <w:rPr>
          <w:rFonts w:ascii="Open Sans" w:hAnsi="Open Sans" w:cs="Open Sans"/>
          <w:sz w:val="20"/>
          <w:szCs w:val="20"/>
        </w:rPr>
        <w:t>natančno tehnično specifikacijo proizvajalca,</w:t>
      </w:r>
    </w:p>
    <w:p w14:paraId="161DCD03" w14:textId="1AC730F8" w:rsidR="00FD07FE" w:rsidRPr="007E2F1D" w:rsidRDefault="00FD07FE" w:rsidP="001D654A">
      <w:pPr>
        <w:keepNext/>
        <w:keepLines/>
        <w:widowControl w:val="0"/>
        <w:spacing w:after="0" w:line="240" w:lineRule="auto"/>
        <w:ind w:left="426" w:hanging="426"/>
        <w:jc w:val="both"/>
        <w:rPr>
          <w:rFonts w:ascii="Open Sans" w:hAnsi="Open Sans" w:cs="Open Sans"/>
          <w:sz w:val="20"/>
          <w:szCs w:val="20"/>
        </w:rPr>
      </w:pPr>
      <w:r w:rsidRPr="007E2F1D">
        <w:rPr>
          <w:rFonts w:ascii="Open Sans" w:hAnsi="Open Sans" w:cs="Open Sans"/>
          <w:sz w:val="20"/>
          <w:szCs w:val="20"/>
        </w:rPr>
        <w:t>vse v skladu s točko 2.</w:t>
      </w:r>
      <w:r w:rsidR="00FF5C04" w:rsidRPr="007E2F1D">
        <w:rPr>
          <w:rFonts w:ascii="Open Sans" w:hAnsi="Open Sans" w:cs="Open Sans"/>
          <w:sz w:val="20"/>
          <w:szCs w:val="20"/>
        </w:rPr>
        <w:t>9</w:t>
      </w:r>
      <w:r w:rsidRPr="007E2F1D">
        <w:rPr>
          <w:rFonts w:ascii="Open Sans" w:hAnsi="Open Sans" w:cs="Open Sans"/>
          <w:sz w:val="20"/>
          <w:szCs w:val="20"/>
        </w:rPr>
        <w:t>.</w:t>
      </w:r>
      <w:r w:rsidR="00FF5C04" w:rsidRPr="007E2F1D">
        <w:rPr>
          <w:rFonts w:ascii="Open Sans" w:hAnsi="Open Sans" w:cs="Open Sans"/>
          <w:sz w:val="20"/>
          <w:szCs w:val="20"/>
        </w:rPr>
        <w:t>4</w:t>
      </w:r>
      <w:r w:rsidRPr="007E2F1D">
        <w:rPr>
          <w:rFonts w:ascii="Open Sans" w:hAnsi="Open Sans" w:cs="Open Sans"/>
          <w:sz w:val="20"/>
          <w:szCs w:val="20"/>
        </w:rPr>
        <w:t xml:space="preserve">. Tehnična specifikacija naročnika te razpisne dokumentacije. </w:t>
      </w:r>
    </w:p>
    <w:p w14:paraId="104EAD0E"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551B812"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1B0F570B"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F6754C0"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70C1E699"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0E6F5980" w14:textId="53C2BC62"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Želeno je, da gospodarski subjekt zahtevano dokumentacijo označijo po številčnem vrstnem redu iz zgornje tabele.</w:t>
      </w:r>
    </w:p>
    <w:p w14:paraId="60C93567"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2128936"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C269976"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FDA0A3A"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5AC71C0D"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38BF56B"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B52C36A"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11FA687"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76446DE5"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A38D6C3"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193D853"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0FDEA7B2"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BD40C56"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0EA33AE"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73CD7E89"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D7C564A"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16072CED"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1163E3C1"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C89B1E0"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7979CC84"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50A7E4C1"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53FFA33E"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11266747"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7D96CC1" w14:textId="77777777" w:rsidR="00FD07FE" w:rsidRPr="007E2F1D" w:rsidRDefault="00FD07FE" w:rsidP="001D654A">
      <w:pPr>
        <w:keepNext/>
        <w:keepLines/>
        <w:widowControl w:val="0"/>
        <w:spacing w:after="0" w:line="240" w:lineRule="auto"/>
        <w:ind w:left="426"/>
        <w:jc w:val="both"/>
        <w:rPr>
          <w:rFonts w:ascii="Open Sans" w:eastAsia="Times New Roman" w:hAnsi="Open Sans" w:cs="Open Sans"/>
          <w:sz w:val="20"/>
          <w:szCs w:val="20"/>
          <w:lang w:eastAsia="sl-SI"/>
        </w:rPr>
      </w:pPr>
    </w:p>
    <w:p w14:paraId="1B2E1330" w14:textId="77777777" w:rsidR="00FD07FE" w:rsidRPr="007E2F1D" w:rsidRDefault="00FD07FE" w:rsidP="001D654A">
      <w:pPr>
        <w:keepNext/>
        <w:keepLines/>
        <w:widowControl w:val="0"/>
        <w:spacing w:after="0" w:line="240" w:lineRule="auto"/>
        <w:ind w:left="426"/>
        <w:jc w:val="both"/>
        <w:rPr>
          <w:rFonts w:ascii="Open Sans" w:eastAsia="Times New Roman" w:hAnsi="Open Sans" w:cs="Open Sans"/>
          <w:sz w:val="20"/>
          <w:szCs w:val="20"/>
          <w:lang w:eastAsia="sl-SI"/>
        </w:rPr>
      </w:pPr>
    </w:p>
    <w:tbl>
      <w:tblPr>
        <w:tblW w:w="9468" w:type="dxa"/>
        <w:tblInd w:w="30" w:type="dxa"/>
        <w:tblLayout w:type="fixed"/>
        <w:tblCellMar>
          <w:left w:w="30" w:type="dxa"/>
          <w:right w:w="30" w:type="dxa"/>
        </w:tblCellMar>
        <w:tblLook w:val="0000" w:firstRow="0" w:lastRow="0" w:firstColumn="0" w:lastColumn="0" w:noHBand="0" w:noVBand="0"/>
      </w:tblPr>
      <w:tblGrid>
        <w:gridCol w:w="3402"/>
        <w:gridCol w:w="2238"/>
        <w:gridCol w:w="3828"/>
      </w:tblGrid>
      <w:tr w:rsidR="00FD07FE" w:rsidRPr="007E2F1D" w14:paraId="2420D01F" w14:textId="77777777" w:rsidTr="00663A21">
        <w:trPr>
          <w:trHeight w:val="235"/>
        </w:trPr>
        <w:tc>
          <w:tcPr>
            <w:tcW w:w="3402" w:type="dxa"/>
            <w:tcBorders>
              <w:bottom w:val="single" w:sz="4" w:space="0" w:color="auto"/>
            </w:tcBorders>
          </w:tcPr>
          <w:p w14:paraId="51A2E191"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p w14:paraId="70B45C4D"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38" w:type="dxa"/>
          </w:tcPr>
          <w:p w14:paraId="5245F400"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828" w:type="dxa"/>
            <w:tcBorders>
              <w:bottom w:val="single" w:sz="4" w:space="0" w:color="auto"/>
            </w:tcBorders>
          </w:tcPr>
          <w:p w14:paraId="60AE91EB" w14:textId="77777777" w:rsidR="00FD07FE" w:rsidRPr="007E2F1D" w:rsidRDefault="00FD07FE" w:rsidP="001D654A">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D07FE" w:rsidRPr="007E2F1D" w14:paraId="6D8063F9" w14:textId="77777777" w:rsidTr="00663A21">
        <w:trPr>
          <w:trHeight w:val="235"/>
        </w:trPr>
        <w:tc>
          <w:tcPr>
            <w:tcW w:w="3402" w:type="dxa"/>
            <w:tcBorders>
              <w:top w:val="single" w:sz="4" w:space="0" w:color="auto"/>
            </w:tcBorders>
          </w:tcPr>
          <w:p w14:paraId="19DCF062"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(kraj, datum)</w:t>
            </w:r>
          </w:p>
        </w:tc>
        <w:tc>
          <w:tcPr>
            <w:tcW w:w="2238" w:type="dxa"/>
          </w:tcPr>
          <w:p w14:paraId="4BFE9F24" w14:textId="77777777" w:rsidR="00FD07FE" w:rsidRPr="007E2F1D" w:rsidRDefault="00FD07FE"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žig</w:t>
            </w:r>
          </w:p>
        </w:tc>
        <w:tc>
          <w:tcPr>
            <w:tcW w:w="3828" w:type="dxa"/>
            <w:tcBorders>
              <w:top w:val="single" w:sz="4" w:space="0" w:color="auto"/>
            </w:tcBorders>
          </w:tcPr>
          <w:p w14:paraId="022C031F"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(i</w:t>
            </w:r>
            <w:r w:rsidRPr="007E2F1D">
              <w:rPr>
                <w:rFonts w:ascii="Open Sans" w:hAnsi="Open Sans" w:cs="Open Sans"/>
                <w:snapToGrid w:val="0"/>
                <w:color w:val="000000"/>
                <w:sz w:val="20"/>
                <w:szCs w:val="20"/>
              </w:rPr>
              <w:t xml:space="preserve">me in priimek ter podpis </w:t>
            </w:r>
            <w:r w:rsidRPr="007E2F1D">
              <w:rPr>
                <w:rFonts w:ascii="Open Sans" w:eastAsia="Times New Roman" w:hAnsi="Open Sans" w:cs="Open Sans"/>
                <w:snapToGrid w:val="0"/>
                <w:color w:val="000000"/>
                <w:sz w:val="20"/>
                <w:szCs w:val="20"/>
                <w:lang w:eastAsia="sl-SI"/>
              </w:rPr>
              <w:t>odgovorne osebe</w:t>
            </w:r>
            <w:r w:rsidRPr="007E2F1D">
              <w:rPr>
                <w:rFonts w:ascii="Open Sans" w:hAnsi="Open Sans" w:cs="Open Sans"/>
                <w:snapToGrid w:val="0"/>
                <w:color w:val="000000"/>
                <w:sz w:val="20"/>
                <w:szCs w:val="20"/>
              </w:rPr>
              <w:t xml:space="preserve"> gospodarskega subjekta</w:t>
            </w:r>
            <w:r w:rsidRPr="007E2F1D">
              <w:rPr>
                <w:rFonts w:ascii="Open Sans" w:eastAsia="Times New Roman" w:hAnsi="Open Sans" w:cs="Open Sans"/>
                <w:snapToGrid w:val="0"/>
                <w:color w:val="000000"/>
                <w:sz w:val="20"/>
                <w:szCs w:val="20"/>
                <w:lang w:eastAsia="sl-SI"/>
              </w:rPr>
              <w:t>)</w:t>
            </w:r>
          </w:p>
        </w:tc>
      </w:tr>
    </w:tbl>
    <w:p w14:paraId="77C5A324"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r w:rsidRPr="007E2F1D">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FD07FE" w:rsidRPr="007E2F1D" w14:paraId="47E11629" w14:textId="77777777" w:rsidTr="00663A21">
        <w:tc>
          <w:tcPr>
            <w:tcW w:w="8252" w:type="dxa"/>
            <w:tcBorders>
              <w:top w:val="single" w:sz="4" w:space="0" w:color="auto"/>
              <w:bottom w:val="single" w:sz="4" w:space="0" w:color="auto"/>
            </w:tcBorders>
          </w:tcPr>
          <w:p w14:paraId="741098FB" w14:textId="0054AB6D" w:rsidR="00FD07FE" w:rsidRPr="007E2F1D" w:rsidRDefault="00FD07FE" w:rsidP="00DC33D8">
            <w:pPr>
              <w:keepNext/>
              <w:keepLines/>
              <w:widowControl w:val="0"/>
              <w:spacing w:after="0" w:line="240" w:lineRule="auto"/>
              <w:ind w:left="62"/>
              <w:jc w:val="both"/>
              <w:rPr>
                <w:rFonts w:ascii="Open Sans" w:hAnsi="Open Sans" w:cs="Open Sans"/>
                <w:sz w:val="20"/>
                <w:szCs w:val="20"/>
              </w:rPr>
            </w:pPr>
            <w:r w:rsidRPr="007E2F1D">
              <w:rPr>
                <w:rFonts w:ascii="Open Sans" w:hAnsi="Open Sans" w:cs="Open Sans"/>
                <w:sz w:val="20"/>
                <w:szCs w:val="20"/>
              </w:rPr>
              <w:lastRenderedPageBreak/>
              <w:t xml:space="preserve">ZAMENJAVA NEUSTREZNIH MEHOVNIH PLINOMEROV PO POTEKU VELJAVNOSTI PRVE OVERITVE (1. sklop: </w:t>
            </w:r>
            <w:proofErr w:type="spellStart"/>
            <w:r w:rsidRPr="007E2F1D">
              <w:rPr>
                <w:rFonts w:ascii="Open Sans" w:hAnsi="Open Sans" w:cs="Open Sans"/>
                <w:sz w:val="20"/>
                <w:szCs w:val="20"/>
              </w:rPr>
              <w:t>mehovni</w:t>
            </w:r>
            <w:proofErr w:type="spellEnd"/>
            <w:r w:rsidRPr="007E2F1D">
              <w:rPr>
                <w:rFonts w:ascii="Open Sans" w:hAnsi="Open Sans" w:cs="Open Sans"/>
                <w:sz w:val="20"/>
                <w:szCs w:val="20"/>
              </w:rPr>
              <w:t xml:space="preserve"> plinomeri in/ali 7. sklop: </w:t>
            </w:r>
            <w:proofErr w:type="spellStart"/>
            <w:r w:rsidRPr="007E2F1D">
              <w:rPr>
                <w:rFonts w:ascii="Open Sans" w:hAnsi="Open Sans" w:cs="Open Sans"/>
                <w:sz w:val="20"/>
                <w:szCs w:val="20"/>
              </w:rPr>
              <w:t>Mehovni</w:t>
            </w:r>
            <w:proofErr w:type="spellEnd"/>
            <w:r w:rsidRPr="007E2F1D">
              <w:rPr>
                <w:rFonts w:ascii="Open Sans" w:hAnsi="Open Sans" w:cs="Open Sans"/>
                <w:sz w:val="20"/>
                <w:szCs w:val="20"/>
              </w:rPr>
              <w:t xml:space="preserve"> plinomeri – ostalo)</w:t>
            </w:r>
          </w:p>
        </w:tc>
        <w:tc>
          <w:tcPr>
            <w:tcW w:w="1463" w:type="dxa"/>
            <w:tcBorders>
              <w:top w:val="single" w:sz="4" w:space="0" w:color="auto"/>
              <w:bottom w:val="single" w:sz="4" w:space="0" w:color="auto"/>
            </w:tcBorders>
          </w:tcPr>
          <w:p w14:paraId="3BC9CD98" w14:textId="60B6FDF8" w:rsidR="00FD07FE" w:rsidRPr="007E2F1D" w:rsidRDefault="00FD07FE" w:rsidP="001D654A">
            <w:pPr>
              <w:keepNext/>
              <w:keepLines/>
              <w:widowControl w:val="0"/>
              <w:spacing w:after="0" w:line="240" w:lineRule="auto"/>
              <w:jc w:val="both"/>
              <w:rPr>
                <w:rFonts w:ascii="Open Sans" w:hAnsi="Open Sans" w:cs="Open Sans"/>
                <w:b/>
                <w:i/>
                <w:sz w:val="20"/>
                <w:szCs w:val="20"/>
              </w:rPr>
            </w:pPr>
            <w:r w:rsidRPr="007E2F1D">
              <w:rPr>
                <w:rFonts w:ascii="Open Sans" w:hAnsi="Open Sans" w:cs="Open Sans"/>
                <w:b/>
                <w:i/>
                <w:sz w:val="20"/>
                <w:szCs w:val="20"/>
              </w:rPr>
              <w:t xml:space="preserve">priloga </w:t>
            </w:r>
            <w:r w:rsidR="00F555AC">
              <w:rPr>
                <w:rFonts w:ascii="Open Sans" w:hAnsi="Open Sans" w:cs="Open Sans"/>
                <w:b/>
                <w:i/>
                <w:sz w:val="20"/>
                <w:szCs w:val="20"/>
              </w:rPr>
              <w:t>5</w:t>
            </w:r>
          </w:p>
        </w:tc>
      </w:tr>
    </w:tbl>
    <w:p w14:paraId="211C09D9"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BB29356"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1CCB2B5A"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085081C3" w14:textId="22A3348C" w:rsidR="00FD07FE" w:rsidRPr="007E2F1D" w:rsidRDefault="00F311A8" w:rsidP="001D654A">
      <w:pPr>
        <w:keepNext/>
        <w:keepLines/>
        <w:widowControl w:val="0"/>
        <w:spacing w:after="0" w:line="240" w:lineRule="auto"/>
        <w:ind w:left="426"/>
        <w:jc w:val="both"/>
        <w:rPr>
          <w:rFonts w:ascii="Open Sans" w:hAnsi="Open Sans" w:cs="Open Sans"/>
          <w:sz w:val="20"/>
          <w:szCs w:val="20"/>
        </w:rPr>
      </w:pPr>
      <w:r w:rsidRPr="007E2F1D">
        <w:rPr>
          <w:rFonts w:ascii="Open Sans" w:eastAsia="Times New Roman" w:hAnsi="Open Sans" w:cs="Open Sans"/>
          <w:b/>
          <w:color w:val="000000"/>
          <w:sz w:val="20"/>
          <w:szCs w:val="20"/>
        </w:rPr>
        <w:t>ENLJ-SOP-76/26</w:t>
      </w:r>
      <w:r w:rsidR="00FD07FE" w:rsidRPr="007E2F1D">
        <w:rPr>
          <w:rFonts w:ascii="Open Sans" w:eastAsia="Times New Roman" w:hAnsi="Open Sans" w:cs="Open Sans"/>
          <w:b/>
          <w:color w:val="000000"/>
          <w:sz w:val="20"/>
          <w:szCs w:val="20"/>
        </w:rPr>
        <w:t xml:space="preserve"> – Dobava plinske merilne in regulacijske opreme po sklopih</w:t>
      </w:r>
    </w:p>
    <w:p w14:paraId="138EBBAF"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5C2D1A2"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7DF1225E"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6C06D48" w14:textId="77777777" w:rsidR="00FD07FE" w:rsidRPr="007E2F1D" w:rsidRDefault="00FD07FE" w:rsidP="001D654A">
      <w:pPr>
        <w:keepNext/>
        <w:keepLines/>
        <w:widowControl w:val="0"/>
        <w:spacing w:after="0" w:line="240" w:lineRule="auto"/>
        <w:jc w:val="center"/>
        <w:rPr>
          <w:rFonts w:ascii="Open Sans" w:hAnsi="Open Sans" w:cs="Open Sans"/>
          <w:b/>
          <w:bCs/>
          <w:iCs/>
          <w:sz w:val="20"/>
          <w:szCs w:val="20"/>
        </w:rPr>
      </w:pPr>
      <w:bookmarkStart w:id="27" w:name="_Toc220314987"/>
      <w:r w:rsidRPr="007E2F1D">
        <w:rPr>
          <w:rFonts w:ascii="Open Sans" w:hAnsi="Open Sans" w:cs="Open Sans"/>
          <w:b/>
          <w:bCs/>
          <w:iCs/>
          <w:sz w:val="20"/>
          <w:szCs w:val="20"/>
        </w:rPr>
        <w:t>IZJAVA gospodarskega subjekta:</w:t>
      </w:r>
    </w:p>
    <w:p w14:paraId="3F2D23D2" w14:textId="77777777" w:rsidR="00FD07FE" w:rsidRPr="007E2F1D" w:rsidRDefault="00FD07FE" w:rsidP="001D654A">
      <w:pPr>
        <w:keepNext/>
        <w:keepLines/>
        <w:widowControl w:val="0"/>
        <w:spacing w:after="0" w:line="240" w:lineRule="auto"/>
        <w:jc w:val="center"/>
        <w:rPr>
          <w:rFonts w:ascii="Open Sans" w:hAnsi="Open Sans" w:cs="Open Sans"/>
          <w:b/>
          <w:bCs/>
          <w:iCs/>
          <w:sz w:val="20"/>
          <w:szCs w:val="20"/>
        </w:rPr>
      </w:pPr>
    </w:p>
    <w:p w14:paraId="41C3FFC3" w14:textId="77777777" w:rsidR="00FD07FE" w:rsidRPr="007E2F1D" w:rsidRDefault="00FD07FE" w:rsidP="001D654A">
      <w:pPr>
        <w:keepNext/>
        <w:keepLines/>
        <w:widowControl w:val="0"/>
        <w:spacing w:after="0" w:line="240" w:lineRule="auto"/>
        <w:jc w:val="center"/>
        <w:rPr>
          <w:rFonts w:ascii="Open Sans" w:hAnsi="Open Sans" w:cs="Open Sans"/>
          <w:bCs/>
          <w:iCs/>
          <w:sz w:val="20"/>
          <w:szCs w:val="20"/>
        </w:rPr>
      </w:pPr>
      <w:r w:rsidRPr="007E2F1D">
        <w:rPr>
          <w:rFonts w:ascii="Open Sans" w:hAnsi="Open Sans" w:cs="Open Sans"/>
          <w:bCs/>
          <w:iCs/>
          <w:sz w:val="20"/>
          <w:szCs w:val="20"/>
        </w:rPr>
        <w:t>___________________________________________________(naziv)</w:t>
      </w:r>
    </w:p>
    <w:p w14:paraId="1737B8D4" w14:textId="77777777" w:rsidR="00FD07FE" w:rsidRPr="007E2F1D" w:rsidRDefault="00FD07FE" w:rsidP="001D654A">
      <w:pPr>
        <w:keepNext/>
        <w:keepLines/>
        <w:widowControl w:val="0"/>
        <w:spacing w:after="0" w:line="240" w:lineRule="auto"/>
        <w:jc w:val="center"/>
        <w:rPr>
          <w:rFonts w:ascii="Open Sans" w:hAnsi="Open Sans" w:cs="Open Sans"/>
          <w:b/>
          <w:bCs/>
          <w:iCs/>
          <w:sz w:val="20"/>
          <w:szCs w:val="20"/>
        </w:rPr>
      </w:pPr>
    </w:p>
    <w:p w14:paraId="4FBA6073" w14:textId="77777777" w:rsidR="00FD07FE" w:rsidRPr="007E2F1D" w:rsidRDefault="00FD07FE" w:rsidP="001D654A">
      <w:pPr>
        <w:keepNext/>
        <w:keepLines/>
        <w:widowControl w:val="0"/>
        <w:spacing w:after="0" w:line="240" w:lineRule="auto"/>
        <w:jc w:val="center"/>
        <w:rPr>
          <w:rFonts w:ascii="Open Sans" w:hAnsi="Open Sans" w:cs="Open Sans"/>
          <w:b/>
          <w:bCs/>
          <w:iCs/>
          <w:sz w:val="20"/>
          <w:szCs w:val="20"/>
        </w:rPr>
      </w:pPr>
      <w:r w:rsidRPr="007E2F1D">
        <w:rPr>
          <w:rFonts w:ascii="Open Sans" w:hAnsi="Open Sans" w:cs="Open Sans"/>
          <w:b/>
          <w:bCs/>
          <w:iCs/>
          <w:sz w:val="20"/>
          <w:szCs w:val="20"/>
        </w:rPr>
        <w:t>GLEDE MEHOVNIH PLINOMEROV</w:t>
      </w:r>
      <w:bookmarkEnd w:id="27"/>
    </w:p>
    <w:p w14:paraId="3C1307E6"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4122E084"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720BF93F"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441A8A83"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4940A66C"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503D471D"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V okviru javnega razpisa za oddajo javnega naročila za </w:t>
      </w:r>
      <w:r w:rsidRPr="007E2F1D">
        <w:rPr>
          <w:rFonts w:ascii="Open Sans" w:hAnsi="Open Sans" w:cs="Open Sans"/>
          <w:b/>
          <w:sz w:val="20"/>
          <w:szCs w:val="20"/>
        </w:rPr>
        <w:t>nabavo plinske merilne in regulacijske opreme po sklopih</w:t>
      </w:r>
      <w:r w:rsidRPr="007E2F1D">
        <w:rPr>
          <w:rFonts w:ascii="Open Sans" w:hAnsi="Open Sans" w:cs="Open Sans"/>
          <w:sz w:val="20"/>
          <w:szCs w:val="20"/>
        </w:rPr>
        <w:t xml:space="preserve"> za </w:t>
      </w:r>
    </w:p>
    <w:p w14:paraId="59DE011F"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34DDD715"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1. sklop: </w:t>
      </w:r>
      <w:proofErr w:type="spellStart"/>
      <w:r w:rsidRPr="007E2F1D">
        <w:rPr>
          <w:rFonts w:ascii="Open Sans" w:hAnsi="Open Sans" w:cs="Open Sans"/>
          <w:sz w:val="20"/>
          <w:szCs w:val="20"/>
        </w:rPr>
        <w:t>mehovni</w:t>
      </w:r>
      <w:proofErr w:type="spellEnd"/>
      <w:r w:rsidRPr="007E2F1D">
        <w:rPr>
          <w:rFonts w:ascii="Open Sans" w:hAnsi="Open Sans" w:cs="Open Sans"/>
          <w:sz w:val="20"/>
          <w:szCs w:val="20"/>
        </w:rPr>
        <w:t xml:space="preserve"> plinomeri in/ali </w:t>
      </w:r>
    </w:p>
    <w:p w14:paraId="3D910BC8"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007DD89E"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7. sklop: </w:t>
      </w:r>
      <w:proofErr w:type="spellStart"/>
      <w:r w:rsidRPr="007E2F1D">
        <w:rPr>
          <w:rFonts w:ascii="Open Sans" w:hAnsi="Open Sans" w:cs="Open Sans"/>
          <w:sz w:val="20"/>
          <w:szCs w:val="20"/>
        </w:rPr>
        <w:t>Mehovni</w:t>
      </w:r>
      <w:proofErr w:type="spellEnd"/>
      <w:r w:rsidRPr="007E2F1D">
        <w:rPr>
          <w:rFonts w:ascii="Open Sans" w:hAnsi="Open Sans" w:cs="Open Sans"/>
          <w:sz w:val="20"/>
          <w:szCs w:val="20"/>
        </w:rPr>
        <w:t xml:space="preserve"> plinomeri – ostalo, </w:t>
      </w:r>
    </w:p>
    <w:p w14:paraId="76EBDA85" w14:textId="77777777" w:rsidR="00FD07FE" w:rsidRPr="007E2F1D" w:rsidRDefault="00FD07FE" w:rsidP="001D654A">
      <w:pPr>
        <w:keepNext/>
        <w:keepLines/>
        <w:widowControl w:val="0"/>
        <w:spacing w:after="0" w:line="240" w:lineRule="auto"/>
        <w:jc w:val="both"/>
        <w:rPr>
          <w:rFonts w:ascii="Open Sans" w:hAnsi="Open Sans" w:cs="Open Sans"/>
          <w:i/>
          <w:sz w:val="20"/>
          <w:szCs w:val="20"/>
        </w:rPr>
      </w:pPr>
      <w:r w:rsidRPr="007E2F1D">
        <w:rPr>
          <w:rFonts w:ascii="Open Sans" w:hAnsi="Open Sans" w:cs="Open Sans"/>
          <w:i/>
          <w:sz w:val="20"/>
          <w:szCs w:val="20"/>
        </w:rPr>
        <w:t>(ustrezno obkroži)</w:t>
      </w:r>
    </w:p>
    <w:p w14:paraId="512B1834"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7D4C59E1" w14:textId="14A69816"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za katerega podajamo svojo </w:t>
      </w:r>
      <w:r w:rsidR="00684ABC">
        <w:rPr>
          <w:rFonts w:ascii="Open Sans" w:hAnsi="Open Sans" w:cs="Open Sans"/>
          <w:sz w:val="20"/>
          <w:szCs w:val="20"/>
        </w:rPr>
        <w:t>ponudb</w:t>
      </w:r>
      <w:r w:rsidRPr="007E2F1D">
        <w:rPr>
          <w:rFonts w:ascii="Open Sans" w:hAnsi="Open Sans" w:cs="Open Sans"/>
          <w:sz w:val="20"/>
          <w:szCs w:val="20"/>
        </w:rPr>
        <w:t xml:space="preserve">o, </w:t>
      </w:r>
      <w:r w:rsidRPr="007E2F1D">
        <w:rPr>
          <w:rFonts w:ascii="Open Sans" w:hAnsi="Open Sans" w:cs="Open Sans"/>
          <w:b/>
          <w:bCs/>
          <w:sz w:val="20"/>
          <w:szCs w:val="20"/>
        </w:rPr>
        <w:t>dajemo pod materialno in kazensko odgovornostjo</w:t>
      </w:r>
      <w:r w:rsidRPr="007E2F1D">
        <w:rPr>
          <w:rFonts w:ascii="Open Sans" w:hAnsi="Open Sans" w:cs="Open Sans"/>
          <w:sz w:val="20"/>
          <w:szCs w:val="20"/>
        </w:rPr>
        <w:t xml:space="preserve"> naslednjo pisno izjavo:</w:t>
      </w:r>
    </w:p>
    <w:p w14:paraId="75210884"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0F50B2DB" w14:textId="77777777" w:rsidR="00FD07FE" w:rsidRPr="007E2F1D" w:rsidRDefault="00FD07FE" w:rsidP="001D654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Izjavljamo, da bomo zagotovili brezplačno zamenjavo vseh </w:t>
      </w:r>
      <w:proofErr w:type="spellStart"/>
      <w:r w:rsidRPr="007E2F1D">
        <w:rPr>
          <w:rFonts w:ascii="Open Sans" w:hAnsi="Open Sans" w:cs="Open Sans"/>
          <w:b/>
          <w:sz w:val="20"/>
          <w:szCs w:val="20"/>
        </w:rPr>
        <w:t>mehovnih</w:t>
      </w:r>
      <w:proofErr w:type="spellEnd"/>
      <w:r w:rsidRPr="007E2F1D">
        <w:rPr>
          <w:rFonts w:ascii="Open Sans" w:hAnsi="Open Sans" w:cs="Open Sans"/>
          <w:b/>
          <w:sz w:val="20"/>
          <w:szCs w:val="20"/>
        </w:rPr>
        <w:t xml:space="preserve"> plinomerov, ki se jih po poteku veljavnosti prve overitve, v predpisanih zakonskih rokih, ne bo dalo ponovno overiti.</w:t>
      </w:r>
    </w:p>
    <w:p w14:paraId="25EA3BA0"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25FE2837"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p>
    <w:p w14:paraId="22599D93" w14:textId="77777777" w:rsidR="00FD07FE" w:rsidRPr="007E2F1D" w:rsidRDefault="00FD07FE"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Opomba: Naročnik bo </w:t>
      </w:r>
      <w:proofErr w:type="spellStart"/>
      <w:r w:rsidRPr="007E2F1D">
        <w:rPr>
          <w:rFonts w:ascii="Open Sans" w:hAnsi="Open Sans" w:cs="Open Sans"/>
          <w:sz w:val="20"/>
          <w:szCs w:val="20"/>
        </w:rPr>
        <w:t>mehovne</w:t>
      </w:r>
      <w:proofErr w:type="spellEnd"/>
      <w:r w:rsidRPr="007E2F1D">
        <w:rPr>
          <w:rFonts w:ascii="Open Sans" w:hAnsi="Open Sans" w:cs="Open Sans"/>
          <w:sz w:val="20"/>
          <w:szCs w:val="20"/>
        </w:rPr>
        <w:t xml:space="preserve"> plinomere vgradil v omrežje najkasneje v roku enega leta od dobave le-teh.</w:t>
      </w:r>
    </w:p>
    <w:p w14:paraId="62FED0D7"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649EAA09" w14:textId="0B7E0A2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7D582015" w14:textId="6F5C7AD4"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49E0FAE5" w14:textId="48EC40D8"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2A808293" w14:textId="77777777" w:rsidR="00FD07FE" w:rsidRPr="007E2F1D" w:rsidRDefault="00FD07FE" w:rsidP="001D654A">
      <w:pPr>
        <w:keepNext/>
        <w:keepLines/>
        <w:widowControl w:val="0"/>
        <w:spacing w:after="0" w:line="240" w:lineRule="auto"/>
        <w:ind w:left="426"/>
        <w:jc w:val="both"/>
        <w:rPr>
          <w:rFonts w:ascii="Open Sans" w:hAnsi="Open Sans" w:cs="Open Sans"/>
          <w:sz w:val="20"/>
          <w:szCs w:val="20"/>
        </w:rPr>
      </w:pPr>
    </w:p>
    <w:p w14:paraId="3C2AFF2F" w14:textId="77777777" w:rsidR="00FD07FE" w:rsidRPr="007E2F1D" w:rsidRDefault="00FD07FE" w:rsidP="001D654A">
      <w:pPr>
        <w:keepNext/>
        <w:keepLines/>
        <w:widowControl w:val="0"/>
        <w:spacing w:after="0" w:line="240" w:lineRule="auto"/>
        <w:ind w:left="426"/>
        <w:jc w:val="both"/>
        <w:rPr>
          <w:rFonts w:ascii="Open Sans" w:eastAsia="Times New Roman" w:hAnsi="Open Sans" w:cs="Open Sans"/>
          <w:sz w:val="20"/>
          <w:szCs w:val="20"/>
          <w:lang w:eastAsia="sl-SI"/>
        </w:rPr>
      </w:pPr>
    </w:p>
    <w:tbl>
      <w:tblPr>
        <w:tblW w:w="9468" w:type="dxa"/>
        <w:tblInd w:w="30" w:type="dxa"/>
        <w:tblLayout w:type="fixed"/>
        <w:tblCellMar>
          <w:left w:w="30" w:type="dxa"/>
          <w:right w:w="30" w:type="dxa"/>
        </w:tblCellMar>
        <w:tblLook w:val="0000" w:firstRow="0" w:lastRow="0" w:firstColumn="0" w:lastColumn="0" w:noHBand="0" w:noVBand="0"/>
      </w:tblPr>
      <w:tblGrid>
        <w:gridCol w:w="3402"/>
        <w:gridCol w:w="2238"/>
        <w:gridCol w:w="3828"/>
      </w:tblGrid>
      <w:tr w:rsidR="00FD07FE" w:rsidRPr="007E2F1D" w14:paraId="7F52AB8C" w14:textId="77777777" w:rsidTr="00663A21">
        <w:trPr>
          <w:trHeight w:val="235"/>
        </w:trPr>
        <w:tc>
          <w:tcPr>
            <w:tcW w:w="3402" w:type="dxa"/>
            <w:tcBorders>
              <w:bottom w:val="single" w:sz="4" w:space="0" w:color="auto"/>
            </w:tcBorders>
          </w:tcPr>
          <w:p w14:paraId="588C8404"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p w14:paraId="21B17468"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38" w:type="dxa"/>
          </w:tcPr>
          <w:p w14:paraId="2FCB834A"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828" w:type="dxa"/>
            <w:tcBorders>
              <w:bottom w:val="single" w:sz="4" w:space="0" w:color="auto"/>
            </w:tcBorders>
          </w:tcPr>
          <w:p w14:paraId="2D7868A1" w14:textId="77777777" w:rsidR="00FD07FE" w:rsidRPr="007E2F1D" w:rsidRDefault="00FD07FE" w:rsidP="001D654A">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D07FE" w:rsidRPr="007E2F1D" w14:paraId="3121D4E2" w14:textId="77777777" w:rsidTr="00663A21">
        <w:trPr>
          <w:trHeight w:val="235"/>
        </w:trPr>
        <w:tc>
          <w:tcPr>
            <w:tcW w:w="3402" w:type="dxa"/>
            <w:tcBorders>
              <w:top w:val="single" w:sz="4" w:space="0" w:color="auto"/>
            </w:tcBorders>
          </w:tcPr>
          <w:p w14:paraId="218C0981"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(kraj, datum)</w:t>
            </w:r>
          </w:p>
        </w:tc>
        <w:tc>
          <w:tcPr>
            <w:tcW w:w="2238" w:type="dxa"/>
          </w:tcPr>
          <w:p w14:paraId="14556638" w14:textId="77777777" w:rsidR="00FD07FE" w:rsidRPr="007E2F1D" w:rsidRDefault="00FD07FE" w:rsidP="001D654A">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žig</w:t>
            </w:r>
          </w:p>
        </w:tc>
        <w:tc>
          <w:tcPr>
            <w:tcW w:w="3828" w:type="dxa"/>
            <w:tcBorders>
              <w:top w:val="single" w:sz="4" w:space="0" w:color="auto"/>
            </w:tcBorders>
          </w:tcPr>
          <w:p w14:paraId="2B3F2958" w14:textId="77777777" w:rsidR="00FD07FE" w:rsidRPr="007E2F1D" w:rsidRDefault="00FD07FE" w:rsidP="001D654A">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(i</w:t>
            </w:r>
            <w:r w:rsidRPr="007E2F1D">
              <w:rPr>
                <w:rFonts w:ascii="Open Sans" w:hAnsi="Open Sans" w:cs="Open Sans"/>
                <w:snapToGrid w:val="0"/>
                <w:color w:val="000000"/>
                <w:sz w:val="20"/>
                <w:szCs w:val="20"/>
              </w:rPr>
              <w:t xml:space="preserve">me in priimek ter podpis </w:t>
            </w:r>
            <w:r w:rsidRPr="007E2F1D">
              <w:rPr>
                <w:rFonts w:ascii="Open Sans" w:eastAsia="Times New Roman" w:hAnsi="Open Sans" w:cs="Open Sans"/>
                <w:snapToGrid w:val="0"/>
                <w:color w:val="000000"/>
                <w:sz w:val="20"/>
                <w:szCs w:val="20"/>
                <w:lang w:eastAsia="sl-SI"/>
              </w:rPr>
              <w:t>odgovorne osebe</w:t>
            </w:r>
            <w:r w:rsidRPr="007E2F1D">
              <w:rPr>
                <w:rFonts w:ascii="Open Sans" w:hAnsi="Open Sans" w:cs="Open Sans"/>
                <w:snapToGrid w:val="0"/>
                <w:color w:val="000000"/>
                <w:sz w:val="20"/>
                <w:szCs w:val="20"/>
              </w:rPr>
              <w:t xml:space="preserve"> gospodarskega subjekta</w:t>
            </w:r>
            <w:r w:rsidRPr="007E2F1D">
              <w:rPr>
                <w:rFonts w:ascii="Open Sans" w:eastAsia="Times New Roman" w:hAnsi="Open Sans" w:cs="Open Sans"/>
                <w:snapToGrid w:val="0"/>
                <w:color w:val="000000"/>
                <w:sz w:val="20"/>
                <w:szCs w:val="20"/>
                <w:lang w:eastAsia="sl-SI"/>
              </w:rPr>
              <w:t>)</w:t>
            </w:r>
          </w:p>
        </w:tc>
      </w:tr>
    </w:tbl>
    <w:p w14:paraId="360D9BC0" w14:textId="137A307B" w:rsidR="00236F32" w:rsidRPr="007E2F1D" w:rsidRDefault="00FD07FE" w:rsidP="001D654A">
      <w:pPr>
        <w:keepNext/>
        <w:keepLines/>
        <w:widowControl w:val="0"/>
        <w:spacing w:after="0" w:line="240" w:lineRule="auto"/>
        <w:ind w:left="426"/>
        <w:jc w:val="both"/>
        <w:rPr>
          <w:rFonts w:ascii="Open Sans" w:hAnsi="Open Sans" w:cs="Open Sans"/>
          <w:sz w:val="20"/>
          <w:szCs w:val="20"/>
        </w:rPr>
      </w:pPr>
      <w:r w:rsidRPr="007E2F1D">
        <w:rPr>
          <w:rFonts w:ascii="Open Sans" w:hAnsi="Open Sans" w:cs="Open Sans"/>
          <w:sz w:val="20"/>
          <w:szCs w:val="20"/>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7E2F1D" w14:paraId="02798FD4" w14:textId="77777777" w:rsidTr="002377D5">
        <w:tc>
          <w:tcPr>
            <w:tcW w:w="9356" w:type="dxa"/>
          </w:tcPr>
          <w:p w14:paraId="1C6FA780" w14:textId="01946C5B" w:rsidR="001E6D4A" w:rsidRPr="007E2F1D" w:rsidRDefault="001E6D4A" w:rsidP="001D654A">
            <w:pPr>
              <w:keepNext/>
              <w:keepLines/>
              <w:widowControl w:val="0"/>
              <w:spacing w:after="0" w:line="240" w:lineRule="auto"/>
              <w:jc w:val="both"/>
              <w:rPr>
                <w:rFonts w:ascii="Open Sans" w:eastAsia="Times New Roman" w:hAnsi="Open Sans" w:cs="Open Sans"/>
                <w:b/>
                <w:i/>
                <w:sz w:val="20"/>
                <w:szCs w:val="20"/>
                <w:lang w:eastAsia="sl-SI"/>
              </w:rPr>
            </w:pPr>
            <w:r w:rsidRPr="007E2F1D">
              <w:rPr>
                <w:rFonts w:ascii="Open Sans" w:hAnsi="Open Sans" w:cs="Open Sans"/>
                <w:sz w:val="20"/>
                <w:szCs w:val="20"/>
              </w:rPr>
              <w:lastRenderedPageBreak/>
              <w:br w:type="page"/>
            </w:r>
            <w:r w:rsidRPr="007E2F1D">
              <w:rPr>
                <w:rFonts w:ascii="Open Sans" w:eastAsia="Times New Roman" w:hAnsi="Open Sans" w:cs="Open Sans"/>
                <w:sz w:val="20"/>
                <w:szCs w:val="20"/>
                <w:lang w:eastAsia="sl-SI"/>
              </w:rPr>
              <w:t xml:space="preserve">VZOREC </w:t>
            </w:r>
            <w:r w:rsidR="00435E7F" w:rsidRPr="007E2F1D">
              <w:rPr>
                <w:rFonts w:ascii="Open Sans" w:eastAsia="Times New Roman" w:hAnsi="Open Sans" w:cs="Open Sans"/>
                <w:sz w:val="20"/>
                <w:szCs w:val="20"/>
                <w:lang w:eastAsia="sl-SI"/>
              </w:rPr>
              <w:t xml:space="preserve">OKVIRNEGA </w:t>
            </w:r>
            <w:r w:rsidR="00D81BCA" w:rsidRPr="007E2F1D">
              <w:rPr>
                <w:rFonts w:ascii="Open Sans" w:eastAsia="Times New Roman" w:hAnsi="Open Sans" w:cs="Open Sans"/>
                <w:sz w:val="20"/>
                <w:szCs w:val="20"/>
                <w:lang w:eastAsia="sl-SI"/>
              </w:rPr>
              <w:t xml:space="preserve">SPORAZUMA </w:t>
            </w:r>
            <w:r w:rsidR="00D81BCA" w:rsidRPr="007E2F1D">
              <w:rPr>
                <w:rFonts w:ascii="Open Sans" w:eastAsia="Times New Roman" w:hAnsi="Open Sans" w:cs="Open Sans"/>
                <w:color w:val="FF0000"/>
                <w:sz w:val="20"/>
                <w:szCs w:val="20"/>
                <w:lang w:eastAsia="sl-SI"/>
              </w:rPr>
              <w:t>– ni potrebno prilagati v ponudbi</w:t>
            </w:r>
          </w:p>
        </w:tc>
      </w:tr>
    </w:tbl>
    <w:p w14:paraId="0C8F5F95" w14:textId="77777777" w:rsidR="004B5914" w:rsidRPr="007E2F1D" w:rsidRDefault="004B5914" w:rsidP="001D654A">
      <w:pPr>
        <w:keepNext/>
        <w:keepLines/>
        <w:widowControl w:val="0"/>
        <w:spacing w:after="0" w:line="240" w:lineRule="auto"/>
        <w:jc w:val="both"/>
        <w:rPr>
          <w:rFonts w:ascii="Open Sans" w:eastAsia="Times New Roman" w:hAnsi="Open Sans" w:cs="Open Sans"/>
          <w:b/>
          <w:sz w:val="20"/>
          <w:szCs w:val="20"/>
          <w:lang w:eastAsia="sl-SI"/>
        </w:rPr>
      </w:pPr>
    </w:p>
    <w:p w14:paraId="73528702" w14:textId="73B447C3" w:rsidR="00EC3759" w:rsidRPr="007E2F1D" w:rsidRDefault="00EC3759"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Številka naročnika: </w:t>
      </w:r>
      <w:r w:rsidR="00F311A8" w:rsidRPr="007E2F1D">
        <w:rPr>
          <w:rFonts w:ascii="Open Sans" w:eastAsia="Times New Roman" w:hAnsi="Open Sans" w:cs="Open Sans"/>
          <w:b/>
          <w:sz w:val="20"/>
          <w:szCs w:val="20"/>
          <w:lang w:eastAsia="sl-SI"/>
        </w:rPr>
        <w:t>ENLJ-SOP-76/26</w:t>
      </w:r>
      <w:r w:rsidR="00E95508" w:rsidRPr="007E2F1D">
        <w:rPr>
          <w:rFonts w:ascii="Open Sans" w:eastAsia="Times New Roman" w:hAnsi="Open Sans" w:cs="Open Sans"/>
          <w:b/>
          <w:sz w:val="20"/>
          <w:szCs w:val="20"/>
          <w:lang w:eastAsia="sl-SI"/>
        </w:rPr>
        <w:t>-x</w:t>
      </w:r>
      <w:r w:rsidR="00C04B74" w:rsidRPr="007E2F1D">
        <w:rPr>
          <w:rFonts w:ascii="Open Sans" w:eastAsia="Times New Roman" w:hAnsi="Open Sans" w:cs="Open Sans"/>
          <w:b/>
          <w:sz w:val="20"/>
          <w:szCs w:val="20"/>
          <w:lang w:eastAsia="sl-SI"/>
        </w:rPr>
        <w:t xml:space="preserve"> </w:t>
      </w:r>
    </w:p>
    <w:p w14:paraId="40124B2F" w14:textId="77777777" w:rsidR="00EC3759" w:rsidRPr="007E2F1D" w:rsidRDefault="00EC3759" w:rsidP="001D654A">
      <w:pPr>
        <w:keepNext/>
        <w:keepLines/>
        <w:widowControl w:val="0"/>
        <w:spacing w:after="0" w:line="240" w:lineRule="auto"/>
        <w:jc w:val="both"/>
        <w:rPr>
          <w:rFonts w:ascii="Open Sans" w:eastAsia="Times New Roman" w:hAnsi="Open Sans" w:cs="Open Sans"/>
          <w:b/>
          <w:sz w:val="20"/>
          <w:szCs w:val="20"/>
          <w:lang w:eastAsia="sl-SI"/>
        </w:rPr>
      </w:pPr>
    </w:p>
    <w:p w14:paraId="18DB112F" w14:textId="77777777" w:rsidR="00EC3759" w:rsidRPr="007E2F1D" w:rsidRDefault="00EC3759" w:rsidP="001D654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Številka izvajalca: ___________</w:t>
      </w:r>
    </w:p>
    <w:p w14:paraId="272EFA03" w14:textId="77777777" w:rsidR="00EC3759" w:rsidRPr="007E2F1D" w:rsidRDefault="00EC3759" w:rsidP="001D654A">
      <w:pPr>
        <w:keepNext/>
        <w:keepLines/>
        <w:widowControl w:val="0"/>
        <w:tabs>
          <w:tab w:val="left" w:pos="4962"/>
        </w:tabs>
        <w:spacing w:after="0" w:line="240" w:lineRule="auto"/>
        <w:jc w:val="both"/>
        <w:rPr>
          <w:rFonts w:ascii="Open Sans" w:eastAsia="Times New Roman" w:hAnsi="Open Sans" w:cs="Open Sans"/>
          <w:b/>
          <w:sz w:val="20"/>
          <w:szCs w:val="20"/>
          <w:lang w:eastAsia="sl-SI"/>
        </w:rPr>
      </w:pPr>
    </w:p>
    <w:p w14:paraId="503A18EF" w14:textId="77777777" w:rsidR="00664114" w:rsidRPr="007E2F1D" w:rsidRDefault="00435E7F" w:rsidP="001D654A">
      <w:pPr>
        <w:keepNext/>
        <w:keepLines/>
        <w:widowControl w:val="0"/>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O</w:t>
      </w:r>
      <w:r w:rsidR="009251DE" w:rsidRPr="007E2F1D">
        <w:rPr>
          <w:rFonts w:ascii="Open Sans" w:eastAsia="Times New Roman" w:hAnsi="Open Sans" w:cs="Open Sans"/>
          <w:b/>
          <w:sz w:val="20"/>
          <w:szCs w:val="20"/>
          <w:lang w:eastAsia="sl-SI"/>
        </w:rPr>
        <w:t>kvirni sporazum</w:t>
      </w:r>
    </w:p>
    <w:p w14:paraId="5FDB6C7A" w14:textId="77777777" w:rsidR="00EC3759" w:rsidRPr="007E2F1D" w:rsidRDefault="009251DE" w:rsidP="001D654A">
      <w:pPr>
        <w:keepNext/>
        <w:keepLines/>
        <w:widowControl w:val="0"/>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o</w:t>
      </w:r>
    </w:p>
    <w:p w14:paraId="7FDD747C" w14:textId="35DE8CAE" w:rsidR="00385BA1" w:rsidRPr="007E2F1D" w:rsidRDefault="00281731" w:rsidP="001D654A">
      <w:pPr>
        <w:keepNext/>
        <w:keepLines/>
        <w:widowControl w:val="0"/>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d</w:t>
      </w:r>
      <w:r w:rsidR="002E4C43" w:rsidRPr="007E2F1D">
        <w:rPr>
          <w:rFonts w:ascii="Open Sans" w:eastAsia="Times New Roman" w:hAnsi="Open Sans" w:cs="Open Sans"/>
          <w:b/>
          <w:sz w:val="20"/>
          <w:szCs w:val="20"/>
          <w:lang w:eastAsia="sl-SI"/>
        </w:rPr>
        <w:t>obavi plinske merilne in regulacijske opreme</w:t>
      </w:r>
      <w:r w:rsidR="0052562C" w:rsidRPr="007E2F1D">
        <w:rPr>
          <w:rFonts w:ascii="Open Sans" w:eastAsia="Times New Roman" w:hAnsi="Open Sans" w:cs="Open Sans"/>
          <w:b/>
          <w:sz w:val="20"/>
          <w:szCs w:val="20"/>
          <w:lang w:eastAsia="sl-SI"/>
        </w:rPr>
        <w:t xml:space="preserve"> </w:t>
      </w:r>
      <w:r w:rsidR="00385BA1" w:rsidRPr="007E2F1D">
        <w:rPr>
          <w:rFonts w:ascii="Open Sans" w:eastAsia="Times New Roman" w:hAnsi="Open Sans" w:cs="Open Sans"/>
          <w:b/>
          <w:sz w:val="20"/>
          <w:szCs w:val="20"/>
          <w:lang w:eastAsia="sl-SI"/>
        </w:rPr>
        <w:t>za</w:t>
      </w:r>
      <w:r w:rsidR="009251DE" w:rsidRPr="007E2F1D">
        <w:rPr>
          <w:rFonts w:ascii="Open Sans" w:eastAsia="Times New Roman" w:hAnsi="Open Sans" w:cs="Open Sans"/>
          <w:b/>
          <w:sz w:val="20"/>
          <w:szCs w:val="20"/>
          <w:lang w:eastAsia="sl-SI"/>
        </w:rPr>
        <w:t xml:space="preserve"> </w:t>
      </w:r>
      <w:r w:rsidR="00A52674" w:rsidRPr="007E2F1D">
        <w:rPr>
          <w:rFonts w:ascii="Open Sans" w:eastAsia="Times New Roman" w:hAnsi="Open Sans" w:cs="Open Sans"/>
          <w:b/>
          <w:sz w:val="20"/>
          <w:szCs w:val="20"/>
          <w:lang w:eastAsia="sl-SI"/>
        </w:rPr>
        <w:t xml:space="preserve">_. </w:t>
      </w:r>
      <w:r w:rsidR="009251DE" w:rsidRPr="007E2F1D">
        <w:rPr>
          <w:rFonts w:ascii="Open Sans" w:eastAsia="Times New Roman" w:hAnsi="Open Sans" w:cs="Open Sans"/>
          <w:b/>
          <w:sz w:val="20"/>
          <w:szCs w:val="20"/>
          <w:lang w:eastAsia="sl-SI"/>
        </w:rPr>
        <w:t>sklop</w:t>
      </w:r>
      <w:r w:rsidR="00385BA1" w:rsidRPr="007E2F1D">
        <w:rPr>
          <w:rFonts w:ascii="Open Sans" w:eastAsia="Times New Roman" w:hAnsi="Open Sans" w:cs="Open Sans"/>
          <w:b/>
          <w:sz w:val="20"/>
          <w:szCs w:val="20"/>
          <w:lang w:eastAsia="sl-SI"/>
        </w:rPr>
        <w:t>:</w:t>
      </w:r>
      <w:r w:rsidR="00A52674" w:rsidRPr="007E2F1D">
        <w:rPr>
          <w:rFonts w:ascii="Open Sans" w:eastAsia="Times New Roman" w:hAnsi="Open Sans" w:cs="Open Sans"/>
          <w:b/>
          <w:sz w:val="20"/>
          <w:szCs w:val="20"/>
          <w:lang w:eastAsia="sl-SI"/>
        </w:rPr>
        <w:t xml:space="preserve"> _________</w:t>
      </w:r>
    </w:p>
    <w:p w14:paraId="6DCAB606" w14:textId="77777777" w:rsidR="00EC3759" w:rsidRPr="007E2F1D" w:rsidRDefault="00EC3759" w:rsidP="001D654A">
      <w:pPr>
        <w:keepNext/>
        <w:keepLines/>
        <w:widowControl w:val="0"/>
        <w:spacing w:after="0" w:line="240" w:lineRule="auto"/>
        <w:jc w:val="center"/>
        <w:rPr>
          <w:rFonts w:ascii="Open Sans" w:eastAsia="Times New Roman" w:hAnsi="Open Sans" w:cs="Open Sans"/>
          <w:b/>
          <w:sz w:val="20"/>
          <w:szCs w:val="20"/>
          <w:lang w:eastAsia="sl-SI"/>
        </w:rPr>
      </w:pPr>
    </w:p>
    <w:p w14:paraId="14B6037C"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ki </w:t>
      </w:r>
      <w:r w:rsidR="00385BA1" w:rsidRPr="007E2F1D">
        <w:rPr>
          <w:rFonts w:ascii="Open Sans" w:eastAsia="Times New Roman" w:hAnsi="Open Sans" w:cs="Open Sans"/>
          <w:sz w:val="20"/>
          <w:szCs w:val="20"/>
          <w:lang w:eastAsia="sl-SI"/>
        </w:rPr>
        <w:t>ga</w:t>
      </w:r>
      <w:r w:rsidRPr="007E2F1D">
        <w:rPr>
          <w:rFonts w:ascii="Open Sans" w:eastAsia="Times New Roman" w:hAnsi="Open Sans" w:cs="Open Sans"/>
          <w:sz w:val="20"/>
          <w:szCs w:val="20"/>
          <w:lang w:eastAsia="sl-SI"/>
        </w:rPr>
        <w:t xml:space="preserve"> skleneta</w:t>
      </w:r>
    </w:p>
    <w:p w14:paraId="25B076E7" w14:textId="77777777" w:rsidR="00EC3759" w:rsidRPr="007E2F1D" w:rsidRDefault="00EC3759" w:rsidP="001D654A">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3D1D53DA" w14:textId="77777777" w:rsidR="00B2561E" w:rsidRPr="007E2F1D" w:rsidRDefault="00EC3759" w:rsidP="001D654A">
      <w:pPr>
        <w:keepNext/>
        <w:keepLines/>
        <w:widowControl w:val="0"/>
        <w:spacing w:after="0" w:line="240" w:lineRule="auto"/>
        <w:ind w:left="1650" w:hanging="1650"/>
        <w:jc w:val="both"/>
        <w:rPr>
          <w:rFonts w:ascii="Open Sans" w:eastAsia="Times New Roman" w:hAnsi="Open Sans" w:cs="Open Sans"/>
          <w:snapToGrid w:val="0"/>
          <w:sz w:val="20"/>
          <w:szCs w:val="20"/>
          <w:lang w:eastAsia="sl-SI"/>
        </w:rPr>
      </w:pPr>
      <w:r w:rsidRPr="007E2F1D">
        <w:rPr>
          <w:rFonts w:ascii="Open Sans" w:eastAsia="Times New Roman" w:hAnsi="Open Sans" w:cs="Open Sans"/>
          <w:b/>
          <w:sz w:val="20"/>
          <w:szCs w:val="20"/>
          <w:lang w:eastAsia="sl-SI"/>
        </w:rPr>
        <w:t>NAROČNIK:</w:t>
      </w:r>
      <w:r w:rsidRPr="007E2F1D">
        <w:rPr>
          <w:rFonts w:ascii="Open Sans" w:eastAsia="Times New Roman" w:hAnsi="Open Sans" w:cs="Open Sans"/>
          <w:sz w:val="20"/>
          <w:szCs w:val="20"/>
          <w:lang w:eastAsia="sl-SI"/>
        </w:rPr>
        <w:tab/>
      </w:r>
      <w:r w:rsidRPr="007E2F1D">
        <w:rPr>
          <w:rFonts w:ascii="Open Sans" w:eastAsia="Times New Roman" w:hAnsi="Open Sans" w:cs="Open Sans"/>
          <w:b/>
          <w:snapToGrid w:val="0"/>
          <w:sz w:val="20"/>
          <w:szCs w:val="20"/>
          <w:lang w:eastAsia="sl-SI"/>
        </w:rPr>
        <w:t>JAVNO PODJETJE ENERGETIKA LJUBLJANA d.o.o.</w:t>
      </w:r>
      <w:r w:rsidRPr="007E2F1D">
        <w:rPr>
          <w:rFonts w:ascii="Open Sans" w:eastAsia="Times New Roman" w:hAnsi="Open Sans" w:cs="Open Sans"/>
          <w:snapToGrid w:val="0"/>
          <w:sz w:val="20"/>
          <w:szCs w:val="20"/>
          <w:lang w:eastAsia="sl-SI"/>
        </w:rPr>
        <w:t xml:space="preserve">, Verovškova ulica 62, 1000 Ljubljana, ki ga zastopa direktor Samo Lozej </w:t>
      </w:r>
    </w:p>
    <w:p w14:paraId="7DCE4100" w14:textId="2926A358" w:rsidR="00EC3759" w:rsidRPr="007E2F1D" w:rsidRDefault="00EC3759" w:rsidP="001D654A">
      <w:pPr>
        <w:keepNext/>
        <w:keepLines/>
        <w:widowControl w:val="0"/>
        <w:spacing w:after="0" w:line="240" w:lineRule="auto"/>
        <w:ind w:left="165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nadaljevanju: naročnik)</w:t>
      </w:r>
    </w:p>
    <w:p w14:paraId="6CA088F8"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p>
    <w:p w14:paraId="65B3888E" w14:textId="77777777" w:rsidR="00EC3759" w:rsidRPr="007E2F1D" w:rsidRDefault="00EC3759" w:rsidP="001D654A">
      <w:pPr>
        <w:keepNext/>
        <w:keepLines/>
        <w:widowControl w:val="0"/>
        <w:spacing w:after="0" w:line="240" w:lineRule="auto"/>
        <w:ind w:left="2410" w:hanging="7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identifikacijska številka za DDV: SI23034033</w:t>
      </w:r>
    </w:p>
    <w:p w14:paraId="338A902B" w14:textId="77777777" w:rsidR="00EC3759" w:rsidRPr="007E2F1D" w:rsidRDefault="00EC3759" w:rsidP="001D654A">
      <w:pPr>
        <w:keepNext/>
        <w:keepLines/>
        <w:widowControl w:val="0"/>
        <w:spacing w:after="0" w:line="240" w:lineRule="auto"/>
        <w:ind w:left="2410" w:hanging="7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matična številka: 5226406000</w:t>
      </w:r>
    </w:p>
    <w:p w14:paraId="65C9A0A1" w14:textId="77777777" w:rsidR="00EC3759" w:rsidRPr="007E2F1D" w:rsidRDefault="00EC3759" w:rsidP="001D654A">
      <w:pPr>
        <w:keepNext/>
        <w:keepLines/>
        <w:widowControl w:val="0"/>
        <w:tabs>
          <w:tab w:val="left" w:pos="1843"/>
        </w:tabs>
        <w:spacing w:after="0" w:line="240" w:lineRule="auto"/>
        <w:ind w:left="1701" w:hanging="1701"/>
        <w:jc w:val="both"/>
        <w:rPr>
          <w:rFonts w:ascii="Open Sans" w:eastAsia="Times New Roman" w:hAnsi="Open Sans" w:cs="Open Sans"/>
          <w:b/>
          <w:sz w:val="20"/>
          <w:szCs w:val="20"/>
          <w:lang w:eastAsia="sl-SI"/>
        </w:rPr>
      </w:pPr>
    </w:p>
    <w:p w14:paraId="0324269F" w14:textId="77777777" w:rsidR="00EC3759" w:rsidRPr="007E2F1D" w:rsidRDefault="00EC3759" w:rsidP="001D654A">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ter </w:t>
      </w:r>
    </w:p>
    <w:p w14:paraId="1CEA44FB" w14:textId="77777777" w:rsidR="00EC3759" w:rsidRPr="007E2F1D" w:rsidRDefault="00EC3759" w:rsidP="001D654A">
      <w:pPr>
        <w:keepNext/>
        <w:keepLines/>
        <w:widowControl w:val="0"/>
        <w:tabs>
          <w:tab w:val="left" w:pos="1702"/>
        </w:tabs>
        <w:spacing w:after="0" w:line="240" w:lineRule="auto"/>
        <w:jc w:val="both"/>
        <w:rPr>
          <w:rFonts w:ascii="Open Sans" w:eastAsia="Times New Roman" w:hAnsi="Open Sans" w:cs="Open Sans"/>
          <w:b/>
          <w:sz w:val="20"/>
          <w:szCs w:val="20"/>
          <w:lang w:eastAsia="sl-SI"/>
        </w:rPr>
      </w:pPr>
    </w:p>
    <w:p w14:paraId="626512E5" w14:textId="77777777" w:rsidR="00EC3759" w:rsidRPr="007E2F1D" w:rsidRDefault="00EC3759" w:rsidP="001D654A">
      <w:pPr>
        <w:keepNext/>
        <w:keepLines/>
        <w:widowControl w:val="0"/>
        <w:spacing w:after="0" w:line="240" w:lineRule="auto"/>
        <w:ind w:left="1560" w:hanging="1560"/>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t>IZVAJALEC:</w:t>
      </w:r>
      <w:r w:rsidRPr="007E2F1D">
        <w:rPr>
          <w:rFonts w:ascii="Open Sans" w:eastAsia="Times New Roman" w:hAnsi="Open Sans" w:cs="Open Sans"/>
          <w:b/>
          <w:sz w:val="20"/>
          <w:szCs w:val="20"/>
          <w:lang w:eastAsia="sl-SI"/>
        </w:rPr>
        <w:tab/>
      </w:r>
      <w:r w:rsidRPr="007E2F1D">
        <w:rPr>
          <w:rFonts w:ascii="Open Sans" w:eastAsia="Times New Roman" w:hAnsi="Open Sans" w:cs="Open Sans"/>
          <w:sz w:val="20"/>
          <w:szCs w:val="20"/>
          <w:lang w:eastAsia="sl-SI"/>
        </w:rPr>
        <w:t>________________________________________________________________, ki ga zastopa: _______________________________</w:t>
      </w:r>
    </w:p>
    <w:p w14:paraId="5A92D77F" w14:textId="77777777" w:rsidR="00EC3759" w:rsidRPr="007E2F1D" w:rsidRDefault="00EC3759" w:rsidP="001D654A">
      <w:pPr>
        <w:keepNext/>
        <w:keepLines/>
        <w:widowControl w:val="0"/>
        <w:spacing w:after="0" w:line="240" w:lineRule="auto"/>
        <w:ind w:left="15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nadaljevanju: izvajalec)</w:t>
      </w:r>
    </w:p>
    <w:p w14:paraId="4E620A16" w14:textId="77777777" w:rsidR="00EC3759" w:rsidRPr="007E2F1D" w:rsidRDefault="00EC3759" w:rsidP="001D654A">
      <w:pPr>
        <w:keepNext/>
        <w:keepLines/>
        <w:widowControl w:val="0"/>
        <w:tabs>
          <w:tab w:val="left" w:pos="5104"/>
        </w:tabs>
        <w:spacing w:after="0" w:line="240" w:lineRule="auto"/>
        <w:ind w:left="1560" w:hanging="1701"/>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r>
    </w:p>
    <w:p w14:paraId="2229DDDD" w14:textId="77777777" w:rsidR="00EC3759" w:rsidRPr="007E2F1D" w:rsidRDefault="00EC3759" w:rsidP="001D654A">
      <w:pPr>
        <w:keepNext/>
        <w:keepLines/>
        <w:widowControl w:val="0"/>
        <w:spacing w:after="0" w:line="240" w:lineRule="auto"/>
        <w:ind w:left="15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številka transakcijskega računa: ___________________________ pri</w:t>
      </w:r>
    </w:p>
    <w:p w14:paraId="3B312208" w14:textId="77777777" w:rsidR="00EC3759" w:rsidRPr="007E2F1D" w:rsidRDefault="00EC3759" w:rsidP="001D654A">
      <w:pPr>
        <w:keepNext/>
        <w:keepLines/>
        <w:widowControl w:val="0"/>
        <w:spacing w:after="0" w:line="240" w:lineRule="auto"/>
        <w:ind w:left="15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identifikacijska številka za DDV: _________________________</w:t>
      </w:r>
    </w:p>
    <w:p w14:paraId="66F34FF7" w14:textId="77777777" w:rsidR="00EC3759" w:rsidRPr="007E2F1D" w:rsidRDefault="00EC3759" w:rsidP="001D654A">
      <w:pPr>
        <w:keepNext/>
        <w:keepLines/>
        <w:widowControl w:val="0"/>
        <w:spacing w:after="0" w:line="240" w:lineRule="auto"/>
        <w:ind w:left="1560"/>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matična številka: ______________________</w:t>
      </w:r>
    </w:p>
    <w:p w14:paraId="1F4FA660" w14:textId="77777777" w:rsidR="00EC3759" w:rsidRPr="007E2F1D" w:rsidRDefault="00EC3759" w:rsidP="001D654A">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4DAE7D14" w14:textId="77777777" w:rsidR="00EC3759" w:rsidRPr="007E2F1D" w:rsidRDefault="00EC3759" w:rsidP="001D654A">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BC24975" w14:textId="77777777" w:rsidR="00EC3759" w:rsidRPr="007E2F1D" w:rsidRDefault="00EC3759"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UVODNE DOLOČBE</w:t>
      </w:r>
    </w:p>
    <w:p w14:paraId="4788E445" w14:textId="77777777" w:rsidR="00EC3759" w:rsidRPr="007E2F1D" w:rsidRDefault="00EC3759" w:rsidP="001D654A">
      <w:pPr>
        <w:keepNext/>
        <w:keepLines/>
        <w:widowControl w:val="0"/>
        <w:spacing w:after="0" w:line="240" w:lineRule="auto"/>
        <w:jc w:val="center"/>
        <w:rPr>
          <w:rFonts w:ascii="Open Sans" w:hAnsi="Open Sans" w:cs="Open Sans"/>
          <w:b/>
          <w:sz w:val="20"/>
          <w:szCs w:val="20"/>
        </w:rPr>
      </w:pPr>
    </w:p>
    <w:p w14:paraId="69AA11F1"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C7F3373"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p>
    <w:p w14:paraId="475830B7" w14:textId="153B241A" w:rsidR="00682D94" w:rsidRPr="007E2F1D" w:rsidRDefault="009454E0" w:rsidP="00682D94">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Stranki okvirnega sporazuma uvodoma sporazumno ugotavljata, da je JAVNI HOLDING Ljubljana, d.o.o., Verovškova ulica 70, </w:t>
      </w:r>
      <w:r w:rsidR="00682D94">
        <w:rPr>
          <w:rFonts w:ascii="Open Sans" w:hAnsi="Open Sans" w:cs="Open Sans"/>
          <w:sz w:val="20"/>
          <w:szCs w:val="20"/>
        </w:rPr>
        <w:t>1000 L</w:t>
      </w:r>
      <w:r w:rsidRPr="007E2F1D">
        <w:rPr>
          <w:rFonts w:ascii="Open Sans" w:hAnsi="Open Sans" w:cs="Open Sans"/>
          <w:sz w:val="20"/>
          <w:szCs w:val="20"/>
        </w:rPr>
        <w:t xml:space="preserve">jubljana, na podlagi pooblastila naročnika izvedel postopek oddaje javnega naročila št. </w:t>
      </w:r>
      <w:r w:rsidR="00F311A8" w:rsidRPr="007E2F1D">
        <w:rPr>
          <w:rFonts w:ascii="Open Sans" w:hAnsi="Open Sans" w:cs="Open Sans"/>
          <w:sz w:val="20"/>
          <w:szCs w:val="20"/>
        </w:rPr>
        <w:t>ENLJ-SOP-76/26</w:t>
      </w:r>
      <w:r w:rsidRPr="007E2F1D">
        <w:rPr>
          <w:rFonts w:ascii="Open Sans" w:hAnsi="Open Sans" w:cs="Open Sans"/>
          <w:sz w:val="20"/>
          <w:szCs w:val="20"/>
        </w:rPr>
        <w:t xml:space="preserve"> po </w:t>
      </w:r>
      <w:r w:rsidR="00C001E2" w:rsidRPr="007E2F1D">
        <w:rPr>
          <w:rFonts w:ascii="Open Sans" w:hAnsi="Open Sans" w:cs="Open Sans"/>
          <w:sz w:val="20"/>
          <w:szCs w:val="20"/>
        </w:rPr>
        <w:t xml:space="preserve">odprtem </w:t>
      </w:r>
      <w:r w:rsidRPr="007E2F1D">
        <w:rPr>
          <w:rFonts w:ascii="Open Sans" w:hAnsi="Open Sans" w:cs="Open Sans"/>
          <w:sz w:val="20"/>
          <w:szCs w:val="20"/>
        </w:rPr>
        <w:t>postopku</w:t>
      </w:r>
      <w:r w:rsidR="00C001E2" w:rsidRPr="007E2F1D">
        <w:rPr>
          <w:rFonts w:ascii="Open Sans" w:hAnsi="Open Sans" w:cs="Open Sans"/>
          <w:sz w:val="20"/>
          <w:szCs w:val="20"/>
        </w:rPr>
        <w:t>,</w:t>
      </w:r>
      <w:r w:rsidRPr="007E2F1D">
        <w:rPr>
          <w:rFonts w:ascii="Open Sans" w:hAnsi="Open Sans" w:cs="Open Sans"/>
          <w:sz w:val="20"/>
          <w:szCs w:val="20"/>
        </w:rPr>
        <w:t xml:space="preserve"> </w:t>
      </w:r>
      <w:r w:rsidR="00D35620" w:rsidRPr="007E2F1D">
        <w:rPr>
          <w:rFonts w:ascii="Open Sans" w:hAnsi="Open Sans" w:cs="Open Sans"/>
          <w:sz w:val="20"/>
          <w:szCs w:val="20"/>
        </w:rPr>
        <w:t xml:space="preserve">v </w:t>
      </w:r>
      <w:r w:rsidRPr="007E2F1D">
        <w:rPr>
          <w:rFonts w:ascii="Open Sans" w:hAnsi="Open Sans" w:cs="Open Sans"/>
          <w:sz w:val="20"/>
          <w:szCs w:val="20"/>
        </w:rPr>
        <w:t>skladu s 4</w:t>
      </w:r>
      <w:r w:rsidR="00C001E2" w:rsidRPr="007E2F1D">
        <w:rPr>
          <w:rFonts w:ascii="Open Sans" w:hAnsi="Open Sans" w:cs="Open Sans"/>
          <w:sz w:val="20"/>
          <w:szCs w:val="20"/>
        </w:rPr>
        <w:t>0</w:t>
      </w:r>
      <w:r w:rsidRPr="007E2F1D">
        <w:rPr>
          <w:rFonts w:ascii="Open Sans" w:hAnsi="Open Sans" w:cs="Open Sans"/>
          <w:sz w:val="20"/>
          <w:szCs w:val="20"/>
        </w:rPr>
        <w:t xml:space="preserve">. členom Zakona o javnem naročanju (Ur. l. RS, št. 91/15 s spremembami, v nadaljnjem besedilu: ZJN-3), </w:t>
      </w:r>
      <w:r w:rsidR="00015E07" w:rsidRPr="007E2F1D">
        <w:rPr>
          <w:rFonts w:ascii="Open Sans" w:hAnsi="Open Sans" w:cs="Open Sans"/>
          <w:sz w:val="20"/>
          <w:szCs w:val="20"/>
        </w:rPr>
        <w:t>objavljeno na Portalu javnih naročil dne …………………</w:t>
      </w:r>
      <w:r w:rsidR="00175C7E" w:rsidRPr="007E2F1D">
        <w:rPr>
          <w:rFonts w:ascii="Open Sans" w:hAnsi="Open Sans" w:cs="Open Sans"/>
          <w:sz w:val="20"/>
          <w:szCs w:val="20"/>
        </w:rPr>
        <w:t>…</w:t>
      </w:r>
      <w:r w:rsidR="00015E07" w:rsidRPr="007E2F1D">
        <w:rPr>
          <w:rFonts w:ascii="Open Sans" w:hAnsi="Open Sans" w:cs="Open Sans"/>
          <w:sz w:val="20"/>
          <w:szCs w:val="20"/>
        </w:rPr>
        <w:t>, pod št. objave ……………………… in v Dopolnilu k Uradnemu listu Evropske unije dne ……………………. , pod št. objave ……………………,</w:t>
      </w:r>
      <w:r w:rsidRPr="007E2F1D">
        <w:rPr>
          <w:rFonts w:ascii="Open Sans" w:hAnsi="Open Sans" w:cs="Open Sans"/>
          <w:sz w:val="20"/>
          <w:szCs w:val="20"/>
        </w:rPr>
        <w:t xml:space="preserve"> z namenom sklenitve okvirnega sporazuma za »</w:t>
      </w:r>
      <w:r w:rsidR="002E4C43" w:rsidRPr="007E2F1D">
        <w:rPr>
          <w:rFonts w:ascii="Open Sans" w:hAnsi="Open Sans" w:cs="Open Sans"/>
          <w:sz w:val="20"/>
          <w:szCs w:val="20"/>
        </w:rPr>
        <w:t>Dobavo plinske merilne in regulacijske opreme</w:t>
      </w:r>
      <w:r w:rsidR="0052562C" w:rsidRPr="007E2F1D">
        <w:rPr>
          <w:rFonts w:ascii="Open Sans" w:hAnsi="Open Sans" w:cs="Open Sans"/>
          <w:sz w:val="20"/>
          <w:szCs w:val="20"/>
        </w:rPr>
        <w:t xml:space="preserve"> </w:t>
      </w:r>
      <w:r w:rsidRPr="007E2F1D">
        <w:rPr>
          <w:rFonts w:ascii="Open Sans" w:hAnsi="Open Sans" w:cs="Open Sans"/>
          <w:bCs/>
          <w:sz w:val="20"/>
          <w:szCs w:val="20"/>
        </w:rPr>
        <w:t>za _. sklop: _____________________</w:t>
      </w:r>
      <w:r w:rsidR="00682D94">
        <w:rPr>
          <w:rFonts w:ascii="Open Sans" w:hAnsi="Open Sans" w:cs="Open Sans"/>
          <w:bCs/>
          <w:sz w:val="20"/>
          <w:szCs w:val="20"/>
        </w:rPr>
        <w:t>(</w:t>
      </w:r>
      <w:r w:rsidR="00682D94" w:rsidRPr="007E2F1D">
        <w:rPr>
          <w:rFonts w:ascii="Open Sans" w:hAnsi="Open Sans" w:cs="Open Sans"/>
          <w:sz w:val="20"/>
          <w:szCs w:val="20"/>
        </w:rPr>
        <w:t xml:space="preserve">»samo </w:t>
      </w:r>
      <w:r w:rsidR="000F35E8">
        <w:rPr>
          <w:rFonts w:ascii="Open Sans" w:hAnsi="Open Sans" w:cs="Open Sans"/>
          <w:sz w:val="20"/>
          <w:szCs w:val="20"/>
        </w:rPr>
        <w:t>pri 4. sklopu</w:t>
      </w:r>
      <w:r w:rsidR="00682D94" w:rsidRPr="007E2F1D">
        <w:rPr>
          <w:rFonts w:ascii="Open Sans" w:hAnsi="Open Sans" w:cs="Open Sans"/>
          <w:sz w:val="20"/>
          <w:szCs w:val="20"/>
        </w:rPr>
        <w:t>: in znotraj tega sklopa naslednji artikli:</w:t>
      </w:r>
      <w:r w:rsidR="00682D94">
        <w:rPr>
          <w:rFonts w:ascii="Open Sans" w:hAnsi="Open Sans" w:cs="Open Sans"/>
          <w:sz w:val="20"/>
          <w:szCs w:val="20"/>
        </w:rPr>
        <w:t xml:space="preserve"> </w:t>
      </w:r>
    </w:p>
    <w:p w14:paraId="2045C95F" w14:textId="77777777" w:rsidR="00682D94" w:rsidRDefault="00682D94"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w:t>
      </w:r>
      <w:r w:rsidRPr="007E2F1D">
        <w:rPr>
          <w:rFonts w:ascii="Open Sans" w:hAnsi="Open Sans" w:cs="Open Sans"/>
          <w:sz w:val="20"/>
          <w:szCs w:val="20"/>
        </w:rPr>
        <w:tab/>
        <w:t>_______.</w:t>
      </w:r>
      <w:r>
        <w:rPr>
          <w:rFonts w:ascii="Open Sans" w:hAnsi="Open Sans" w:cs="Open Sans"/>
          <w:bCs/>
          <w:sz w:val="20"/>
          <w:szCs w:val="20"/>
        </w:rPr>
        <w:t>)</w:t>
      </w:r>
      <w:r w:rsidR="009454E0" w:rsidRPr="007E2F1D">
        <w:rPr>
          <w:rFonts w:ascii="Open Sans" w:hAnsi="Open Sans" w:cs="Open Sans"/>
          <w:bCs/>
          <w:sz w:val="20"/>
          <w:szCs w:val="20"/>
        </w:rPr>
        <w:t>«,</w:t>
      </w:r>
      <w:r w:rsidR="009454E0" w:rsidRPr="007E2F1D">
        <w:rPr>
          <w:rFonts w:ascii="Open Sans" w:hAnsi="Open Sans" w:cs="Open Sans"/>
          <w:sz w:val="20"/>
          <w:szCs w:val="20"/>
        </w:rPr>
        <w:t xml:space="preserve"> </w:t>
      </w:r>
    </w:p>
    <w:p w14:paraId="4A51531E" w14:textId="22DCFCBF" w:rsidR="009454E0" w:rsidRPr="007E2F1D" w:rsidRDefault="009454E0" w:rsidP="00682D94">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F311A8" w:rsidRPr="007E2F1D">
        <w:rPr>
          <w:rFonts w:ascii="Open Sans" w:hAnsi="Open Sans" w:cs="Open Sans"/>
          <w:sz w:val="20"/>
          <w:szCs w:val="20"/>
        </w:rPr>
        <w:t>ENLJ-SOP-76/26</w:t>
      </w:r>
      <w:r w:rsidR="00682D94">
        <w:rPr>
          <w:rFonts w:ascii="Open Sans" w:hAnsi="Open Sans" w:cs="Open Sans"/>
          <w:sz w:val="20"/>
          <w:szCs w:val="20"/>
        </w:rPr>
        <w:t>.</w:t>
      </w:r>
    </w:p>
    <w:p w14:paraId="074C03BE" w14:textId="77777777" w:rsidR="00FD07FE" w:rsidRPr="007E2F1D" w:rsidRDefault="00FD07FE" w:rsidP="001D654A">
      <w:pPr>
        <w:keepNext/>
        <w:keepLines/>
        <w:widowControl w:val="0"/>
        <w:spacing w:after="0" w:line="240" w:lineRule="auto"/>
        <w:jc w:val="both"/>
        <w:rPr>
          <w:rFonts w:ascii="Open Sans" w:hAnsi="Open Sans" w:cs="Open Sans"/>
          <w:b/>
          <w:sz w:val="20"/>
          <w:szCs w:val="20"/>
        </w:rPr>
      </w:pPr>
    </w:p>
    <w:p w14:paraId="2CEE9551" w14:textId="77777777" w:rsidR="009454E0" w:rsidRPr="007E2F1D" w:rsidRDefault="009454E0"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S tem okvirnim sporazumom se naročnik in izvajalec dogovorita o pogojih izvajanja predmeta okvirnega sporazuma.</w:t>
      </w:r>
    </w:p>
    <w:p w14:paraId="4EA00646" w14:textId="77777777" w:rsidR="009412BB" w:rsidRPr="007E2F1D" w:rsidRDefault="009412BB" w:rsidP="001D654A">
      <w:pPr>
        <w:keepNext/>
        <w:keepLines/>
        <w:widowControl w:val="0"/>
        <w:spacing w:after="0" w:line="240" w:lineRule="auto"/>
        <w:rPr>
          <w:rFonts w:ascii="Open Sans" w:eastAsia="Times New Roman" w:hAnsi="Open Sans" w:cs="Open Sans"/>
          <w:b/>
          <w:sz w:val="20"/>
          <w:szCs w:val="20"/>
          <w:lang w:eastAsia="sl-SI"/>
        </w:rPr>
      </w:pPr>
    </w:p>
    <w:p w14:paraId="12997190" w14:textId="77777777" w:rsidR="00EC3759" w:rsidRPr="007E2F1D" w:rsidRDefault="00EC3759"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 xml:space="preserve">PREDMET </w:t>
      </w:r>
      <w:r w:rsidR="00435E7F" w:rsidRPr="007E2F1D">
        <w:rPr>
          <w:rFonts w:ascii="Open Sans" w:hAnsi="Open Sans" w:cs="Open Sans"/>
          <w:b/>
        </w:rPr>
        <w:t>OKVIRNEGA SPORAZUMA</w:t>
      </w:r>
    </w:p>
    <w:p w14:paraId="23A6558A" w14:textId="77777777" w:rsidR="00EC3759" w:rsidRPr="007E2F1D" w:rsidRDefault="00EC3759" w:rsidP="001D654A">
      <w:pPr>
        <w:keepNext/>
        <w:keepLines/>
        <w:widowControl w:val="0"/>
        <w:tabs>
          <w:tab w:val="left" w:pos="3005"/>
        </w:tabs>
        <w:spacing w:after="0" w:line="240" w:lineRule="auto"/>
        <w:ind w:left="1077"/>
        <w:jc w:val="center"/>
        <w:rPr>
          <w:rFonts w:ascii="Open Sans" w:eastAsia="Times New Roman" w:hAnsi="Open Sans" w:cs="Open Sans"/>
          <w:b/>
          <w:color w:val="000000"/>
          <w:sz w:val="20"/>
          <w:szCs w:val="20"/>
          <w:lang w:eastAsia="sl-SI"/>
        </w:rPr>
      </w:pPr>
    </w:p>
    <w:p w14:paraId="3F2C59C3"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lastRenderedPageBreak/>
        <w:t>člen</w:t>
      </w:r>
    </w:p>
    <w:p w14:paraId="237C6462" w14:textId="77777777" w:rsidR="00EC3759" w:rsidRPr="007E2F1D" w:rsidRDefault="00EC3759" w:rsidP="001D654A">
      <w:pPr>
        <w:pStyle w:val="Odstavekseznama"/>
        <w:keepNext/>
        <w:keepLines/>
        <w:widowControl w:val="0"/>
        <w:ind w:left="360"/>
        <w:jc w:val="both"/>
        <w:rPr>
          <w:rFonts w:ascii="Open Sans" w:hAnsi="Open Sans" w:cs="Open Sans"/>
          <w:noProof/>
        </w:rPr>
      </w:pPr>
    </w:p>
    <w:p w14:paraId="28B8451C" w14:textId="18E4C606" w:rsidR="00682D94" w:rsidRPr="007E2F1D" w:rsidRDefault="00A52674" w:rsidP="00682D94">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sz w:val="20"/>
          <w:szCs w:val="20"/>
          <w:lang w:eastAsia="sl-SI"/>
        </w:rPr>
        <w:t xml:space="preserve">Predmet okvirnega sporazuma so stalne </w:t>
      </w:r>
      <w:r w:rsidR="000654E1" w:rsidRPr="007E2F1D">
        <w:rPr>
          <w:rFonts w:ascii="Open Sans" w:eastAsia="Times New Roman" w:hAnsi="Open Sans" w:cs="Open Sans"/>
          <w:sz w:val="20"/>
          <w:szCs w:val="20"/>
          <w:lang w:eastAsia="sl-SI"/>
        </w:rPr>
        <w:t>d</w:t>
      </w:r>
      <w:r w:rsidR="002E4C43" w:rsidRPr="007E2F1D">
        <w:rPr>
          <w:rFonts w:ascii="Open Sans" w:eastAsia="Times New Roman" w:hAnsi="Open Sans" w:cs="Open Sans"/>
          <w:sz w:val="20"/>
          <w:szCs w:val="20"/>
          <w:lang w:eastAsia="sl-SI"/>
        </w:rPr>
        <w:t>obave plinske merilne in regulacijske opreme</w:t>
      </w:r>
      <w:r w:rsidR="0052562C" w:rsidRPr="007E2F1D">
        <w:rPr>
          <w:rFonts w:ascii="Open Sans" w:eastAsia="Times New Roman" w:hAnsi="Open Sans" w:cs="Open Sans"/>
          <w:sz w:val="20"/>
          <w:szCs w:val="20"/>
          <w:lang w:eastAsia="sl-SI"/>
        </w:rPr>
        <w:t xml:space="preserve"> </w:t>
      </w:r>
      <w:r w:rsidR="004C6648" w:rsidRPr="007E2F1D">
        <w:rPr>
          <w:rFonts w:ascii="Open Sans" w:eastAsia="Times New Roman" w:hAnsi="Open Sans" w:cs="Open Sans"/>
          <w:sz w:val="20"/>
          <w:szCs w:val="20"/>
          <w:lang w:eastAsia="sl-SI"/>
        </w:rPr>
        <w:t>za _. sklop: _____________________________</w:t>
      </w:r>
      <w:r w:rsidR="00682D94" w:rsidRPr="007E2F1D">
        <w:rPr>
          <w:rFonts w:ascii="Open Sans" w:hAnsi="Open Sans" w:cs="Open Sans"/>
          <w:bCs/>
          <w:sz w:val="20"/>
          <w:szCs w:val="20"/>
        </w:rPr>
        <w:t>_____________________</w:t>
      </w:r>
      <w:r w:rsidR="00682D94">
        <w:rPr>
          <w:rFonts w:ascii="Open Sans" w:hAnsi="Open Sans" w:cs="Open Sans"/>
          <w:bCs/>
          <w:sz w:val="20"/>
          <w:szCs w:val="20"/>
        </w:rPr>
        <w:t>(</w:t>
      </w:r>
      <w:r w:rsidR="00682D94" w:rsidRPr="007E2F1D">
        <w:rPr>
          <w:rFonts w:ascii="Open Sans" w:hAnsi="Open Sans" w:cs="Open Sans"/>
          <w:sz w:val="20"/>
          <w:szCs w:val="20"/>
        </w:rPr>
        <w:t xml:space="preserve">»samo </w:t>
      </w:r>
      <w:r w:rsidR="000F35E8">
        <w:rPr>
          <w:rFonts w:ascii="Open Sans" w:hAnsi="Open Sans" w:cs="Open Sans"/>
          <w:sz w:val="20"/>
          <w:szCs w:val="20"/>
        </w:rPr>
        <w:t>pri 4. sklopu</w:t>
      </w:r>
      <w:r w:rsidR="00682D94" w:rsidRPr="007E2F1D">
        <w:rPr>
          <w:rFonts w:ascii="Open Sans" w:hAnsi="Open Sans" w:cs="Open Sans"/>
          <w:sz w:val="20"/>
          <w:szCs w:val="20"/>
        </w:rPr>
        <w:t>: in znotraj tega sklopa naslednji artikli:</w:t>
      </w:r>
      <w:r w:rsidR="00682D94">
        <w:rPr>
          <w:rFonts w:ascii="Open Sans" w:hAnsi="Open Sans" w:cs="Open Sans"/>
          <w:sz w:val="20"/>
          <w:szCs w:val="20"/>
        </w:rPr>
        <w:t xml:space="preserve"> </w:t>
      </w:r>
    </w:p>
    <w:p w14:paraId="01A8F8B1" w14:textId="77777777" w:rsidR="00682D94" w:rsidRDefault="00682D94" w:rsidP="00682D94">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w:t>
      </w:r>
      <w:r w:rsidRPr="007E2F1D">
        <w:rPr>
          <w:rFonts w:ascii="Open Sans" w:hAnsi="Open Sans" w:cs="Open Sans"/>
          <w:sz w:val="20"/>
          <w:szCs w:val="20"/>
        </w:rPr>
        <w:tab/>
        <w:t>_______.</w:t>
      </w:r>
      <w:r>
        <w:rPr>
          <w:rFonts w:ascii="Open Sans" w:hAnsi="Open Sans" w:cs="Open Sans"/>
          <w:bCs/>
          <w:sz w:val="20"/>
          <w:szCs w:val="20"/>
        </w:rPr>
        <w:t>)</w:t>
      </w:r>
      <w:r w:rsidRPr="007E2F1D">
        <w:rPr>
          <w:rFonts w:ascii="Open Sans" w:hAnsi="Open Sans" w:cs="Open Sans"/>
          <w:bCs/>
          <w:sz w:val="20"/>
          <w:szCs w:val="20"/>
        </w:rPr>
        <w:t>«</w:t>
      </w:r>
      <w:r w:rsidR="004C6648" w:rsidRPr="007E2F1D">
        <w:rPr>
          <w:rFonts w:ascii="Open Sans" w:eastAsia="Times New Roman" w:hAnsi="Open Sans" w:cs="Open Sans"/>
          <w:sz w:val="20"/>
          <w:szCs w:val="20"/>
          <w:lang w:eastAsia="sl-SI"/>
        </w:rPr>
        <w:t xml:space="preserve"> </w:t>
      </w:r>
    </w:p>
    <w:p w14:paraId="7623D592" w14:textId="666DBAB0" w:rsidR="004C6648" w:rsidRPr="007E2F1D" w:rsidRDefault="004C6648" w:rsidP="00682D94">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nadaljevanju: blago), v količinah in dinamiki, ki jih naročnik po obsegu in časovno ne more vnaprej določiti,</w:t>
      </w:r>
      <w:r w:rsidRPr="007E2F1D">
        <w:rPr>
          <w:rFonts w:ascii="Open Sans" w:hAnsi="Open Sans" w:cs="Open Sans"/>
          <w:bCs/>
          <w:sz w:val="20"/>
          <w:szCs w:val="20"/>
        </w:rPr>
        <w:t xml:space="preserve"> v skladu z razpisno dokumentacijo naročnika št. </w:t>
      </w:r>
      <w:r w:rsidR="00F311A8" w:rsidRPr="007E2F1D">
        <w:rPr>
          <w:rFonts w:ascii="Open Sans" w:hAnsi="Open Sans" w:cs="Open Sans"/>
          <w:bCs/>
          <w:sz w:val="20"/>
          <w:szCs w:val="20"/>
        </w:rPr>
        <w:t>ENLJ-SOP-76/26</w:t>
      </w:r>
      <w:r w:rsidRPr="007E2F1D">
        <w:rPr>
          <w:rFonts w:ascii="Open Sans" w:hAnsi="Open Sans" w:cs="Open Sans"/>
          <w:bCs/>
          <w:sz w:val="20"/>
          <w:szCs w:val="20"/>
        </w:rPr>
        <w:t xml:space="preserve"> </w:t>
      </w:r>
      <w:r w:rsidR="009454E0" w:rsidRPr="007E2F1D">
        <w:rPr>
          <w:rFonts w:ascii="Open Sans" w:hAnsi="Open Sans" w:cs="Open Sans"/>
          <w:bCs/>
          <w:sz w:val="20"/>
          <w:szCs w:val="20"/>
        </w:rPr>
        <w:t xml:space="preserve">(v nadaljevanju: razpisna dokumentacija), </w:t>
      </w:r>
      <w:r w:rsidR="009454E0" w:rsidRPr="007E2F1D">
        <w:rPr>
          <w:rFonts w:ascii="Open Sans" w:hAnsi="Open Sans" w:cs="Open Sans"/>
          <w:sz w:val="20"/>
          <w:szCs w:val="20"/>
        </w:rPr>
        <w:t xml:space="preserve">na podlagi ponudbe izvajalca št. ____________ z dne _______________, ki je priloga št. </w:t>
      </w:r>
      <w:r w:rsidR="00682D94">
        <w:rPr>
          <w:rFonts w:ascii="Open Sans" w:hAnsi="Open Sans" w:cs="Open Sans"/>
          <w:sz w:val="20"/>
          <w:szCs w:val="20"/>
        </w:rPr>
        <w:t>2</w:t>
      </w:r>
      <w:r w:rsidR="009454E0" w:rsidRPr="007E2F1D">
        <w:rPr>
          <w:rFonts w:ascii="Open Sans" w:hAnsi="Open Sans" w:cs="Open Sans"/>
          <w:sz w:val="20"/>
          <w:szCs w:val="20"/>
        </w:rPr>
        <w:t xml:space="preserve"> tega okvirnega sporazuma (v nadaljevanju: ponudba izvajalca) in na podlagi ponudbenega predračuna izvajalca z dne __________, ki je priloga št. </w:t>
      </w:r>
      <w:r w:rsidR="00682D94">
        <w:rPr>
          <w:rFonts w:ascii="Open Sans" w:hAnsi="Open Sans" w:cs="Open Sans"/>
          <w:sz w:val="20"/>
          <w:szCs w:val="20"/>
        </w:rPr>
        <w:t>1</w:t>
      </w:r>
      <w:r w:rsidR="009454E0" w:rsidRPr="007E2F1D">
        <w:rPr>
          <w:rFonts w:ascii="Open Sans" w:hAnsi="Open Sans" w:cs="Open Sans"/>
          <w:sz w:val="20"/>
          <w:szCs w:val="20"/>
        </w:rPr>
        <w:t xml:space="preserve"> tega okvirnega sporazuma (v nadaljevanju: ponudbeni predračun izvajalca) ter v skladu z vsebino zahtev javnega naročila št. </w:t>
      </w:r>
      <w:r w:rsidR="00F311A8" w:rsidRPr="007E2F1D">
        <w:rPr>
          <w:rFonts w:ascii="Open Sans" w:hAnsi="Open Sans" w:cs="Open Sans"/>
          <w:sz w:val="20"/>
          <w:szCs w:val="20"/>
        </w:rPr>
        <w:t>ENLJ-SOP-76/26</w:t>
      </w:r>
      <w:r w:rsidR="009454E0" w:rsidRPr="007E2F1D">
        <w:rPr>
          <w:rFonts w:ascii="Open Sans" w:hAnsi="Open Sans" w:cs="Open Sans"/>
          <w:sz w:val="20"/>
          <w:szCs w:val="20"/>
        </w:rPr>
        <w:t>, in sicer vse po pravilih stroke, s skrbnostjo dobrega strokovnjaka ter v skladu tem okvirnim sporazumom</w:t>
      </w:r>
      <w:r w:rsidRPr="007E2F1D">
        <w:rPr>
          <w:rFonts w:ascii="Open Sans" w:eastAsia="Times New Roman" w:hAnsi="Open Sans" w:cs="Open Sans"/>
          <w:sz w:val="20"/>
          <w:szCs w:val="20"/>
          <w:lang w:eastAsia="sl-SI"/>
        </w:rPr>
        <w:t>.</w:t>
      </w:r>
    </w:p>
    <w:p w14:paraId="57C5374D" w14:textId="77777777" w:rsidR="004C6648" w:rsidRPr="007E2F1D" w:rsidRDefault="004C6648" w:rsidP="001D654A">
      <w:pPr>
        <w:keepNext/>
        <w:keepLines/>
        <w:widowControl w:val="0"/>
        <w:spacing w:after="0" w:line="240" w:lineRule="auto"/>
        <w:jc w:val="both"/>
        <w:rPr>
          <w:rFonts w:ascii="Open Sans" w:eastAsia="Times New Roman" w:hAnsi="Open Sans" w:cs="Open Sans"/>
          <w:sz w:val="20"/>
          <w:szCs w:val="20"/>
          <w:lang w:eastAsia="sl-SI"/>
        </w:rPr>
      </w:pPr>
    </w:p>
    <w:p w14:paraId="36130A58" w14:textId="77777777" w:rsidR="00682D94" w:rsidRPr="00682D94" w:rsidRDefault="00682D94" w:rsidP="00682D94">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1380B447" w14:textId="77777777" w:rsidR="00682D94" w:rsidRPr="00682D94" w:rsidRDefault="00682D94" w:rsidP="00682D94">
      <w:pPr>
        <w:keepNext/>
        <w:keepLines/>
        <w:widowControl w:val="0"/>
        <w:suppressAutoHyphens/>
        <w:spacing w:after="0" w:line="240" w:lineRule="auto"/>
        <w:jc w:val="both"/>
        <w:rPr>
          <w:rFonts w:ascii="Open Sans" w:eastAsia="Times New Roman" w:hAnsi="Open Sans" w:cs="Open Sans"/>
          <w:sz w:val="20"/>
          <w:szCs w:val="20"/>
          <w:lang w:eastAsia="sl-SI"/>
        </w:rPr>
      </w:pPr>
    </w:p>
    <w:p w14:paraId="4B90C742" w14:textId="77777777" w:rsidR="00682D94" w:rsidRPr="00682D94" w:rsidRDefault="00682D94" w:rsidP="00682D94">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in izvajalec se izrecno dogovorita, da bo naročnik v obdobju veljavnosti tega okvirnega sporazuma, naročal blago iz ponudbenega predračuna izvajalca, ki ga bo dejansko potreboval in za katerega bo imel zagotovljena finančna sredstva. </w:t>
      </w:r>
    </w:p>
    <w:p w14:paraId="0C39030D" w14:textId="77777777" w:rsidR="00682D94" w:rsidRPr="00682D94" w:rsidRDefault="00682D94" w:rsidP="00682D94">
      <w:pPr>
        <w:keepNext/>
        <w:keepLines/>
        <w:widowControl w:val="0"/>
        <w:suppressAutoHyphens/>
        <w:spacing w:after="0" w:line="240" w:lineRule="auto"/>
        <w:jc w:val="both"/>
        <w:rPr>
          <w:rFonts w:ascii="Open Sans" w:eastAsia="Times New Roman" w:hAnsi="Open Sans" w:cs="Open Sans"/>
          <w:sz w:val="20"/>
          <w:szCs w:val="20"/>
          <w:lang w:eastAsia="sl-SI"/>
        </w:rPr>
      </w:pPr>
    </w:p>
    <w:p w14:paraId="27462A8E" w14:textId="07DFEC65" w:rsidR="007D2D6E" w:rsidRDefault="00682D94" w:rsidP="00682D94">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347C9013" w14:textId="77777777" w:rsidR="00682D94" w:rsidRPr="007E2F1D" w:rsidRDefault="00682D94" w:rsidP="00682D94">
      <w:pPr>
        <w:keepNext/>
        <w:keepLines/>
        <w:widowControl w:val="0"/>
        <w:suppressAutoHyphens/>
        <w:spacing w:after="0" w:line="240" w:lineRule="auto"/>
        <w:jc w:val="both"/>
        <w:rPr>
          <w:rFonts w:ascii="Open Sans" w:eastAsia="Times New Roman" w:hAnsi="Open Sans" w:cs="Open Sans"/>
          <w:b/>
          <w:color w:val="000000"/>
          <w:sz w:val="20"/>
          <w:szCs w:val="20"/>
          <w:lang w:eastAsia="sl-SI"/>
        </w:rPr>
      </w:pPr>
    </w:p>
    <w:p w14:paraId="49DB508B" w14:textId="77777777" w:rsidR="007D2D6E" w:rsidRPr="007E2F1D" w:rsidRDefault="007D2D6E"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DADBEDB" w14:textId="77777777" w:rsidR="007D2D6E" w:rsidRPr="007E2F1D" w:rsidRDefault="007D2D6E" w:rsidP="001D654A">
      <w:pPr>
        <w:keepNext/>
        <w:keepLines/>
        <w:widowControl w:val="0"/>
        <w:spacing w:after="0" w:line="240" w:lineRule="auto"/>
        <w:jc w:val="both"/>
        <w:rPr>
          <w:rFonts w:ascii="Open Sans" w:hAnsi="Open Sans" w:cs="Open Sans"/>
          <w:b/>
          <w:sz w:val="20"/>
          <w:szCs w:val="20"/>
          <w:lang w:eastAsia="sl-SI"/>
        </w:rPr>
      </w:pPr>
    </w:p>
    <w:p w14:paraId="4B0081D4" w14:textId="061E705D" w:rsidR="00682D94" w:rsidRPr="00682D94" w:rsidRDefault="00682D94" w:rsidP="00682D94">
      <w:pPr>
        <w:keepNext/>
        <w:keepLines/>
        <w:widowControl w:val="0"/>
        <w:spacing w:after="0" w:line="240" w:lineRule="auto"/>
        <w:jc w:val="both"/>
        <w:rPr>
          <w:rFonts w:ascii="Open Sans" w:eastAsia="Times New Roman" w:hAnsi="Open Sans" w:cs="Open Sans"/>
          <w:sz w:val="20"/>
          <w:szCs w:val="20"/>
        </w:rPr>
      </w:pPr>
      <w:r w:rsidRPr="00682D94">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6D818F69" w14:textId="77777777" w:rsidR="00682D94" w:rsidRPr="00682D94" w:rsidRDefault="00682D94" w:rsidP="00682D94">
      <w:pPr>
        <w:keepNext/>
        <w:keepLines/>
        <w:widowControl w:val="0"/>
        <w:tabs>
          <w:tab w:val="left" w:pos="1702"/>
        </w:tabs>
        <w:spacing w:after="0" w:line="240" w:lineRule="auto"/>
        <w:jc w:val="both"/>
        <w:rPr>
          <w:rFonts w:ascii="Open Sans" w:eastAsia="Times New Roman" w:hAnsi="Open Sans" w:cs="Open Sans"/>
          <w:sz w:val="20"/>
          <w:szCs w:val="20"/>
        </w:rPr>
      </w:pPr>
    </w:p>
    <w:p w14:paraId="6A7260C0" w14:textId="58C963AB" w:rsidR="00EC3759" w:rsidRDefault="00682D94" w:rsidP="00682D94">
      <w:pPr>
        <w:keepNext/>
        <w:keepLines/>
        <w:widowControl w:val="0"/>
        <w:tabs>
          <w:tab w:val="left" w:pos="1702"/>
        </w:tabs>
        <w:spacing w:after="0" w:line="240" w:lineRule="auto"/>
        <w:jc w:val="both"/>
        <w:rPr>
          <w:rFonts w:ascii="Open Sans" w:eastAsia="Times New Roman" w:hAnsi="Open Sans" w:cs="Open Sans"/>
          <w:sz w:val="20"/>
          <w:szCs w:val="20"/>
        </w:rPr>
      </w:pPr>
      <w:r w:rsidRPr="00682D94">
        <w:rPr>
          <w:rFonts w:ascii="Open Sans" w:eastAsia="Times New Roman" w:hAnsi="Open Sans" w:cs="Open Sans"/>
          <w:sz w:val="20"/>
          <w:szCs w:val="20"/>
        </w:rPr>
        <w:t>Izvajalec izjavlja, da so mu razumljivi in jasni pogoji in okoliščine za pravilno izvedbo obveznosti po okvirnem sporazumu.</w:t>
      </w:r>
    </w:p>
    <w:p w14:paraId="410186B1" w14:textId="77777777" w:rsidR="00682D94" w:rsidRPr="007E2F1D" w:rsidRDefault="00682D94" w:rsidP="00682D94">
      <w:pPr>
        <w:keepNext/>
        <w:keepLines/>
        <w:widowControl w:val="0"/>
        <w:tabs>
          <w:tab w:val="left" w:pos="1702"/>
        </w:tabs>
        <w:spacing w:after="0" w:line="240" w:lineRule="auto"/>
        <w:jc w:val="both"/>
        <w:rPr>
          <w:rFonts w:ascii="Open Sans" w:eastAsia="Times New Roman" w:hAnsi="Open Sans" w:cs="Open Sans"/>
          <w:b/>
          <w:color w:val="000000"/>
          <w:sz w:val="20"/>
          <w:szCs w:val="20"/>
          <w:lang w:eastAsia="sl-SI"/>
        </w:rPr>
      </w:pPr>
    </w:p>
    <w:p w14:paraId="40F68AFA" w14:textId="77777777" w:rsidR="00AF6E93" w:rsidRPr="007E2F1D" w:rsidRDefault="00AF6E93" w:rsidP="00C44A38">
      <w:pPr>
        <w:keepNext/>
        <w:keepLines/>
        <w:widowControl w:val="0"/>
        <w:numPr>
          <w:ilvl w:val="0"/>
          <w:numId w:val="9"/>
        </w:numPr>
        <w:spacing w:after="0" w:line="240" w:lineRule="auto"/>
        <w:jc w:val="center"/>
        <w:rPr>
          <w:rFonts w:ascii="Open Sans" w:hAnsi="Open Sans" w:cs="Open Sans"/>
          <w:b/>
          <w:sz w:val="20"/>
          <w:szCs w:val="20"/>
        </w:rPr>
      </w:pPr>
      <w:r w:rsidRPr="007E2F1D">
        <w:rPr>
          <w:rFonts w:ascii="Open Sans" w:hAnsi="Open Sans" w:cs="Open Sans"/>
          <w:b/>
          <w:sz w:val="20"/>
          <w:szCs w:val="20"/>
        </w:rPr>
        <w:t>VREDNOST OKVIRNEGA SPORAZUMA IN CENE</w:t>
      </w:r>
    </w:p>
    <w:p w14:paraId="4D3E81DF" w14:textId="77777777" w:rsidR="00EC3759" w:rsidRPr="007E2F1D" w:rsidRDefault="00EC3759" w:rsidP="001D654A">
      <w:pPr>
        <w:keepNext/>
        <w:keepLines/>
        <w:widowControl w:val="0"/>
        <w:suppressAutoHyphens/>
        <w:spacing w:after="0" w:line="240" w:lineRule="auto"/>
        <w:jc w:val="center"/>
        <w:rPr>
          <w:rFonts w:ascii="Open Sans" w:eastAsia="Times New Roman" w:hAnsi="Open Sans" w:cs="Open Sans"/>
          <w:b/>
          <w:color w:val="000000"/>
          <w:sz w:val="20"/>
          <w:szCs w:val="20"/>
          <w:lang w:eastAsia="sl-SI"/>
        </w:rPr>
      </w:pPr>
    </w:p>
    <w:p w14:paraId="720914CF"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6170505E" w14:textId="77777777" w:rsidR="00EC3759" w:rsidRPr="007E2F1D" w:rsidRDefault="00EC3759" w:rsidP="001D654A">
      <w:pPr>
        <w:pStyle w:val="Glava"/>
        <w:keepNext/>
        <w:keepLines/>
        <w:widowControl w:val="0"/>
        <w:tabs>
          <w:tab w:val="clear" w:pos="4536"/>
          <w:tab w:val="clear" w:pos="9072"/>
        </w:tabs>
        <w:jc w:val="both"/>
        <w:rPr>
          <w:rFonts w:ascii="Open Sans" w:hAnsi="Open Sans" w:cs="Open Sans"/>
          <w:sz w:val="20"/>
        </w:rPr>
      </w:pPr>
    </w:p>
    <w:p w14:paraId="2CC81A10" w14:textId="2745AC73" w:rsidR="004C6648" w:rsidRPr="007E2F1D" w:rsidRDefault="004C6648"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Ocenjena vrednost tega okvirnega sporazuma za obdobje njegove veljavnosti znaša za _. sklop: ___________________________</w:t>
      </w:r>
      <w:r w:rsidR="000654E1" w:rsidRPr="007E2F1D">
        <w:rPr>
          <w:rFonts w:ascii="Open Sans" w:eastAsia="Times New Roman" w:hAnsi="Open Sans" w:cs="Open Sans"/>
          <w:sz w:val="20"/>
          <w:szCs w:val="20"/>
          <w:lang w:eastAsia="sl-SI"/>
        </w:rPr>
        <w:t xml:space="preserve"> </w:t>
      </w:r>
      <w:r w:rsidR="000654E1" w:rsidRPr="007E2F1D">
        <w:rPr>
          <w:rFonts w:ascii="Open Sans" w:hAnsi="Open Sans" w:cs="Open Sans"/>
          <w:sz w:val="20"/>
          <w:szCs w:val="20"/>
        </w:rPr>
        <w:t xml:space="preserve">(samo </w:t>
      </w:r>
      <w:r w:rsidR="000F35E8">
        <w:rPr>
          <w:rFonts w:ascii="Open Sans" w:hAnsi="Open Sans" w:cs="Open Sans"/>
          <w:sz w:val="20"/>
          <w:szCs w:val="20"/>
        </w:rPr>
        <w:t>pri 4. sklopu</w:t>
      </w:r>
      <w:r w:rsidR="000654E1" w:rsidRPr="007E2F1D">
        <w:rPr>
          <w:rFonts w:ascii="Open Sans" w:hAnsi="Open Sans" w:cs="Open Sans"/>
          <w:sz w:val="20"/>
          <w:szCs w:val="20"/>
        </w:rPr>
        <w:t>: in znotraj tega sklopa naslednji artikli: -</w:t>
      </w:r>
      <w:r w:rsidR="000654E1" w:rsidRPr="007E2F1D">
        <w:rPr>
          <w:rFonts w:ascii="Open Sans" w:hAnsi="Open Sans" w:cs="Open Sans"/>
          <w:sz w:val="20"/>
          <w:szCs w:val="20"/>
        </w:rPr>
        <w:tab/>
        <w:t>_______.),</w:t>
      </w:r>
      <w:r w:rsidRPr="007E2F1D">
        <w:rPr>
          <w:rFonts w:ascii="Open Sans" w:eastAsia="Times New Roman" w:hAnsi="Open Sans" w:cs="Open Sans"/>
          <w:sz w:val="20"/>
          <w:szCs w:val="20"/>
          <w:lang w:eastAsia="sl-SI"/>
        </w:rPr>
        <w:t xml:space="preserve"> v neto vrednosti (brez DDV):</w:t>
      </w:r>
    </w:p>
    <w:p w14:paraId="139CB194" w14:textId="77777777" w:rsidR="004C6648" w:rsidRPr="007E2F1D" w:rsidRDefault="004C6648" w:rsidP="001D654A">
      <w:pPr>
        <w:keepNext/>
        <w:keepLines/>
        <w:widowControl w:val="0"/>
        <w:spacing w:after="0" w:line="240" w:lineRule="auto"/>
        <w:jc w:val="both"/>
        <w:rPr>
          <w:rFonts w:ascii="Open Sans" w:eastAsia="Times New Roman" w:hAnsi="Open Sans" w:cs="Open Sans"/>
          <w:sz w:val="20"/>
          <w:szCs w:val="20"/>
          <w:lang w:eastAsia="sl-SI"/>
        </w:rPr>
      </w:pPr>
    </w:p>
    <w:p w14:paraId="7D554577" w14:textId="77777777" w:rsidR="004C6648" w:rsidRPr="007E2F1D" w:rsidRDefault="004C6648" w:rsidP="001D654A">
      <w:pPr>
        <w:keepNext/>
        <w:keepLines/>
        <w:widowControl w:val="0"/>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_____________ EUR</w:t>
      </w:r>
    </w:p>
    <w:p w14:paraId="4B56EA1B" w14:textId="77777777" w:rsidR="004C6648" w:rsidRPr="007E2F1D" w:rsidRDefault="004C6648" w:rsidP="001D654A">
      <w:pPr>
        <w:keepNext/>
        <w:keepLines/>
        <w:widowControl w:val="0"/>
        <w:spacing w:after="0" w:line="240" w:lineRule="auto"/>
        <w:jc w:val="center"/>
        <w:rPr>
          <w:rFonts w:ascii="Open Sans" w:eastAsia="Times New Roman" w:hAnsi="Open Sans" w:cs="Open Sans"/>
          <w:sz w:val="20"/>
          <w:szCs w:val="20"/>
          <w:lang w:eastAsia="sl-SI"/>
        </w:rPr>
      </w:pPr>
    </w:p>
    <w:p w14:paraId="605FDBA8" w14:textId="6DF0E18D" w:rsidR="004C6648" w:rsidRPr="007E2F1D" w:rsidRDefault="004C6648" w:rsidP="001D654A">
      <w:pPr>
        <w:keepNext/>
        <w:keepLines/>
        <w:widowControl w:val="0"/>
        <w:spacing w:after="0" w:line="240" w:lineRule="auto"/>
        <w:jc w:val="center"/>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 besedo:____________________________________ </w:t>
      </w:r>
      <w:r w:rsidR="009412BB" w:rsidRPr="007E2F1D">
        <w:rPr>
          <w:rFonts w:ascii="Open Sans" w:eastAsia="Times New Roman" w:hAnsi="Open Sans" w:cs="Open Sans"/>
          <w:sz w:val="20"/>
          <w:szCs w:val="20"/>
          <w:lang w:eastAsia="sl-SI"/>
        </w:rPr>
        <w:t xml:space="preserve">in </w:t>
      </w:r>
      <w:r w:rsidRPr="007E2F1D">
        <w:rPr>
          <w:rFonts w:ascii="Open Sans" w:eastAsia="Times New Roman" w:hAnsi="Open Sans" w:cs="Open Sans"/>
          <w:sz w:val="20"/>
          <w:szCs w:val="20"/>
          <w:lang w:eastAsia="sl-SI"/>
        </w:rPr>
        <w:t>__/100</w:t>
      </w:r>
      <w:r w:rsidR="009412BB" w:rsidRPr="007E2F1D">
        <w:rPr>
          <w:rFonts w:ascii="Open Sans" w:eastAsia="Times New Roman" w:hAnsi="Open Sans" w:cs="Open Sans"/>
          <w:sz w:val="20"/>
          <w:szCs w:val="20"/>
          <w:lang w:eastAsia="sl-SI"/>
        </w:rPr>
        <w:t xml:space="preserve"> evrov)</w:t>
      </w:r>
    </w:p>
    <w:p w14:paraId="587AB1AB" w14:textId="77777777" w:rsidR="004C6648" w:rsidRPr="007E2F1D" w:rsidRDefault="004C6648" w:rsidP="001D654A">
      <w:pPr>
        <w:keepNext/>
        <w:keepLines/>
        <w:widowControl w:val="0"/>
        <w:spacing w:after="0" w:line="240" w:lineRule="auto"/>
        <w:jc w:val="both"/>
        <w:rPr>
          <w:rFonts w:ascii="Open Sans" w:hAnsi="Open Sans" w:cs="Open Sans"/>
          <w:sz w:val="20"/>
          <w:szCs w:val="20"/>
          <w:lang w:eastAsia="sl-SI"/>
        </w:rPr>
      </w:pPr>
    </w:p>
    <w:p w14:paraId="29FDF7D0" w14:textId="53214109" w:rsidR="007D2D6E" w:rsidRPr="007E2F1D" w:rsidRDefault="007109D3" w:rsidP="001D654A">
      <w:pPr>
        <w:keepNext/>
        <w:keepLines/>
        <w:widowControl w:val="0"/>
        <w:spacing w:after="0" w:line="240" w:lineRule="auto"/>
        <w:jc w:val="both"/>
        <w:rPr>
          <w:rFonts w:ascii="Open Sans" w:eastAsia="Times New Roman" w:hAnsi="Open Sans" w:cs="Open Sans"/>
          <w:sz w:val="20"/>
          <w:szCs w:val="20"/>
          <w:lang w:eastAsia="sl-SI"/>
        </w:rPr>
      </w:pPr>
      <w:r w:rsidRPr="007109D3">
        <w:rPr>
          <w:rFonts w:ascii="Open Sans" w:eastAsia="Times New Roman" w:hAnsi="Open Sans" w:cs="Open Sans"/>
          <w:sz w:val="20"/>
          <w:szCs w:val="20"/>
          <w:lang w:eastAsia="sl-SI"/>
        </w:rPr>
        <w:lastRenderedPageBreak/>
        <w:t>Cene na enoto mere, navedene v ponudbenem predračunu izvajalca, so določene na podlagi sprejete ponudbe izvajalca in se lahko spremenijo pod pogoji in na način, naveden v 5. členu tega okvirnega sporazuma.</w:t>
      </w:r>
    </w:p>
    <w:p w14:paraId="0F18A415" w14:textId="77777777" w:rsidR="007D2D6E" w:rsidRPr="007E2F1D" w:rsidRDefault="007D2D6E" w:rsidP="001D654A">
      <w:pPr>
        <w:keepNext/>
        <w:keepLines/>
        <w:widowControl w:val="0"/>
        <w:spacing w:after="0" w:line="240" w:lineRule="auto"/>
        <w:jc w:val="both"/>
        <w:rPr>
          <w:rFonts w:ascii="Open Sans" w:eastAsia="Times New Roman" w:hAnsi="Open Sans" w:cs="Open Sans"/>
          <w:sz w:val="20"/>
          <w:szCs w:val="20"/>
          <w:lang w:eastAsia="sl-SI"/>
        </w:rPr>
      </w:pPr>
    </w:p>
    <w:p w14:paraId="29BB5D09" w14:textId="77777777" w:rsidR="00682D94" w:rsidRPr="00682D94" w:rsidRDefault="00682D94" w:rsidP="00682D94">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13ECF06C" w14:textId="77777777" w:rsidR="00682D94" w:rsidRPr="00682D94" w:rsidRDefault="00682D94" w:rsidP="00682D94">
      <w:pPr>
        <w:keepNext/>
        <w:keepLines/>
        <w:widowControl w:val="0"/>
        <w:spacing w:after="0" w:line="240" w:lineRule="auto"/>
        <w:jc w:val="both"/>
        <w:rPr>
          <w:rFonts w:ascii="Open Sans" w:eastAsia="Times New Roman" w:hAnsi="Open Sans" w:cs="Open Sans"/>
          <w:sz w:val="20"/>
          <w:szCs w:val="20"/>
          <w:lang w:eastAsia="sl-SI"/>
        </w:rPr>
      </w:pPr>
    </w:p>
    <w:p w14:paraId="03D02406" w14:textId="77777777" w:rsidR="00682D94" w:rsidRPr="00682D94" w:rsidRDefault="00682D94" w:rsidP="00682D94">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si pridržuje pravico naročati tudi druge vrste blaga s področja predmeta javnega naročila, ki v okvirnem sporazumu oz. v ponudbenemu predračunu izvajalca niso posebej navedene, smiselno pa po vsebini sodijo med blago, katerega dobava je predmet tega okvirnega sporazuma, in sicer pod enakimi pogoji kot veljajo za blago, navedeno v tem členu oz. v ponudbenem predračunu izvajalca. Cene take dobave blaga ne smejo presegati primerljivih cen na tržišču. Stranki okvirnega sporazuma se bosta v navedenem primeru medsebojno pisno dogovorili za ceno dobave in vrste blaga ter jo dodali na ponudbeni predračun izvajalca. </w:t>
      </w:r>
    </w:p>
    <w:p w14:paraId="6302A3EA" w14:textId="77777777" w:rsidR="00682D94" w:rsidRPr="00682D94" w:rsidRDefault="00682D94" w:rsidP="00682D94">
      <w:pPr>
        <w:keepNext/>
        <w:keepLines/>
        <w:widowControl w:val="0"/>
        <w:spacing w:after="0" w:line="240" w:lineRule="auto"/>
        <w:jc w:val="both"/>
        <w:rPr>
          <w:rFonts w:ascii="Open Sans" w:eastAsia="Times New Roman" w:hAnsi="Open Sans" w:cs="Open Sans"/>
          <w:sz w:val="20"/>
          <w:szCs w:val="20"/>
          <w:lang w:eastAsia="sl-SI"/>
        </w:rPr>
      </w:pPr>
    </w:p>
    <w:p w14:paraId="07D4D250" w14:textId="716D2B6C" w:rsidR="007D2D6E" w:rsidRDefault="00682D94" w:rsidP="00682D94">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vključno s stroški dobave in prevoza blaga na lokacijo naročnika, stroški izdelave ponudbene dokumentacije ter popusti, dajatve ter carinskimi obveznostmi in vsemi ostalimi stroški, ki so povezani s predmetom okvirnega sporazuma.</w:t>
      </w:r>
    </w:p>
    <w:p w14:paraId="54AA6095" w14:textId="77777777" w:rsidR="007109D3" w:rsidRPr="007109D3" w:rsidRDefault="007109D3" w:rsidP="007109D3">
      <w:pPr>
        <w:keepNext/>
        <w:keepLines/>
        <w:spacing w:after="0" w:line="240" w:lineRule="auto"/>
        <w:jc w:val="both"/>
        <w:rPr>
          <w:rFonts w:ascii="Open Sans" w:hAnsi="Open Sans" w:cs="Open Sans"/>
          <w:sz w:val="20"/>
          <w:szCs w:val="20"/>
          <w:lang w:eastAsia="sl-SI"/>
        </w:rPr>
      </w:pPr>
    </w:p>
    <w:p w14:paraId="2748158A" w14:textId="77777777" w:rsidR="007109D3" w:rsidRPr="007109D3" w:rsidRDefault="007109D3" w:rsidP="007109D3">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109D3">
        <w:rPr>
          <w:rFonts w:ascii="Open Sans" w:eastAsia="Times New Roman" w:hAnsi="Open Sans" w:cs="Open Sans"/>
          <w:color w:val="000000"/>
          <w:sz w:val="20"/>
          <w:szCs w:val="20"/>
          <w:lang w:eastAsia="sl-SI"/>
        </w:rPr>
        <w:t>člen</w:t>
      </w:r>
    </w:p>
    <w:p w14:paraId="136F132C" w14:textId="77777777" w:rsidR="007109D3" w:rsidRPr="007109D3" w:rsidRDefault="007109D3" w:rsidP="007109D3">
      <w:pPr>
        <w:pStyle w:val="Glava"/>
        <w:keepNext/>
        <w:keepLines/>
        <w:tabs>
          <w:tab w:val="clear" w:pos="4536"/>
          <w:tab w:val="clear" w:pos="9072"/>
        </w:tabs>
        <w:jc w:val="both"/>
        <w:rPr>
          <w:rFonts w:ascii="Open Sans" w:hAnsi="Open Sans" w:cs="Open Sans"/>
          <w:sz w:val="20"/>
        </w:rPr>
      </w:pPr>
    </w:p>
    <w:p w14:paraId="26FC57DA"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39C2FCAB" w14:textId="77777777" w:rsidR="004F5357" w:rsidRPr="00230CA9" w:rsidRDefault="004F5357" w:rsidP="004F5357">
      <w:pPr>
        <w:keepNext/>
        <w:keepLines/>
        <w:numPr>
          <w:ilvl w:val="0"/>
          <w:numId w:val="3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086407FD" w14:textId="77777777" w:rsidR="004F5357" w:rsidRPr="00230CA9" w:rsidRDefault="004F5357" w:rsidP="004F5357">
      <w:pPr>
        <w:keepNext/>
        <w:keepLines/>
        <w:numPr>
          <w:ilvl w:val="0"/>
          <w:numId w:val="3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20"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00931C8D"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p>
    <w:p w14:paraId="26BB0412"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6F97FEE1"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p>
    <w:p w14:paraId="3519E900"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3E0C6C68"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p>
    <w:p w14:paraId="7DA7AF97" w14:textId="77777777" w:rsidR="004F5357" w:rsidRPr="00230CA9" w:rsidRDefault="004F5357" w:rsidP="004F5357">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6BBF34AA" w14:textId="77777777" w:rsidR="00AF6E93" w:rsidRPr="007109D3" w:rsidRDefault="00AF6E93" w:rsidP="001D654A">
      <w:pPr>
        <w:keepNext/>
        <w:keepLines/>
        <w:widowControl w:val="0"/>
        <w:spacing w:after="0" w:line="240" w:lineRule="auto"/>
        <w:jc w:val="both"/>
        <w:rPr>
          <w:rFonts w:ascii="Open Sans" w:eastAsia="Times New Roman" w:hAnsi="Open Sans" w:cs="Open Sans"/>
          <w:sz w:val="18"/>
          <w:szCs w:val="18"/>
          <w:lang w:eastAsia="sl-SI"/>
        </w:rPr>
      </w:pPr>
    </w:p>
    <w:p w14:paraId="21543EF1" w14:textId="77777777" w:rsidR="00EC3759" w:rsidRPr="007E2F1D" w:rsidRDefault="00EC3759"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NAČIN OBRAČUNAVANJA IN PLAČ</w:t>
      </w:r>
      <w:r w:rsidR="00F045D4" w:rsidRPr="007E2F1D">
        <w:rPr>
          <w:rFonts w:ascii="Open Sans" w:hAnsi="Open Sans" w:cs="Open Sans"/>
          <w:b/>
        </w:rPr>
        <w:t>ILO</w:t>
      </w:r>
    </w:p>
    <w:p w14:paraId="37FF6DA8" w14:textId="77777777" w:rsidR="00EC3759" w:rsidRPr="007E2F1D" w:rsidRDefault="00EC3759" w:rsidP="001D654A">
      <w:pPr>
        <w:keepNext/>
        <w:keepLines/>
        <w:widowControl w:val="0"/>
        <w:spacing w:after="0" w:line="240" w:lineRule="auto"/>
        <w:jc w:val="center"/>
        <w:rPr>
          <w:rFonts w:ascii="Open Sans" w:eastAsia="Times New Roman" w:hAnsi="Open Sans" w:cs="Open Sans"/>
          <w:sz w:val="20"/>
          <w:szCs w:val="20"/>
          <w:lang w:eastAsia="sl-SI"/>
        </w:rPr>
      </w:pPr>
    </w:p>
    <w:p w14:paraId="5D1E9228" w14:textId="77777777" w:rsidR="00E360E6" w:rsidRPr="007E2F1D" w:rsidRDefault="00E360E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8D9F759" w14:textId="77777777" w:rsidR="00E360E6" w:rsidRPr="007E2F1D" w:rsidRDefault="00E360E6" w:rsidP="001D654A">
      <w:pPr>
        <w:keepNext/>
        <w:keepLines/>
        <w:widowControl w:val="0"/>
        <w:spacing w:after="0" w:line="240" w:lineRule="auto"/>
        <w:ind w:left="360"/>
        <w:jc w:val="both"/>
        <w:rPr>
          <w:rFonts w:ascii="Open Sans" w:hAnsi="Open Sans" w:cs="Open Sans"/>
          <w:sz w:val="20"/>
          <w:szCs w:val="20"/>
          <w:highlight w:val="yellow"/>
        </w:rPr>
      </w:pPr>
    </w:p>
    <w:p w14:paraId="4A98A8CB" w14:textId="45D00875" w:rsidR="007109D3" w:rsidRDefault="007109D3"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7109D3">
        <w:rPr>
          <w:rFonts w:ascii="Open Sans" w:eastAsia="Times New Roman" w:hAnsi="Open Sans" w:cs="Open Sans"/>
          <w:sz w:val="20"/>
          <w:szCs w:val="20"/>
          <w:lang w:eastAsia="sl-SI"/>
        </w:rPr>
        <w:lastRenderedPageBreak/>
        <w:t xml:space="preserve">Izvajalec bo naročniku zaračunal dejansko dobavljeno blago, ki je predmet tega okvirnega sporazuma in sicer po cenah na enoto mere iz ponudbenega predračuna izvajalca, upoštevaje 5. člen </w:t>
      </w:r>
      <w:r>
        <w:rPr>
          <w:rFonts w:ascii="Open Sans" w:eastAsia="Times New Roman" w:hAnsi="Open Sans" w:cs="Open Sans"/>
          <w:sz w:val="20"/>
          <w:szCs w:val="20"/>
          <w:lang w:eastAsia="sl-SI"/>
        </w:rPr>
        <w:t xml:space="preserve">tega </w:t>
      </w:r>
      <w:r w:rsidRPr="007109D3">
        <w:rPr>
          <w:rFonts w:ascii="Open Sans" w:eastAsia="Times New Roman" w:hAnsi="Open Sans" w:cs="Open Sans"/>
          <w:sz w:val="20"/>
          <w:szCs w:val="20"/>
          <w:lang w:eastAsia="sl-SI"/>
        </w:rPr>
        <w:t>okvirnega sporazuma.</w:t>
      </w:r>
    </w:p>
    <w:p w14:paraId="033B4F24" w14:textId="6955E29A"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bo naročniku, na osnovi posamezne podpisane dobavnice o prevzemu blaga s strani naročnika oz. njegovega predstavnika, izstavil natančno specificiran račun, na katerem mora biti navedena tudi številka posameznega pisnega nabavnega naročila naročnika za posamezno dobavo blaga, v roku pet (5) delovnih dn</w:t>
      </w:r>
      <w:r w:rsidR="009E04A4">
        <w:rPr>
          <w:rFonts w:ascii="Open Sans" w:eastAsia="Times New Roman" w:hAnsi="Open Sans" w:cs="Open Sans"/>
          <w:sz w:val="20"/>
          <w:szCs w:val="20"/>
          <w:lang w:eastAsia="sl-SI"/>
        </w:rPr>
        <w:t>i p</w:t>
      </w:r>
      <w:r w:rsidRPr="00F22C3C">
        <w:rPr>
          <w:rFonts w:ascii="Open Sans" w:eastAsia="Times New Roman" w:hAnsi="Open Sans" w:cs="Open Sans"/>
          <w:sz w:val="20"/>
          <w:szCs w:val="20"/>
          <w:lang w:eastAsia="sl-SI"/>
        </w:rPr>
        <w:t>o dobavi blaga.</w:t>
      </w:r>
    </w:p>
    <w:p w14:paraId="1557CB1B" w14:textId="77777777"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64179909" w14:textId="77777777"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Podpis dobavnice o prevzemu blaga s strani naročnika oziroma njegovega predstavnika, pomeni količinski in kakovostni prevzem blaga, ter je podlaga za izstavitev računa s strani izvajalca, pri čemer je podpisana dobavnica priloga k računu.</w:t>
      </w:r>
    </w:p>
    <w:p w14:paraId="7856D106" w14:textId="77777777"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359DBC74" w14:textId="77777777"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 </w:t>
      </w:r>
    </w:p>
    <w:p w14:paraId="7F538FEB" w14:textId="77777777" w:rsidR="00F22C3C" w:rsidRPr="00F22C3C"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20A15093" w14:textId="01A456F5" w:rsidR="002523B5" w:rsidRDefault="00F22C3C" w:rsidP="00F22C3C">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Naročnik se obvezuje, da bo </w:t>
      </w:r>
      <w:r w:rsidR="009E04A4">
        <w:rPr>
          <w:rFonts w:ascii="Open Sans" w:eastAsia="Times New Roman" w:hAnsi="Open Sans" w:cs="Open Sans"/>
          <w:sz w:val="20"/>
          <w:szCs w:val="20"/>
          <w:lang w:eastAsia="sl-SI"/>
        </w:rPr>
        <w:t>izstavljeni</w:t>
      </w:r>
      <w:r w:rsidRPr="00F22C3C">
        <w:rPr>
          <w:rFonts w:ascii="Open Sans" w:eastAsia="Times New Roman" w:hAnsi="Open Sans" w:cs="Open Sans"/>
          <w:sz w:val="20"/>
          <w:szCs w:val="20"/>
          <w:lang w:eastAsia="sl-SI"/>
        </w:rPr>
        <w:t xml:space="preserve"> račun plačal na transakcijski račun izvajalca, ki je uradno evidentiran pri AJPES in bo naveden na računu, v roku 30 (tridesetih) koledarskih dni od dneva </w:t>
      </w:r>
      <w:r w:rsidR="009E04A4" w:rsidRPr="009E04A4">
        <w:rPr>
          <w:rFonts w:ascii="Open Sans" w:eastAsia="Times New Roman" w:hAnsi="Open Sans" w:cs="Open Sans"/>
          <w:sz w:val="20"/>
          <w:szCs w:val="20"/>
          <w:lang w:eastAsia="sl-SI"/>
        </w:rPr>
        <w:t>izstavitve pravilnega računa</w:t>
      </w:r>
      <w:r w:rsidRPr="00F22C3C">
        <w:rPr>
          <w:rFonts w:ascii="Open Sans" w:eastAsia="Times New Roman" w:hAnsi="Open Sans" w:cs="Open Sans"/>
          <w:sz w:val="20"/>
          <w:szCs w:val="20"/>
          <w:lang w:eastAsia="sl-SI"/>
        </w:rPr>
        <w:t>, sestavljenega v skladu s tem okvirnim sporazumom.</w:t>
      </w:r>
    </w:p>
    <w:p w14:paraId="3F966DF4" w14:textId="77777777" w:rsidR="00B01B6B" w:rsidRPr="007E2F1D" w:rsidRDefault="00B01B6B" w:rsidP="001D654A">
      <w:pPr>
        <w:keepNext/>
        <w:keepLines/>
        <w:widowControl w:val="0"/>
        <w:spacing w:after="0" w:line="240" w:lineRule="auto"/>
        <w:jc w:val="both"/>
        <w:rPr>
          <w:rFonts w:ascii="Open Sans" w:eastAsia="Times New Roman" w:hAnsi="Open Sans" w:cs="Open Sans"/>
          <w:b/>
          <w:sz w:val="20"/>
          <w:szCs w:val="20"/>
          <w:lang w:eastAsia="sl-SI"/>
        </w:rPr>
      </w:pPr>
    </w:p>
    <w:p w14:paraId="0904F027" w14:textId="77777777" w:rsidR="00EC3759" w:rsidRPr="007E2F1D" w:rsidRDefault="00752E4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bCs/>
        </w:rPr>
        <w:t>NAROČANJE, ROK, KRAJ DOBAVE TER PREVZEM</w:t>
      </w:r>
    </w:p>
    <w:p w14:paraId="1D7DB8B9" w14:textId="77777777" w:rsidR="00EC3759" w:rsidRPr="007E2F1D" w:rsidRDefault="00EC3759" w:rsidP="001D654A">
      <w:pPr>
        <w:keepNext/>
        <w:keepLines/>
        <w:widowControl w:val="0"/>
        <w:suppressAutoHyphens/>
        <w:autoSpaceDE w:val="0"/>
        <w:spacing w:after="0" w:line="240" w:lineRule="auto"/>
        <w:jc w:val="center"/>
        <w:rPr>
          <w:rFonts w:ascii="Open Sans" w:eastAsia="Arial" w:hAnsi="Open Sans" w:cs="Open Sans"/>
          <w:b/>
          <w:sz w:val="20"/>
          <w:szCs w:val="20"/>
          <w:lang w:eastAsia="ar-SA"/>
        </w:rPr>
      </w:pPr>
    </w:p>
    <w:p w14:paraId="7B245FA7"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D7690B0" w14:textId="77777777" w:rsidR="00EC3759" w:rsidRPr="007E2F1D" w:rsidRDefault="00EC3759" w:rsidP="001D654A">
      <w:pPr>
        <w:keepNext/>
        <w:keepLines/>
        <w:widowControl w:val="0"/>
        <w:suppressAutoHyphens/>
        <w:autoSpaceDE w:val="0"/>
        <w:spacing w:after="0" w:line="240" w:lineRule="auto"/>
        <w:jc w:val="both"/>
        <w:rPr>
          <w:rFonts w:ascii="Open Sans" w:eastAsia="Arial" w:hAnsi="Open Sans" w:cs="Open Sans"/>
          <w:b/>
          <w:sz w:val="20"/>
          <w:szCs w:val="20"/>
          <w:lang w:eastAsia="ar-SA"/>
        </w:rPr>
      </w:pPr>
    </w:p>
    <w:p w14:paraId="75787514"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2930705C"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42534912"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se zavezuje, da bo, na podlagi posameznega pisnega nabavnega naročila naročnika, dobavljal blago iz 2. člena tega okvirnega sporazuma.</w:t>
      </w:r>
    </w:p>
    <w:p w14:paraId="1027149A"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6F86D3AD" w14:textId="0B482E98" w:rsidR="00752E4F" w:rsidRPr="007E2F1D" w:rsidRDefault="00F22C3C" w:rsidP="00F22C3C">
      <w:pPr>
        <w:keepNext/>
        <w:keepLines/>
        <w:widowControl w:val="0"/>
        <w:spacing w:after="0" w:line="240" w:lineRule="auto"/>
        <w:jc w:val="both"/>
        <w:rPr>
          <w:rFonts w:ascii="Open Sans" w:eastAsia="Times New Roman" w:hAnsi="Open Sans" w:cs="Open Sans"/>
          <w:sz w:val="20"/>
          <w:szCs w:val="20"/>
          <w:lang w:eastAsia="ar-SA"/>
        </w:rPr>
      </w:pPr>
      <w:r w:rsidRPr="00F22C3C">
        <w:rPr>
          <w:rFonts w:ascii="Open Sans" w:eastAsia="Times New Roman" w:hAnsi="Open Sans" w:cs="Open Sans"/>
          <w:sz w:val="20"/>
          <w:szCs w:val="20"/>
          <w:lang w:eastAsia="sl-SI"/>
        </w:rPr>
        <w:t>Izvajalec bo naročniku blago iz 2. člena tega okvirnega sporazuma dobavil v skladu s pariteto DDP Ljubljana (</w:t>
      </w:r>
      <w:proofErr w:type="spellStart"/>
      <w:r w:rsidRPr="00F22C3C">
        <w:rPr>
          <w:rFonts w:ascii="Open Sans" w:eastAsia="Times New Roman" w:hAnsi="Open Sans" w:cs="Open Sans"/>
          <w:sz w:val="20"/>
          <w:szCs w:val="20"/>
          <w:lang w:eastAsia="sl-SI"/>
        </w:rPr>
        <w:t>Incoterms</w:t>
      </w:r>
      <w:proofErr w:type="spellEnd"/>
      <w:r w:rsidRPr="00F22C3C">
        <w:rPr>
          <w:rFonts w:ascii="Open Sans" w:eastAsia="Times New Roman" w:hAnsi="Open Sans" w:cs="Open Sans"/>
          <w:sz w:val="20"/>
          <w:szCs w:val="20"/>
          <w:lang w:eastAsia="sl-SI"/>
        </w:rPr>
        <w:t xml:space="preserve"> 2020), skladišče naročnika – razloženo, in sicer v roku devetdesetih (90) koledarskih dni, ki teče od prejema posameznega pisnega nabavnega naročila oziroma v dogovorjenem roku med izvajalcem in naročnikom, ki bo naveden v posameznem pisnem nabavnem naročilu, </w:t>
      </w:r>
      <w:r w:rsidR="00752E4F" w:rsidRPr="007E2F1D">
        <w:rPr>
          <w:rFonts w:ascii="Open Sans" w:eastAsia="Times New Roman" w:hAnsi="Open Sans" w:cs="Open Sans"/>
          <w:sz w:val="20"/>
          <w:szCs w:val="20"/>
          <w:lang w:eastAsia="ar-SA"/>
        </w:rPr>
        <w:t>na lokacijo</w:t>
      </w:r>
      <w:r w:rsidR="0052562C" w:rsidRPr="007E2F1D">
        <w:rPr>
          <w:rFonts w:ascii="Open Sans" w:eastAsia="Times New Roman" w:hAnsi="Open Sans" w:cs="Open Sans"/>
          <w:sz w:val="20"/>
          <w:szCs w:val="20"/>
          <w:lang w:eastAsia="ar-SA"/>
        </w:rPr>
        <w:t xml:space="preserve"> naročnika </w:t>
      </w:r>
      <w:r w:rsidR="0052562C" w:rsidRPr="007E2F1D">
        <w:rPr>
          <w:rFonts w:ascii="Open Sans" w:hAnsi="Open Sans" w:cs="Open Sans"/>
          <w:sz w:val="20"/>
          <w:szCs w:val="20"/>
          <w:lang w:eastAsia="ar-SA"/>
        </w:rPr>
        <w:t xml:space="preserve">Verovškova ulica </w:t>
      </w:r>
      <w:r w:rsidR="00F042D1" w:rsidRPr="007E2F1D">
        <w:rPr>
          <w:rFonts w:ascii="Open Sans" w:hAnsi="Open Sans" w:cs="Open Sans"/>
          <w:sz w:val="20"/>
          <w:szCs w:val="20"/>
          <w:lang w:eastAsia="ar-SA"/>
        </w:rPr>
        <w:t>70</w:t>
      </w:r>
      <w:r w:rsidR="0052562C" w:rsidRPr="007E2F1D">
        <w:rPr>
          <w:rFonts w:ascii="Open Sans" w:hAnsi="Open Sans" w:cs="Open Sans"/>
          <w:sz w:val="20"/>
          <w:szCs w:val="20"/>
          <w:lang w:eastAsia="ar-SA"/>
        </w:rPr>
        <w:t>, 1000 Ljubljana. Pre</w:t>
      </w:r>
      <w:r w:rsidR="00E23DF4" w:rsidRPr="007E2F1D">
        <w:rPr>
          <w:rFonts w:ascii="Open Sans" w:hAnsi="Open Sans" w:cs="Open Sans"/>
          <w:sz w:val="20"/>
          <w:szCs w:val="20"/>
          <w:lang w:eastAsia="ar-SA"/>
        </w:rPr>
        <w:t>vzem blaga je predviden</w:t>
      </w:r>
      <w:r w:rsidR="009F2125" w:rsidRPr="007E2F1D">
        <w:rPr>
          <w:rFonts w:ascii="Open Sans" w:hAnsi="Open Sans" w:cs="Open Sans"/>
          <w:sz w:val="20"/>
          <w:szCs w:val="20"/>
          <w:lang w:eastAsia="ar-SA"/>
        </w:rPr>
        <w:t xml:space="preserve"> od ponedeljka do petka</w:t>
      </w:r>
      <w:r w:rsidR="00E23DF4" w:rsidRPr="007E2F1D">
        <w:rPr>
          <w:rFonts w:ascii="Open Sans" w:hAnsi="Open Sans" w:cs="Open Sans"/>
          <w:sz w:val="20"/>
          <w:szCs w:val="20"/>
          <w:lang w:eastAsia="ar-SA"/>
        </w:rPr>
        <w:t xml:space="preserve"> med 7.</w:t>
      </w:r>
      <w:r w:rsidR="0052562C" w:rsidRPr="007E2F1D">
        <w:rPr>
          <w:rFonts w:ascii="Open Sans" w:hAnsi="Open Sans" w:cs="Open Sans"/>
          <w:sz w:val="20"/>
          <w:szCs w:val="20"/>
          <w:lang w:eastAsia="ar-SA"/>
        </w:rPr>
        <w:t xml:space="preserve"> uro zjutraj in 14. uro popoldne</w:t>
      </w:r>
      <w:r w:rsidR="00752E4F" w:rsidRPr="007E2F1D">
        <w:rPr>
          <w:rFonts w:ascii="Open Sans" w:eastAsia="Times New Roman" w:hAnsi="Open Sans" w:cs="Open Sans"/>
          <w:sz w:val="20"/>
          <w:szCs w:val="20"/>
          <w:lang w:eastAsia="ar-SA"/>
        </w:rPr>
        <w:t>.</w:t>
      </w:r>
    </w:p>
    <w:p w14:paraId="1C78D1BE" w14:textId="77777777" w:rsidR="006820D0" w:rsidRPr="007E2F1D" w:rsidRDefault="006820D0" w:rsidP="001D654A">
      <w:pPr>
        <w:keepNext/>
        <w:keepLines/>
        <w:widowControl w:val="0"/>
        <w:suppressAutoHyphens/>
        <w:spacing w:after="0" w:line="240" w:lineRule="auto"/>
        <w:jc w:val="both"/>
        <w:rPr>
          <w:rFonts w:ascii="Open Sans" w:eastAsia="Times New Roman" w:hAnsi="Open Sans" w:cs="Open Sans"/>
          <w:sz w:val="20"/>
          <w:szCs w:val="20"/>
          <w:lang w:eastAsia="ar-SA"/>
        </w:rPr>
      </w:pPr>
    </w:p>
    <w:p w14:paraId="7A345C89"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Prevoz blaga na lokacijo naročnika organizira izvajalec na svoj račun oziroma na svoje stroške.</w:t>
      </w:r>
    </w:p>
    <w:p w14:paraId="45CEE8F5"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2DCBDC24"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se zavezuje, da bo blago dobavljal v skladu z veljavno zakonodajo, predpisi, standardi, veljavno prakso, smernicami naročnika in da bo upošteval vse pogoje, ki jih bo opredelil naročnik v posameznem pisnem nabavnem naročilu.</w:t>
      </w:r>
    </w:p>
    <w:p w14:paraId="00C92274"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3F3B79A8"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 nameravani dobavi blaga za posamezno naročilo se izvajalec zaveže pisno (po elektronski pošti) obvestiti naročnika vsaj 1 (en) delovni dan pred predvideno dobavo blaga.</w:t>
      </w:r>
    </w:p>
    <w:p w14:paraId="67B700BD"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72A44EBD"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246DA112"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277A6BAF" w14:textId="66E426A2" w:rsidR="00E80A56"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lastRenderedPageBreak/>
        <w:t>V primeru nastanka pogojev za podaljšanje dobavnega roka, stranki tega okvirnega sporazuma skleneta aneks k okvirnemu sporazumu, s katerim določita nov dobavni rok.</w:t>
      </w:r>
    </w:p>
    <w:p w14:paraId="59AB04B8" w14:textId="77777777" w:rsidR="00F22C3C" w:rsidRPr="007E2F1D" w:rsidRDefault="00F22C3C" w:rsidP="00F22C3C">
      <w:pPr>
        <w:keepNext/>
        <w:keepLines/>
        <w:widowControl w:val="0"/>
        <w:spacing w:after="0" w:line="240" w:lineRule="auto"/>
        <w:jc w:val="both"/>
        <w:rPr>
          <w:rFonts w:ascii="Open Sans" w:eastAsia="Times New Roman" w:hAnsi="Open Sans" w:cs="Open Sans"/>
          <w:kern w:val="16"/>
          <w:sz w:val="20"/>
          <w:szCs w:val="20"/>
          <w:lang w:eastAsia="sl-SI"/>
        </w:rPr>
      </w:pPr>
    </w:p>
    <w:p w14:paraId="1E81E2D5"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7E7B914" w14:textId="77777777" w:rsidR="00E80A56" w:rsidRPr="007E2F1D" w:rsidRDefault="00E80A56" w:rsidP="001D654A">
      <w:pPr>
        <w:keepNext/>
        <w:keepLines/>
        <w:widowControl w:val="0"/>
        <w:suppressAutoHyphens/>
        <w:spacing w:after="0" w:line="240" w:lineRule="auto"/>
        <w:jc w:val="both"/>
        <w:rPr>
          <w:rFonts w:ascii="Open Sans" w:eastAsia="Times New Roman" w:hAnsi="Open Sans" w:cs="Open Sans"/>
          <w:sz w:val="20"/>
          <w:szCs w:val="20"/>
          <w:lang w:eastAsia="sl-SI"/>
        </w:rPr>
      </w:pPr>
    </w:p>
    <w:p w14:paraId="7DD276B2"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0E208972"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11459AC8"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364F9F42"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279D6E16"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Dejanske količine se morajo ujemati s količinami, navedenimi v dobavnici. </w:t>
      </w:r>
    </w:p>
    <w:p w14:paraId="5D9503ED"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204FC7B9" w14:textId="38C4954E" w:rsidR="00E23DF4" w:rsidRPr="007E2F1D"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Šteje se, da je oseba, ki blago predaja, predstavnik izvajalca</w:t>
      </w:r>
      <w:r w:rsidR="00E23DF4" w:rsidRPr="007E2F1D">
        <w:rPr>
          <w:rFonts w:ascii="Open Sans" w:eastAsia="Times New Roman" w:hAnsi="Open Sans" w:cs="Open Sans"/>
          <w:sz w:val="20"/>
          <w:szCs w:val="20"/>
          <w:lang w:eastAsia="sl-SI"/>
        </w:rPr>
        <w:t>.</w:t>
      </w:r>
    </w:p>
    <w:p w14:paraId="680D3FB3" w14:textId="77777777" w:rsidR="00E80A56" w:rsidRPr="007E2F1D" w:rsidRDefault="00E80A56" w:rsidP="001D654A">
      <w:pPr>
        <w:keepNext/>
        <w:keepLines/>
        <w:widowControl w:val="0"/>
        <w:spacing w:after="0" w:line="240" w:lineRule="auto"/>
        <w:jc w:val="center"/>
        <w:rPr>
          <w:rFonts w:ascii="Open Sans" w:hAnsi="Open Sans" w:cs="Open Sans"/>
          <w:sz w:val="20"/>
          <w:szCs w:val="20"/>
        </w:rPr>
      </w:pPr>
    </w:p>
    <w:p w14:paraId="5F51B1F5" w14:textId="77777777" w:rsidR="00E80A56" w:rsidRPr="007E2F1D" w:rsidRDefault="00E80A56"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KAKOVOST, GARANCIJA IN REKLAMACIJE</w:t>
      </w:r>
    </w:p>
    <w:p w14:paraId="5C24EE7A" w14:textId="77777777" w:rsidR="00E80A56" w:rsidRPr="007E2F1D" w:rsidRDefault="00E80A56" w:rsidP="001D654A">
      <w:pPr>
        <w:keepNext/>
        <w:keepLines/>
        <w:widowControl w:val="0"/>
        <w:tabs>
          <w:tab w:val="left" w:pos="1134"/>
          <w:tab w:val="left" w:pos="4253"/>
          <w:tab w:val="left" w:pos="5103"/>
          <w:tab w:val="left" w:pos="6946"/>
          <w:tab w:val="left" w:pos="7797"/>
        </w:tabs>
        <w:spacing w:after="0" w:line="240" w:lineRule="auto"/>
        <w:jc w:val="center"/>
        <w:rPr>
          <w:rFonts w:ascii="Open Sans" w:eastAsia="Times New Roman" w:hAnsi="Open Sans" w:cs="Open Sans"/>
          <w:sz w:val="20"/>
          <w:szCs w:val="20"/>
        </w:rPr>
      </w:pPr>
    </w:p>
    <w:p w14:paraId="0FDD9C6F"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3C70732" w14:textId="77777777" w:rsidR="00E80A56" w:rsidRPr="007E2F1D" w:rsidRDefault="00E80A56" w:rsidP="001D654A">
      <w:pPr>
        <w:keepNext/>
        <w:keepLines/>
        <w:widowControl w:val="0"/>
        <w:tabs>
          <w:tab w:val="left" w:pos="1134"/>
          <w:tab w:val="left" w:pos="4253"/>
          <w:tab w:val="left" w:pos="5103"/>
          <w:tab w:val="left" w:pos="6946"/>
          <w:tab w:val="left" w:pos="7797"/>
        </w:tabs>
        <w:spacing w:after="0" w:line="240" w:lineRule="auto"/>
        <w:jc w:val="both"/>
        <w:rPr>
          <w:rFonts w:ascii="Open Sans" w:eastAsia="Times New Roman" w:hAnsi="Open Sans" w:cs="Open Sans"/>
          <w:sz w:val="20"/>
          <w:szCs w:val="20"/>
        </w:rPr>
      </w:pPr>
    </w:p>
    <w:p w14:paraId="31B5ED1C" w14:textId="7960746A" w:rsidR="004D48CD" w:rsidRPr="007E2F1D" w:rsidRDefault="00F22C3C" w:rsidP="001D654A">
      <w:pPr>
        <w:keepNext/>
        <w:keepLines/>
        <w:spacing w:after="0" w:line="240" w:lineRule="auto"/>
        <w:jc w:val="both"/>
        <w:rPr>
          <w:rFonts w:ascii="Open Sans" w:eastAsia="Times New Roman" w:hAnsi="Open Sans" w:cs="Open Sans"/>
          <w:kern w:val="16"/>
          <w:sz w:val="20"/>
          <w:szCs w:val="20"/>
          <w:lang w:eastAsia="sl-SI"/>
        </w:rPr>
      </w:pPr>
      <w:r w:rsidRPr="00F22C3C">
        <w:rPr>
          <w:rFonts w:ascii="Open Sans" w:eastAsia="Times New Roman" w:hAnsi="Open Sans" w:cs="Open Sans"/>
          <w:kern w:val="16"/>
          <w:sz w:val="20"/>
          <w:szCs w:val="20"/>
          <w:lang w:eastAsia="sl-SI"/>
        </w:rPr>
        <w:t>Izvajalec se zavezuje, da je kakovost dobavljenega blaga v skladu z veljavno zakonodajo, predpisi, standardi, tehnično specifikacijo naročnika, tehnično dokumentacijo, ki jo bo izvajalec predložil ob predaji blaga in da bo upošteval vse pogoje, ki jih bo opredelil naročnik v posameznem pisnem nabavnem naročilu oziroma tehnični specifikaciji oziroma ko ga bo k temu pozval naročnik</w:t>
      </w:r>
      <w:r w:rsidR="004D48CD" w:rsidRPr="007E2F1D">
        <w:rPr>
          <w:rFonts w:ascii="Open Sans" w:eastAsia="Times New Roman" w:hAnsi="Open Sans" w:cs="Open Sans"/>
          <w:kern w:val="16"/>
          <w:sz w:val="20"/>
          <w:szCs w:val="20"/>
          <w:lang w:eastAsia="sl-SI"/>
        </w:rPr>
        <w:t>.</w:t>
      </w:r>
    </w:p>
    <w:p w14:paraId="562A17F5" w14:textId="77777777" w:rsidR="00E80A56" w:rsidRPr="007E2F1D" w:rsidRDefault="00E80A56" w:rsidP="001D654A">
      <w:pPr>
        <w:keepNext/>
        <w:keepLines/>
        <w:widowControl w:val="0"/>
        <w:spacing w:after="0" w:line="240" w:lineRule="auto"/>
        <w:jc w:val="both"/>
        <w:rPr>
          <w:rFonts w:ascii="Open Sans" w:eastAsia="Times New Roman" w:hAnsi="Open Sans" w:cs="Open Sans"/>
          <w:kern w:val="16"/>
          <w:sz w:val="20"/>
          <w:szCs w:val="20"/>
          <w:lang w:eastAsia="sl-SI"/>
        </w:rPr>
      </w:pPr>
    </w:p>
    <w:p w14:paraId="27E5FB34"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CE2D4A1" w14:textId="77777777" w:rsidR="00E80A56" w:rsidRPr="007E2F1D" w:rsidRDefault="00E80A56"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336E5B5F" w14:textId="3A8C6AAD" w:rsidR="004D48CD" w:rsidRPr="007E2F1D" w:rsidRDefault="00F22C3C" w:rsidP="001D654A">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V primeru neprimernosti in/ali neskladnosti dobavljenega blaga s tehnično specifikacijo naročnika in/ali veljavno zakonodajo, ki se nanaša na predmet okvirnega sporazuma in/ali tehnično dokumentacijo, ki jo bo izvajalec predložil ob predaji blaga, lahko naročnik zavrne posamezno pošiljko in zahteva vračilo kupnine z zakonskimi obrestmi od plačila ali pa po lastni izbiri tudi odstopi od okvirnega sporazuma in unovči finančno zavarovanje dobre izvedbe obveznosti po okvirnem sporazumu, brez kakršnekoli obveznosti do izvajalca, v teh primerih naročnik lahko izvede kritni kup, izvajalec pa krije tudi razliko v ceni do višine cene, po kateri naročnik izvede kritni kup, za kar mu izstavi naročnik račun</w:t>
      </w:r>
      <w:r w:rsidR="004D48CD" w:rsidRPr="007E2F1D">
        <w:rPr>
          <w:rFonts w:ascii="Open Sans" w:eastAsia="Times New Roman" w:hAnsi="Open Sans" w:cs="Open Sans"/>
          <w:sz w:val="20"/>
          <w:szCs w:val="20"/>
        </w:rPr>
        <w:t>.</w:t>
      </w:r>
    </w:p>
    <w:p w14:paraId="1DC308D9" w14:textId="1F419860" w:rsidR="000654E1" w:rsidRPr="007E2F1D" w:rsidRDefault="000654E1"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4D2D54B0"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5F16CF9C" w14:textId="77777777" w:rsidR="00E80A56" w:rsidRPr="007E2F1D" w:rsidRDefault="00E80A56" w:rsidP="001D654A">
      <w:pPr>
        <w:keepNext/>
        <w:keepLines/>
        <w:widowControl w:val="0"/>
        <w:tabs>
          <w:tab w:val="left" w:pos="1418"/>
          <w:tab w:val="left" w:pos="1702"/>
        </w:tabs>
        <w:spacing w:after="0" w:line="240" w:lineRule="auto"/>
        <w:jc w:val="both"/>
        <w:rPr>
          <w:rFonts w:ascii="Open Sans" w:eastAsia="Times New Roman" w:hAnsi="Open Sans" w:cs="Open Sans"/>
          <w:b/>
          <w:sz w:val="20"/>
          <w:szCs w:val="20"/>
        </w:rPr>
      </w:pPr>
    </w:p>
    <w:p w14:paraId="686BA5C1" w14:textId="77777777" w:rsidR="00F22C3C" w:rsidRPr="00F22C3C"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Reklamacije zaradi količinskih primanjkljajev bo naročnik izvajalcu sporočil takoj (s pripisom na dobavnici o vrsti in količini blaga, ki ni bilo dobavljeno), najkasneje pa v osmih (8) dneh od dneva prevzema blaga. </w:t>
      </w:r>
    </w:p>
    <w:p w14:paraId="04C2BCCD" w14:textId="77777777" w:rsidR="00F22C3C" w:rsidRPr="00F22C3C"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p>
    <w:p w14:paraId="27119B26" w14:textId="3DD1B63A" w:rsidR="004D48CD" w:rsidRPr="007E2F1D"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Reklamacije zaradi neustreznosti dobavljenega blaga bo naročnik izvajalcu sporočil pisno, kadarkoli v času veljavnosti okvirnega sporazuma</w:t>
      </w:r>
      <w:r w:rsidR="004D48CD" w:rsidRPr="007E2F1D">
        <w:rPr>
          <w:rFonts w:ascii="Open Sans" w:eastAsia="Times New Roman" w:hAnsi="Open Sans" w:cs="Open Sans"/>
          <w:sz w:val="20"/>
          <w:szCs w:val="20"/>
        </w:rPr>
        <w:t>.</w:t>
      </w:r>
    </w:p>
    <w:p w14:paraId="6979B973" w14:textId="77777777" w:rsidR="004D48CD" w:rsidRPr="007E2F1D" w:rsidRDefault="004D48CD" w:rsidP="001D654A">
      <w:pPr>
        <w:keepNext/>
        <w:keepLines/>
        <w:tabs>
          <w:tab w:val="left" w:pos="1418"/>
          <w:tab w:val="left" w:pos="1702"/>
        </w:tabs>
        <w:spacing w:after="0" w:line="240" w:lineRule="auto"/>
        <w:jc w:val="both"/>
        <w:rPr>
          <w:rFonts w:ascii="Open Sans" w:eastAsia="Times New Roman" w:hAnsi="Open Sans" w:cs="Open Sans"/>
          <w:sz w:val="20"/>
          <w:szCs w:val="20"/>
        </w:rPr>
      </w:pPr>
    </w:p>
    <w:p w14:paraId="623CB56C"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E08E220" w14:textId="77777777" w:rsidR="00E80A56" w:rsidRPr="007E2F1D" w:rsidRDefault="00E80A56"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6C5A9361" w14:textId="64EB7F73" w:rsidR="004D48CD" w:rsidRPr="007E2F1D" w:rsidRDefault="00F22C3C" w:rsidP="001D654A">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Rok za odpravo primanjkljajev,  odpravo napake ali zamenjavo blaga zaradi neustreznosti dobavljenega blaga ali zaradi količinskih primanjkljajev je največ pet (5) delovnih dni od prejema pisnega obvestila o reklamaciji. O ugotovljenih napakah blaga se sestavi zapisnik, ki ga podpišeta obe stranki okvirnega sporazuma oziroma njuna predstavnika. Obrazec zapisnika zagotovi izvajalec</w:t>
      </w:r>
      <w:r w:rsidR="004D48CD" w:rsidRPr="007E2F1D">
        <w:rPr>
          <w:rFonts w:ascii="Open Sans" w:eastAsia="Times New Roman" w:hAnsi="Open Sans" w:cs="Open Sans"/>
          <w:sz w:val="20"/>
          <w:szCs w:val="20"/>
        </w:rPr>
        <w:t>.</w:t>
      </w:r>
    </w:p>
    <w:p w14:paraId="016303B3" w14:textId="77777777" w:rsidR="00E80A56" w:rsidRPr="007E2F1D" w:rsidRDefault="00E80A56"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4E91970F" w14:textId="77777777" w:rsidR="00E80A56" w:rsidRPr="007E2F1D" w:rsidRDefault="00E80A56"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25CFAA9" w14:textId="77777777" w:rsidR="00E80A56" w:rsidRPr="007E2F1D" w:rsidRDefault="00E80A56"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2A05493A" w14:textId="77777777" w:rsidR="00F22C3C" w:rsidRPr="00F22C3C"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Izvajalec se obvezuje v navedenem roku iz prejšnjega člena dobaviti novo ali popravljeno reklamirano blago. </w:t>
      </w:r>
    </w:p>
    <w:p w14:paraId="27D70A84" w14:textId="77777777" w:rsidR="00F22C3C" w:rsidRPr="00F22C3C"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p>
    <w:p w14:paraId="16FC3F6F" w14:textId="7FBB38A0" w:rsidR="004D48CD" w:rsidRDefault="00F22C3C" w:rsidP="00F22C3C">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Po izbiri naročnika lahko naročnik blago z napako tudi zavrne. Za nedobavljeno blago, za napačno poslano ter za vrnjeno blago, izda izvajalec naročniku dobropis, za katerega se zmanjša obveznost naročnika</w:t>
      </w:r>
      <w:r w:rsidR="004D48CD" w:rsidRPr="007E2F1D">
        <w:rPr>
          <w:rFonts w:ascii="Open Sans" w:eastAsia="Times New Roman" w:hAnsi="Open Sans" w:cs="Open Sans"/>
          <w:sz w:val="20"/>
          <w:szCs w:val="20"/>
        </w:rPr>
        <w:t>.</w:t>
      </w:r>
    </w:p>
    <w:p w14:paraId="226A3332" w14:textId="77777777" w:rsidR="00610444" w:rsidRPr="007E2F1D" w:rsidRDefault="00610444" w:rsidP="00610444">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5F3ACBE5" w14:textId="77777777" w:rsidR="00610444" w:rsidRPr="007E2F1D" w:rsidRDefault="00610444" w:rsidP="00610444">
      <w:pPr>
        <w:keepNext/>
        <w:keepLines/>
        <w:widowControl w:val="0"/>
        <w:numPr>
          <w:ilvl w:val="0"/>
          <w:numId w:val="4"/>
        </w:numPr>
        <w:suppressAutoHyphens/>
        <w:spacing w:after="0" w:line="240" w:lineRule="auto"/>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 xml:space="preserve"> člen</w:t>
      </w:r>
    </w:p>
    <w:p w14:paraId="6DACFC03" w14:textId="77777777" w:rsidR="00610444" w:rsidRPr="007E2F1D" w:rsidRDefault="00610444" w:rsidP="00610444">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433897A5" w14:textId="03A683CE" w:rsidR="00A217F3" w:rsidRPr="00A217F3" w:rsidRDefault="00A217F3" w:rsidP="00A217F3">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 xml:space="preserve">a </w:t>
      </w:r>
      <w:r>
        <w:rPr>
          <w:rFonts w:ascii="Open Sans" w:hAnsi="Open Sans" w:cs="Open Sans"/>
          <w:b/>
          <w:bCs/>
          <w:sz w:val="20"/>
          <w:szCs w:val="20"/>
        </w:rPr>
        <w:t>1</w:t>
      </w:r>
      <w:r w:rsidRPr="00A217F3">
        <w:rPr>
          <w:rFonts w:ascii="Open Sans" w:hAnsi="Open Sans" w:cs="Open Sans"/>
          <w:b/>
          <w:bCs/>
          <w:sz w:val="20"/>
          <w:szCs w:val="20"/>
        </w:rPr>
        <w:t xml:space="preserve"> in </w:t>
      </w:r>
      <w:r>
        <w:rPr>
          <w:rFonts w:ascii="Open Sans" w:hAnsi="Open Sans" w:cs="Open Sans"/>
          <w:b/>
          <w:bCs/>
          <w:sz w:val="20"/>
          <w:szCs w:val="20"/>
        </w:rPr>
        <w:t>7</w:t>
      </w:r>
      <w:r w:rsidRPr="00A217F3">
        <w:rPr>
          <w:rFonts w:ascii="Open Sans" w:hAnsi="Open Sans" w:cs="Open Sans"/>
          <w:b/>
          <w:bCs/>
          <w:sz w:val="20"/>
          <w:szCs w:val="20"/>
        </w:rPr>
        <w:t>. sklop</w:t>
      </w:r>
      <w:r>
        <w:rPr>
          <w:rFonts w:ascii="Open Sans" w:hAnsi="Open Sans" w:cs="Open Sans"/>
          <w:b/>
          <w:bCs/>
          <w:sz w:val="20"/>
          <w:szCs w:val="20"/>
        </w:rPr>
        <w:t>)</w:t>
      </w:r>
    </w:p>
    <w:p w14:paraId="6D1E78E5" w14:textId="452D0929" w:rsidR="00A217F3" w:rsidRPr="007E2F1D" w:rsidRDefault="00A217F3" w:rsidP="00A217F3">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brezhibno delovanje</w:t>
      </w:r>
      <w:r w:rsidRPr="007E2F1D">
        <w:rPr>
          <w:rFonts w:ascii="Open Sans" w:eastAsia="Times New Roman" w:hAnsi="Open Sans" w:cs="Open Sans"/>
          <w:sz w:val="20"/>
          <w:szCs w:val="20"/>
          <w:lang w:eastAsia="sl-SI"/>
        </w:rPr>
        <w:t xml:space="preserve"> blaga izvajalec daje garancijo</w:t>
      </w:r>
      <w:r>
        <w:rPr>
          <w:rFonts w:ascii="Open Sans" w:eastAsia="Times New Roman" w:hAnsi="Open Sans" w:cs="Open Sans"/>
          <w:sz w:val="20"/>
          <w:szCs w:val="20"/>
          <w:lang w:eastAsia="sl-SI"/>
        </w:rPr>
        <w:t xml:space="preserve"> šestintrideset</w:t>
      </w:r>
      <w:r w:rsidRPr="007E2F1D">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36</w:t>
      </w:r>
      <w:r w:rsidRPr="007E2F1D">
        <w:rPr>
          <w:rFonts w:ascii="Open Sans" w:eastAsia="Times New Roman" w:hAnsi="Open Sans" w:cs="Open Sans"/>
          <w:sz w:val="20"/>
          <w:szCs w:val="20"/>
          <w:lang w:eastAsia="sl-SI"/>
        </w:rPr>
        <w:t xml:space="preserve">) mesecev, </w:t>
      </w:r>
      <w:r w:rsidRPr="00F22C3C">
        <w:rPr>
          <w:rFonts w:ascii="Open Sans" w:eastAsia="Times New Roman" w:hAnsi="Open Sans" w:cs="Open Sans"/>
          <w:sz w:val="20"/>
          <w:szCs w:val="20"/>
          <w:lang w:eastAsia="sl-SI"/>
        </w:rPr>
        <w:t>šteto od uspešno opravljenega količinskega in kvalitetnega prevzema blaga, ki se izvede s podpisom dobavnice o prevzemu blaga s strani naročnika oziroma njegovega predstavnika</w:t>
      </w:r>
      <w:r w:rsidRPr="007E2F1D">
        <w:rPr>
          <w:rFonts w:ascii="Open Sans" w:eastAsia="Times New Roman" w:hAnsi="Open Sans" w:cs="Open Sans"/>
          <w:sz w:val="20"/>
          <w:szCs w:val="20"/>
          <w:lang w:eastAsia="sl-SI"/>
        </w:rPr>
        <w:t>.</w:t>
      </w:r>
    </w:p>
    <w:p w14:paraId="5D5D507E" w14:textId="77777777" w:rsidR="00A217F3" w:rsidRDefault="00A217F3" w:rsidP="00A217F3">
      <w:pPr>
        <w:keepNext/>
        <w:keepLines/>
        <w:spacing w:after="0" w:line="240" w:lineRule="auto"/>
        <w:jc w:val="both"/>
        <w:rPr>
          <w:rFonts w:ascii="Open Sans" w:eastAsia="Times New Roman" w:hAnsi="Open Sans" w:cs="Open Sans"/>
          <w:b/>
          <w:bCs/>
          <w:sz w:val="20"/>
          <w:szCs w:val="20"/>
          <w:lang w:eastAsia="ar-SA"/>
        </w:rPr>
      </w:pPr>
    </w:p>
    <w:p w14:paraId="4FB8F5A3" w14:textId="3D32B52D" w:rsidR="00A217F3" w:rsidRPr="00A217F3" w:rsidRDefault="00A217F3" w:rsidP="00A217F3">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a 2., 3., 5., 6., 8., 9. in 10. sklop ter p</w:t>
      </w:r>
      <w:r w:rsidRPr="00A217F3">
        <w:rPr>
          <w:rFonts w:ascii="Open Sans" w:eastAsia="Times New Roman" w:hAnsi="Open Sans" w:cs="Open Sans"/>
          <w:b/>
          <w:bCs/>
          <w:sz w:val="20"/>
          <w:szCs w:val="20"/>
          <w:lang w:eastAsia="sl-SI"/>
        </w:rPr>
        <w:t>osamezen artikel pri 4. sklopu)</w:t>
      </w:r>
    </w:p>
    <w:p w14:paraId="204CE78B" w14:textId="17AA5838" w:rsidR="00610444" w:rsidRPr="007E2F1D" w:rsidRDefault="00610444" w:rsidP="00610444">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brezhibno delovanje</w:t>
      </w:r>
      <w:r w:rsidRPr="007E2F1D">
        <w:rPr>
          <w:rFonts w:ascii="Open Sans" w:eastAsia="Times New Roman" w:hAnsi="Open Sans" w:cs="Open Sans"/>
          <w:sz w:val="20"/>
          <w:szCs w:val="20"/>
          <w:lang w:eastAsia="sl-SI"/>
        </w:rPr>
        <w:t xml:space="preserve"> blaga izvajalec daje garancijo </w:t>
      </w:r>
      <w:r w:rsidR="00A217F3">
        <w:rPr>
          <w:rFonts w:ascii="Open Sans" w:eastAsia="Times New Roman" w:hAnsi="Open Sans" w:cs="Open Sans"/>
          <w:sz w:val="20"/>
          <w:szCs w:val="20"/>
          <w:lang w:eastAsia="sl-SI"/>
        </w:rPr>
        <w:t>štiriindvajset</w:t>
      </w:r>
      <w:r w:rsidRPr="007E2F1D">
        <w:rPr>
          <w:rFonts w:ascii="Open Sans" w:eastAsia="Times New Roman" w:hAnsi="Open Sans" w:cs="Open Sans"/>
          <w:sz w:val="20"/>
          <w:szCs w:val="20"/>
          <w:lang w:eastAsia="sl-SI"/>
        </w:rPr>
        <w:t xml:space="preserve"> (2</w:t>
      </w:r>
      <w:r w:rsidR="00A217F3">
        <w:rPr>
          <w:rFonts w:ascii="Open Sans" w:eastAsia="Times New Roman" w:hAnsi="Open Sans" w:cs="Open Sans"/>
          <w:sz w:val="20"/>
          <w:szCs w:val="20"/>
          <w:lang w:eastAsia="sl-SI"/>
        </w:rPr>
        <w:t>4</w:t>
      </w:r>
      <w:r w:rsidRPr="007E2F1D">
        <w:rPr>
          <w:rFonts w:ascii="Open Sans" w:eastAsia="Times New Roman" w:hAnsi="Open Sans" w:cs="Open Sans"/>
          <w:sz w:val="20"/>
          <w:szCs w:val="20"/>
          <w:lang w:eastAsia="sl-SI"/>
        </w:rPr>
        <w:t xml:space="preserve">) mesecev, </w:t>
      </w:r>
      <w:r w:rsidRPr="00F22C3C">
        <w:rPr>
          <w:rFonts w:ascii="Open Sans" w:eastAsia="Times New Roman" w:hAnsi="Open Sans" w:cs="Open Sans"/>
          <w:sz w:val="20"/>
          <w:szCs w:val="20"/>
          <w:lang w:eastAsia="sl-SI"/>
        </w:rPr>
        <w:t>šteto od uspešno opravljenega količinskega in kvalitetnega prevzema blaga, ki se izvede s podpisom dobavnice o prevzemu blaga s strani naročnika oziroma njegovega predstavnika</w:t>
      </w:r>
      <w:r w:rsidRPr="007E2F1D">
        <w:rPr>
          <w:rFonts w:ascii="Open Sans" w:eastAsia="Times New Roman" w:hAnsi="Open Sans" w:cs="Open Sans"/>
          <w:sz w:val="20"/>
          <w:szCs w:val="20"/>
          <w:lang w:eastAsia="sl-SI"/>
        </w:rPr>
        <w:t>.</w:t>
      </w:r>
    </w:p>
    <w:p w14:paraId="415B7B10" w14:textId="77777777" w:rsidR="00610444" w:rsidRPr="007E2F1D" w:rsidRDefault="00610444" w:rsidP="00610444">
      <w:pPr>
        <w:keepNext/>
        <w:keepLines/>
        <w:widowControl w:val="0"/>
        <w:spacing w:after="0" w:line="240" w:lineRule="auto"/>
        <w:jc w:val="both"/>
        <w:rPr>
          <w:rFonts w:ascii="Open Sans" w:eastAsia="Times New Roman" w:hAnsi="Open Sans" w:cs="Open Sans"/>
          <w:sz w:val="20"/>
          <w:szCs w:val="20"/>
          <w:lang w:eastAsia="sl-SI"/>
        </w:rPr>
      </w:pPr>
    </w:p>
    <w:p w14:paraId="2A7DC4EA" w14:textId="20ED4976" w:rsidR="00610444" w:rsidRPr="007E2F1D" w:rsidRDefault="00610444" w:rsidP="00E86EF8">
      <w:pPr>
        <w:keepNext/>
        <w:keepLine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lang w:eastAsia="sl-SI"/>
        </w:rPr>
        <w:t xml:space="preserve">Če se v garancijski dobi pojavijo napake/pomanjkljivosti, jih mora izvajalec odpraviti na svoje stroške najkasneje v roku osmih (8) delovnih dni od dneva, ko ga naročnik pisno obvesti o nastali napaki/pomanjkljivosti. Izvajalec bo moral brezplačno </w:t>
      </w:r>
      <w:r>
        <w:rPr>
          <w:rFonts w:ascii="Open Sans" w:eastAsia="Times New Roman" w:hAnsi="Open Sans" w:cs="Open Sans"/>
          <w:sz w:val="20"/>
          <w:szCs w:val="20"/>
          <w:lang w:eastAsia="sl-SI"/>
        </w:rPr>
        <w:t xml:space="preserve">odpraviti napako ali </w:t>
      </w:r>
      <w:r w:rsidRPr="00F22C3C">
        <w:rPr>
          <w:rFonts w:ascii="Open Sans" w:eastAsia="Times New Roman" w:hAnsi="Open Sans" w:cs="Open Sans"/>
          <w:sz w:val="20"/>
          <w:szCs w:val="20"/>
          <w:lang w:eastAsia="sl-SI"/>
        </w:rPr>
        <w:t xml:space="preserve">zamenjati vso blago, za katero bo ugotovljeno, da </w:t>
      </w:r>
      <w:r>
        <w:rPr>
          <w:rFonts w:ascii="Open Sans" w:eastAsia="Times New Roman" w:hAnsi="Open Sans" w:cs="Open Sans"/>
          <w:sz w:val="20"/>
          <w:szCs w:val="20"/>
          <w:lang w:eastAsia="sl-SI"/>
        </w:rPr>
        <w:t>deluje</w:t>
      </w:r>
      <w:r w:rsidRPr="00F22C3C">
        <w:rPr>
          <w:rFonts w:ascii="Open Sans" w:eastAsia="Times New Roman" w:hAnsi="Open Sans" w:cs="Open Sans"/>
          <w:sz w:val="20"/>
          <w:szCs w:val="20"/>
          <w:lang w:eastAsia="sl-SI"/>
        </w:rPr>
        <w:t xml:space="preserve"> pomanjkljivo</w:t>
      </w:r>
      <w:r>
        <w:rPr>
          <w:rFonts w:ascii="Open Sans" w:eastAsia="Times New Roman" w:hAnsi="Open Sans" w:cs="Open Sans"/>
          <w:sz w:val="20"/>
          <w:szCs w:val="20"/>
          <w:lang w:eastAsia="sl-SI"/>
        </w:rPr>
        <w:t>.</w:t>
      </w:r>
      <w:r w:rsidRPr="00F22C3C">
        <w:rPr>
          <w:rFonts w:ascii="Open Sans" w:eastAsia="Times New Roman" w:hAnsi="Open Sans" w:cs="Open Sans"/>
          <w:sz w:val="20"/>
          <w:szCs w:val="20"/>
          <w:lang w:eastAsia="sl-SI"/>
        </w:rPr>
        <w:t xml:space="preserve"> </w:t>
      </w:r>
    </w:p>
    <w:p w14:paraId="3871D773" w14:textId="77777777" w:rsidR="007D2D6E" w:rsidRPr="007E2F1D" w:rsidRDefault="007D2D6E" w:rsidP="001D654A">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55B72962" w14:textId="77777777" w:rsidR="007D2D6E" w:rsidRPr="007E2F1D" w:rsidRDefault="007D2D6E" w:rsidP="00C44A38">
      <w:pPr>
        <w:pStyle w:val="Odstavekseznama"/>
        <w:keepNext/>
        <w:keepLines/>
        <w:widowControl w:val="0"/>
        <w:numPr>
          <w:ilvl w:val="0"/>
          <w:numId w:val="9"/>
        </w:numPr>
        <w:ind w:left="567" w:hanging="567"/>
        <w:jc w:val="center"/>
        <w:rPr>
          <w:rFonts w:ascii="Open Sans" w:hAnsi="Open Sans" w:cs="Open Sans"/>
          <w:b/>
          <w:bCs/>
        </w:rPr>
      </w:pPr>
      <w:r w:rsidRPr="007E2F1D">
        <w:rPr>
          <w:rFonts w:ascii="Open Sans" w:hAnsi="Open Sans" w:cs="Open Sans"/>
          <w:b/>
          <w:bCs/>
        </w:rPr>
        <w:t>ODGOVORNOST ZA ŠKODO</w:t>
      </w:r>
    </w:p>
    <w:p w14:paraId="6EBB8225" w14:textId="77777777" w:rsidR="007D2D6E" w:rsidRPr="007E2F1D" w:rsidRDefault="007D2D6E" w:rsidP="001D654A">
      <w:pPr>
        <w:keepNext/>
        <w:keepLines/>
        <w:widowControl w:val="0"/>
        <w:spacing w:after="0" w:line="240" w:lineRule="auto"/>
        <w:jc w:val="center"/>
        <w:rPr>
          <w:rFonts w:ascii="Open Sans" w:eastAsia="Times New Roman" w:hAnsi="Open Sans" w:cs="Open Sans"/>
          <w:b/>
          <w:sz w:val="20"/>
          <w:szCs w:val="20"/>
          <w:lang w:eastAsia="sl-SI"/>
        </w:rPr>
      </w:pPr>
    </w:p>
    <w:p w14:paraId="2A7CB4B6" w14:textId="77777777" w:rsidR="007D2D6E" w:rsidRPr="007E2F1D" w:rsidRDefault="007D2D6E"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D2D79EB" w14:textId="77777777" w:rsidR="007D2D6E" w:rsidRPr="007E2F1D" w:rsidRDefault="007D2D6E" w:rsidP="001D654A">
      <w:pPr>
        <w:keepNext/>
        <w:keepLines/>
        <w:widowControl w:val="0"/>
        <w:spacing w:after="0" w:line="288" w:lineRule="auto"/>
        <w:jc w:val="center"/>
        <w:rPr>
          <w:rFonts w:ascii="Open Sans" w:eastAsia="Times New Roman" w:hAnsi="Open Sans" w:cs="Open Sans"/>
          <w:sz w:val="20"/>
          <w:szCs w:val="20"/>
          <w:lang w:eastAsia="sl-SI"/>
        </w:rPr>
      </w:pPr>
    </w:p>
    <w:p w14:paraId="0385B152" w14:textId="4CFF88BD"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Izvajalec odgovarja po splošnih pravilih civilnega prava za vso nastalo škodo, ki jo </w:t>
      </w:r>
      <w:r w:rsidR="00A55FD5">
        <w:rPr>
          <w:rFonts w:ascii="Open Sans" w:eastAsia="Times New Roman" w:hAnsi="Open Sans" w:cs="Open Sans"/>
          <w:sz w:val="20"/>
          <w:szCs w:val="20"/>
          <w:lang w:eastAsia="sl-SI"/>
        </w:rPr>
        <w:t xml:space="preserve">povzroči </w:t>
      </w:r>
      <w:r w:rsidRPr="00F22C3C">
        <w:rPr>
          <w:rFonts w:ascii="Open Sans" w:eastAsia="Times New Roman" w:hAnsi="Open Sans" w:cs="Open Sans"/>
          <w:sz w:val="20"/>
          <w:szCs w:val="20"/>
          <w:lang w:eastAsia="sl-SI"/>
        </w:rPr>
        <w:t>naročniku</w:t>
      </w:r>
      <w:r w:rsidR="00A55FD5">
        <w:rPr>
          <w:rFonts w:ascii="Open Sans" w:eastAsia="Times New Roman" w:hAnsi="Open Sans" w:cs="Open Sans"/>
          <w:sz w:val="20"/>
          <w:szCs w:val="20"/>
          <w:lang w:eastAsia="sl-SI"/>
        </w:rPr>
        <w:t>.</w:t>
      </w:r>
      <w:r w:rsidRPr="00F22C3C">
        <w:rPr>
          <w:rFonts w:ascii="Open Sans" w:eastAsia="Times New Roman" w:hAnsi="Open Sans" w:cs="Open Sans"/>
          <w:sz w:val="20"/>
          <w:szCs w:val="20"/>
          <w:lang w:eastAsia="sl-SI"/>
        </w:rPr>
        <w:t xml:space="preserve"> </w:t>
      </w:r>
    </w:p>
    <w:p w14:paraId="3AF044DF"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2C253C37" w14:textId="2E8EEDB0" w:rsidR="007D2D6E" w:rsidRPr="007E2F1D"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Nevarnost uničenja ali poškodovanja blaga preide od izvajalca na naročnika z izročitvijo blaga naročniku</w:t>
      </w:r>
      <w:r w:rsidR="007D2D6E" w:rsidRPr="007E2F1D">
        <w:rPr>
          <w:rFonts w:ascii="Open Sans" w:eastAsia="Times New Roman" w:hAnsi="Open Sans" w:cs="Open Sans"/>
          <w:sz w:val="20"/>
          <w:szCs w:val="20"/>
          <w:lang w:eastAsia="sl-SI"/>
        </w:rPr>
        <w:t>.</w:t>
      </w:r>
    </w:p>
    <w:p w14:paraId="7EC4F67F" w14:textId="77777777" w:rsidR="00317289" w:rsidRPr="007E2F1D" w:rsidRDefault="00317289" w:rsidP="001D654A">
      <w:pPr>
        <w:keepNext/>
        <w:keepLines/>
        <w:widowControl w:val="0"/>
        <w:spacing w:after="0" w:line="240" w:lineRule="auto"/>
        <w:jc w:val="both"/>
        <w:rPr>
          <w:rFonts w:ascii="Open Sans" w:eastAsia="Times New Roman" w:hAnsi="Open Sans" w:cs="Open Sans"/>
          <w:sz w:val="20"/>
          <w:szCs w:val="20"/>
          <w:lang w:eastAsia="sl-SI"/>
        </w:rPr>
      </w:pPr>
    </w:p>
    <w:p w14:paraId="65316404" w14:textId="77777777" w:rsidR="006D6A20" w:rsidRPr="007E2F1D" w:rsidRDefault="006D6A20"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VIŠJA SILA</w:t>
      </w:r>
    </w:p>
    <w:p w14:paraId="32D6CD4A" w14:textId="77777777" w:rsidR="006D6A20" w:rsidRPr="007E2F1D" w:rsidRDefault="006D6A20" w:rsidP="001D654A">
      <w:pPr>
        <w:keepNext/>
        <w:keepLines/>
        <w:widowControl w:val="0"/>
        <w:tabs>
          <w:tab w:val="left" w:pos="-1980"/>
          <w:tab w:val="left" w:pos="2880"/>
        </w:tabs>
        <w:spacing w:after="0" w:line="240" w:lineRule="auto"/>
        <w:jc w:val="center"/>
        <w:rPr>
          <w:rFonts w:ascii="Open Sans" w:eastAsia="Times New Roman" w:hAnsi="Open Sans" w:cs="Open Sans"/>
          <w:sz w:val="20"/>
          <w:szCs w:val="20"/>
          <w:lang w:eastAsia="sl-SI"/>
        </w:rPr>
      </w:pPr>
    </w:p>
    <w:p w14:paraId="758E4F92" w14:textId="77777777" w:rsidR="006D6A20" w:rsidRPr="007E2F1D" w:rsidRDefault="006D6A20"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6F8F7D03" w14:textId="77777777" w:rsidR="006D6A20" w:rsidRPr="007E2F1D" w:rsidRDefault="006D6A20" w:rsidP="001D654A">
      <w:pPr>
        <w:keepNext/>
        <w:keepLines/>
        <w:widowControl w:val="0"/>
        <w:tabs>
          <w:tab w:val="left" w:pos="1418"/>
          <w:tab w:val="left" w:pos="1702"/>
        </w:tabs>
        <w:spacing w:after="0" w:line="240" w:lineRule="auto"/>
        <w:jc w:val="both"/>
        <w:rPr>
          <w:rFonts w:ascii="Open Sans" w:hAnsi="Open Sans" w:cs="Open Sans"/>
          <w:sz w:val="20"/>
          <w:szCs w:val="20"/>
        </w:rPr>
      </w:pPr>
    </w:p>
    <w:p w14:paraId="4D211D3B"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ni odgovoren za delno ali celotno neizpolnjevanje obveznosti, če je to posledica višje sile.</w:t>
      </w:r>
    </w:p>
    <w:p w14:paraId="0A6B357B"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4DEF6961"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delno ali v celoti motene oziroma preprečene zaradi višje sile, je izvajalec o tem dolžan nemudoma obvestiti naročnika. Prav tako ga je dolžan sproti obveščati o prenehanju takih okoliščin. Roki dobave blaga se podaljšajo za čas trajanja višje sile. Na zahtevo naročnika je izvajalec dolžan dokazati obstoj višje sile.</w:t>
      </w:r>
    </w:p>
    <w:p w14:paraId="74AA82D4"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4A87B5C6" w14:textId="6F3019FC" w:rsidR="004D48CD" w:rsidRPr="007E2F1D"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Pomanjkanje delovne sile ali materiala pri izvajalcu se ne šteje za višjo silo, razen, če ni posledica le-te</w:t>
      </w:r>
      <w:r w:rsidR="004D48CD" w:rsidRPr="007E2F1D">
        <w:rPr>
          <w:rFonts w:ascii="Open Sans" w:eastAsia="Times New Roman" w:hAnsi="Open Sans" w:cs="Open Sans"/>
          <w:sz w:val="20"/>
          <w:szCs w:val="20"/>
          <w:lang w:eastAsia="sl-SI"/>
        </w:rPr>
        <w:t xml:space="preserve">. </w:t>
      </w:r>
    </w:p>
    <w:p w14:paraId="5605BA26" w14:textId="77777777" w:rsidR="00766916" w:rsidRPr="007E2F1D" w:rsidRDefault="00766916" w:rsidP="001D654A">
      <w:pPr>
        <w:keepNext/>
        <w:keepLines/>
        <w:widowControl w:val="0"/>
        <w:tabs>
          <w:tab w:val="left" w:pos="-1980"/>
          <w:tab w:val="left" w:pos="2880"/>
        </w:tabs>
        <w:spacing w:after="0" w:line="240" w:lineRule="auto"/>
        <w:jc w:val="both"/>
        <w:rPr>
          <w:rFonts w:ascii="Open Sans" w:eastAsia="Times New Roman" w:hAnsi="Open Sans" w:cs="Open Sans"/>
          <w:sz w:val="20"/>
          <w:szCs w:val="20"/>
          <w:lang w:eastAsia="sl-SI"/>
        </w:rPr>
      </w:pPr>
    </w:p>
    <w:p w14:paraId="34C31E52" w14:textId="77777777" w:rsidR="00EC3759" w:rsidRPr="007E2F1D" w:rsidRDefault="00EC767C"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OBVEZNOSTI STRANK PO OKVIRNEM SPORAZUMU</w:t>
      </w:r>
    </w:p>
    <w:p w14:paraId="3C6EF373" w14:textId="77777777" w:rsidR="00EC3759" w:rsidRPr="007E2F1D" w:rsidRDefault="00EC3759" w:rsidP="001D654A">
      <w:pPr>
        <w:keepNext/>
        <w:keepLines/>
        <w:widowControl w:val="0"/>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77E5D72"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15D389A7"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p>
    <w:p w14:paraId="545F6643" w14:textId="77777777" w:rsidR="0000129A" w:rsidRPr="007E2F1D" w:rsidRDefault="0000129A" w:rsidP="001D654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Izvajalec se obvezuje, da bo:</w:t>
      </w:r>
    </w:p>
    <w:p w14:paraId="0D3D35BD"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obveznosti iz okvirnega sporazuma izvedel skladno z zahtevami naročnika iz razpisne dokumentacije;</w:t>
      </w:r>
    </w:p>
    <w:p w14:paraId="00433AC7"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izvedel prevzete obveznosti strokovno pravilno, vestno in kvalitetno, v skladu z vsemi veljavnimi tehničnimi predpisi, standardi in uzancami, ob tesnem sodelovanju z naročnikom (skrbnost dobrega strokovnjaka);</w:t>
      </w:r>
    </w:p>
    <w:p w14:paraId="2E3290BA"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obveščal naročnika o tekoči problematiki in nastalih situacijah, ki bi lahko vplivale na izvršitev obveznosti po okvirnem sporazumu;</w:t>
      </w:r>
    </w:p>
    <w:p w14:paraId="64E6FE65"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pred morebitno oddajo dobave blaga tretji osebi pridobil predhodno pisno soglasje naročnika;</w:t>
      </w:r>
    </w:p>
    <w:p w14:paraId="0CBA5438"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zagotavljal vse potrebno, da bo lahko izpolnjeval vse svoje obveznosti po temu okvirnemu sporazumu;</w:t>
      </w:r>
    </w:p>
    <w:p w14:paraId="633D8E8E"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upošteval naročnikova navodila in zahteve;</w:t>
      </w:r>
    </w:p>
    <w:p w14:paraId="4B92CFDA"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naročniku dobavljal natanko tiste vrste blaga, ki jih bo naročnik naročil;</w:t>
      </w:r>
    </w:p>
    <w:p w14:paraId="5A3CB81C" w14:textId="77777777" w:rsidR="00F22C3C" w:rsidRPr="00F22C3C"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nudil garancijo za kvaliteto dobavljenega blaga v roku, navedenem v okvirnem sporazumu;</w:t>
      </w:r>
    </w:p>
    <w:p w14:paraId="0B1EB20D" w14:textId="666FE2CF" w:rsidR="0000129A" w:rsidRPr="007E2F1D" w:rsidRDefault="00F22C3C" w:rsidP="00C44A38">
      <w:pPr>
        <w:keepNext/>
        <w:keepLines/>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 natančno specificiranem izstavljenem računu navedel tudi številko pisnega nabavnega naročila naročnika in lokacijo dostave</w:t>
      </w:r>
      <w:r w:rsidR="0000129A" w:rsidRPr="007E2F1D">
        <w:rPr>
          <w:rFonts w:ascii="Open Sans" w:eastAsia="Times New Roman" w:hAnsi="Open Sans" w:cs="Open Sans"/>
          <w:sz w:val="20"/>
          <w:szCs w:val="20"/>
          <w:lang w:eastAsia="sl-SI"/>
        </w:rPr>
        <w:t>.</w:t>
      </w:r>
    </w:p>
    <w:p w14:paraId="33A14B7B" w14:textId="77777777" w:rsidR="0000129A" w:rsidRPr="007E2F1D" w:rsidRDefault="0000129A" w:rsidP="001D654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4DD96E59" w14:textId="1870CFC2" w:rsidR="0000129A" w:rsidRPr="007E2F1D" w:rsidRDefault="00F22C3C" w:rsidP="001D654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odgovarja za neposredno in posredno škodo, ki nastane naročniku in tretjim osebam in izvira iz njegovega dela in njegovih obveznosti po tem okvirnem sporazumu</w:t>
      </w:r>
      <w:r w:rsidR="0000129A" w:rsidRPr="007E2F1D">
        <w:rPr>
          <w:rFonts w:ascii="Open Sans" w:eastAsia="Times New Roman" w:hAnsi="Open Sans" w:cs="Open Sans"/>
          <w:sz w:val="20"/>
          <w:szCs w:val="20"/>
          <w:lang w:eastAsia="sl-SI"/>
        </w:rPr>
        <w:t>.</w:t>
      </w:r>
    </w:p>
    <w:p w14:paraId="296B1CCF" w14:textId="77777777" w:rsidR="0000129A" w:rsidRPr="007E2F1D" w:rsidRDefault="0000129A" w:rsidP="001D654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D3CE7D3" w14:textId="77777777" w:rsidR="0000129A" w:rsidRPr="007E2F1D" w:rsidRDefault="0000129A"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4964D16" w14:textId="77777777"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p>
    <w:p w14:paraId="4518311D" w14:textId="77777777"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okviru izpolnjevanja svojih obveznosti po tem okvirnem sporazumu je dolžan naročnik:</w:t>
      </w:r>
    </w:p>
    <w:p w14:paraId="5EAA0395" w14:textId="77777777" w:rsidR="00F22C3C" w:rsidRPr="00F22C3C" w:rsidRDefault="00F22C3C" w:rsidP="00C44A38">
      <w:pPr>
        <w:keepNext/>
        <w:keepLines/>
        <w:widowControl w:val="0"/>
        <w:numPr>
          <w:ilvl w:val="0"/>
          <w:numId w:val="15"/>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pravočasno ukreniti vse potrebno, da bo izvajalec lahko izvrševal svoje obveznosti iz okvirnega sporazuma;</w:t>
      </w:r>
    </w:p>
    <w:p w14:paraId="3B5851DB" w14:textId="77777777" w:rsidR="00F22C3C" w:rsidRPr="00F22C3C" w:rsidRDefault="00F22C3C" w:rsidP="00C44A38">
      <w:pPr>
        <w:keepNext/>
        <w:keepLines/>
        <w:widowControl w:val="0"/>
        <w:numPr>
          <w:ilvl w:val="0"/>
          <w:numId w:val="15"/>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z izvajalcem sodelovati, mu nuditi potrebno pomoč in dajati ustrezna navodila;</w:t>
      </w:r>
    </w:p>
    <w:p w14:paraId="46491985" w14:textId="77777777" w:rsidR="00F22C3C" w:rsidRPr="00F22C3C" w:rsidRDefault="00F22C3C" w:rsidP="00C44A38">
      <w:pPr>
        <w:keepNext/>
        <w:keepLines/>
        <w:widowControl w:val="0"/>
        <w:numPr>
          <w:ilvl w:val="0"/>
          <w:numId w:val="15"/>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takoj obvestiti izvajalca o nastalih okoliščinah, ki bi lahko vplivale na izpolnitev naročnikovih obveznosti po okvirnem sporazumu;</w:t>
      </w:r>
    </w:p>
    <w:p w14:paraId="7D64F0C9" w14:textId="77777777" w:rsidR="00F22C3C" w:rsidRPr="00F22C3C" w:rsidRDefault="00F22C3C" w:rsidP="00C44A38">
      <w:pPr>
        <w:keepNext/>
        <w:keepLines/>
        <w:widowControl w:val="0"/>
        <w:numPr>
          <w:ilvl w:val="0"/>
          <w:numId w:val="15"/>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omogočiti izvedbo prevzema blaga in podpisati dobavnico o prevzemu blaga;</w:t>
      </w:r>
    </w:p>
    <w:p w14:paraId="1D3388BE" w14:textId="2361D947" w:rsidR="0000129A" w:rsidRPr="007E2F1D" w:rsidRDefault="00F22C3C" w:rsidP="00C44A38">
      <w:pPr>
        <w:keepNext/>
        <w:keepLines/>
        <w:widowControl w:val="0"/>
        <w:numPr>
          <w:ilvl w:val="0"/>
          <w:numId w:val="15"/>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poravnati obveznosti do izvajalca</w:t>
      </w:r>
      <w:r w:rsidR="0000129A" w:rsidRPr="007E2F1D">
        <w:rPr>
          <w:rFonts w:ascii="Open Sans" w:eastAsia="Times New Roman" w:hAnsi="Open Sans" w:cs="Open Sans"/>
          <w:sz w:val="20"/>
          <w:szCs w:val="20"/>
          <w:lang w:eastAsia="sl-SI"/>
        </w:rPr>
        <w:t>.</w:t>
      </w:r>
    </w:p>
    <w:p w14:paraId="5D119206" w14:textId="77777777"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p>
    <w:p w14:paraId="0E13D7C5"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2A4958D7"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5C32CB68" w14:textId="5AE1F364" w:rsidR="0000129A" w:rsidRPr="007E2F1D" w:rsidRDefault="00F22C3C" w:rsidP="00F22C3C">
      <w:pPr>
        <w:keepNext/>
        <w:keepLines/>
        <w:widowControl w:val="0"/>
        <w:spacing w:after="0" w:line="240" w:lineRule="auto"/>
        <w:jc w:val="both"/>
        <w:rPr>
          <w:rFonts w:ascii="Open Sans" w:eastAsia="Times New Roman" w:hAnsi="Open Sans" w:cs="Open Sans"/>
          <w:b/>
          <w:bCs/>
          <w:sz w:val="20"/>
          <w:szCs w:val="20"/>
          <w:lang w:eastAsia="sl-SI"/>
        </w:rPr>
      </w:pPr>
      <w:r w:rsidRPr="00F22C3C">
        <w:rPr>
          <w:rFonts w:ascii="Open Sans" w:eastAsia="Times New Roman" w:hAnsi="Open Sans" w:cs="Open Sans"/>
          <w:sz w:val="20"/>
          <w:szCs w:val="20"/>
          <w:lang w:eastAsia="sl-SI"/>
        </w:rPr>
        <w:t>Stranki okvirnega sporazuma se obvezujeta ravnati s potrebno skrbnostjo in storiti vse, kar je potrebno za izvršitev okvirnega sporazuma</w:t>
      </w:r>
      <w:r w:rsidR="0000129A" w:rsidRPr="007E2F1D">
        <w:rPr>
          <w:rFonts w:ascii="Open Sans" w:eastAsia="Times New Roman" w:hAnsi="Open Sans" w:cs="Open Sans"/>
          <w:sz w:val="20"/>
          <w:szCs w:val="20"/>
          <w:lang w:eastAsia="sl-SI"/>
        </w:rPr>
        <w:t xml:space="preserve">. </w:t>
      </w:r>
    </w:p>
    <w:p w14:paraId="780B05B1" w14:textId="77777777" w:rsidR="00E21316" w:rsidRPr="007E2F1D" w:rsidRDefault="00E21316" w:rsidP="001D654A">
      <w:pPr>
        <w:keepNext/>
        <w:keepLines/>
        <w:widowControl w:val="0"/>
        <w:spacing w:after="0" w:line="240" w:lineRule="auto"/>
        <w:jc w:val="both"/>
        <w:rPr>
          <w:rFonts w:ascii="Open Sans" w:eastAsia="Times New Roman" w:hAnsi="Open Sans" w:cs="Open Sans"/>
          <w:sz w:val="20"/>
          <w:szCs w:val="20"/>
          <w:lang w:eastAsia="sl-SI"/>
        </w:rPr>
      </w:pPr>
    </w:p>
    <w:p w14:paraId="59E65E3F" w14:textId="14453EAD" w:rsidR="00EC3759" w:rsidRPr="007E2F1D" w:rsidRDefault="00EC3759"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FINANČN</w:t>
      </w:r>
      <w:r w:rsidR="00D1401D" w:rsidRPr="007E2F1D">
        <w:rPr>
          <w:rFonts w:ascii="Open Sans" w:hAnsi="Open Sans" w:cs="Open Sans"/>
          <w:b/>
        </w:rPr>
        <w:t>O</w:t>
      </w:r>
      <w:r w:rsidRPr="007E2F1D">
        <w:rPr>
          <w:rFonts w:ascii="Open Sans" w:hAnsi="Open Sans" w:cs="Open Sans"/>
          <w:b/>
        </w:rPr>
        <w:t xml:space="preserve"> ZAVAROVANJ</w:t>
      </w:r>
      <w:r w:rsidR="00D1401D" w:rsidRPr="007E2F1D">
        <w:rPr>
          <w:rFonts w:ascii="Open Sans" w:hAnsi="Open Sans" w:cs="Open Sans"/>
          <w:b/>
        </w:rPr>
        <w:t>E</w:t>
      </w:r>
    </w:p>
    <w:p w14:paraId="75BA75F8" w14:textId="77777777" w:rsidR="00EC3759" w:rsidRPr="007E2F1D" w:rsidRDefault="00EC3759" w:rsidP="001D654A">
      <w:pPr>
        <w:keepNext/>
        <w:keepLines/>
        <w:widowControl w:val="0"/>
        <w:tabs>
          <w:tab w:val="left" w:pos="2721"/>
        </w:tabs>
        <w:spacing w:after="0" w:line="240" w:lineRule="auto"/>
        <w:ind w:left="1077"/>
        <w:jc w:val="center"/>
        <w:rPr>
          <w:rFonts w:ascii="Open Sans" w:eastAsia="Times New Roman" w:hAnsi="Open Sans" w:cs="Open Sans"/>
          <w:b/>
          <w:sz w:val="20"/>
          <w:szCs w:val="20"/>
          <w:lang w:eastAsia="sl-SI"/>
        </w:rPr>
      </w:pPr>
    </w:p>
    <w:p w14:paraId="0D4C9831"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E775542" w14:textId="77777777" w:rsidR="00EC3759" w:rsidRPr="007E2F1D" w:rsidRDefault="00EC3759" w:rsidP="001D654A">
      <w:pPr>
        <w:keepNext/>
        <w:keepLines/>
        <w:widowControl w:val="0"/>
        <w:spacing w:after="0" w:line="240" w:lineRule="auto"/>
        <w:jc w:val="both"/>
        <w:rPr>
          <w:rFonts w:ascii="Open Sans" w:hAnsi="Open Sans" w:cs="Open Sans"/>
          <w:sz w:val="20"/>
          <w:szCs w:val="20"/>
        </w:rPr>
      </w:pPr>
    </w:p>
    <w:p w14:paraId="530EAD6D" w14:textId="29E34E72" w:rsidR="00441CC0" w:rsidRPr="007E2F1D" w:rsidRDefault="00F22C3C" w:rsidP="001D654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lastRenderedPageBreak/>
        <w:t xml:space="preserve">Izvajalec se obvezuje, da bo, ob sklenitvi okvirnega sporazuma, naročniku predložil podpisano in žigosano bianko menico z izpolnjeno, podpisano in žigosano menično izjavo za zavarovanje dobre izvedbe obveznosti po okvirnem sporazumu (v nadaljevanju: finančno zavarovanje </w:t>
      </w:r>
      <w:r>
        <w:rPr>
          <w:rFonts w:ascii="Open Sans" w:eastAsia="Times New Roman" w:hAnsi="Open Sans" w:cs="Open Sans"/>
          <w:sz w:val="20"/>
          <w:szCs w:val="20"/>
          <w:lang w:eastAsia="sl-SI"/>
        </w:rPr>
        <w:t>za do</w:t>
      </w:r>
      <w:r w:rsidRPr="00F22C3C">
        <w:rPr>
          <w:rFonts w:ascii="Open Sans" w:eastAsia="Times New Roman" w:hAnsi="Open Sans" w:cs="Open Sans"/>
          <w:sz w:val="20"/>
          <w:szCs w:val="20"/>
          <w:lang w:eastAsia="sl-SI"/>
        </w:rPr>
        <w:t>br</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izvedb</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obveznosti iz okvirnega sporazuma) v višini </w:t>
      </w:r>
      <w:r w:rsidR="006C4722" w:rsidRPr="007E2F1D">
        <w:rPr>
          <w:rFonts w:ascii="Open Sans" w:eastAsia="Times New Roman" w:hAnsi="Open Sans" w:cs="Open Sans"/>
          <w:sz w:val="20"/>
          <w:szCs w:val="20"/>
          <w:lang w:eastAsia="sl-SI"/>
        </w:rPr>
        <w:t>________</w:t>
      </w:r>
      <w:r w:rsidR="00441CC0" w:rsidRPr="007E2F1D">
        <w:rPr>
          <w:rFonts w:ascii="Open Sans" w:eastAsia="Times New Roman" w:hAnsi="Open Sans" w:cs="Open Sans"/>
          <w:sz w:val="20"/>
          <w:szCs w:val="20"/>
          <w:lang w:eastAsia="sl-SI"/>
        </w:rPr>
        <w:t xml:space="preserve"> EUR </w:t>
      </w:r>
      <w:r w:rsidR="00441CC0" w:rsidRPr="007E2F1D">
        <w:rPr>
          <w:rFonts w:ascii="Open Sans" w:hAnsi="Open Sans" w:cs="Open Sans"/>
          <w:sz w:val="20"/>
          <w:szCs w:val="20"/>
        </w:rPr>
        <w:t>(z</w:t>
      </w:r>
      <w:r w:rsidR="00441CC0" w:rsidRPr="007E2F1D">
        <w:rPr>
          <w:rFonts w:ascii="Open Sans" w:eastAsia="Times New Roman" w:hAnsi="Open Sans" w:cs="Open Sans"/>
          <w:sz w:val="20"/>
          <w:szCs w:val="20"/>
        </w:rPr>
        <w:t xml:space="preserve"> besedo: </w:t>
      </w:r>
      <w:r w:rsidR="006C4722" w:rsidRPr="007E2F1D">
        <w:rPr>
          <w:rFonts w:ascii="Open Sans" w:eastAsia="Times New Roman" w:hAnsi="Open Sans" w:cs="Open Sans"/>
          <w:sz w:val="20"/>
          <w:szCs w:val="20"/>
        </w:rPr>
        <w:t>_________</w:t>
      </w:r>
      <w:r w:rsidR="00441CC0" w:rsidRPr="007E2F1D">
        <w:rPr>
          <w:rFonts w:ascii="Open Sans" w:eastAsia="Times New Roman" w:hAnsi="Open Sans" w:cs="Open Sans"/>
          <w:sz w:val="20"/>
          <w:szCs w:val="20"/>
        </w:rPr>
        <w:t xml:space="preserve"> in 00/100 evrov)</w:t>
      </w:r>
      <w:r w:rsidR="00E944E7" w:rsidRPr="007E2F1D">
        <w:rPr>
          <w:rFonts w:ascii="Open Sans" w:eastAsia="Times New Roman" w:hAnsi="Open Sans" w:cs="Open Sans"/>
          <w:sz w:val="20"/>
          <w:szCs w:val="20"/>
        </w:rPr>
        <w:t>,</w:t>
      </w:r>
      <w:r w:rsidR="00441CC0" w:rsidRPr="007E2F1D">
        <w:rPr>
          <w:rFonts w:ascii="Open Sans" w:hAnsi="Open Sans" w:cs="Open Sans"/>
          <w:sz w:val="20"/>
          <w:szCs w:val="20"/>
        </w:rPr>
        <w:t xml:space="preserve"> </w:t>
      </w:r>
      <w:r w:rsidR="00E944E7" w:rsidRPr="007E2F1D">
        <w:rPr>
          <w:rFonts w:ascii="Open Sans" w:eastAsia="Times New Roman" w:hAnsi="Open Sans" w:cs="Open Sans"/>
          <w:sz w:val="20"/>
          <w:szCs w:val="20"/>
          <w:lang w:eastAsia="sl-SI"/>
        </w:rPr>
        <w:t xml:space="preserve">z dobo veljavnosti </w:t>
      </w:r>
      <w:r w:rsidR="00B143EF" w:rsidRPr="007E2F1D">
        <w:rPr>
          <w:rFonts w:ascii="Open Sans" w:eastAsia="Times New Roman" w:hAnsi="Open Sans" w:cs="Open Sans"/>
          <w:sz w:val="20"/>
          <w:szCs w:val="20"/>
          <w:lang w:eastAsia="sl-SI"/>
        </w:rPr>
        <w:t xml:space="preserve">do </w:t>
      </w:r>
      <w:r w:rsidR="008C30B9">
        <w:rPr>
          <w:rFonts w:ascii="Open Sans" w:eastAsia="Times New Roman" w:hAnsi="Open Sans" w:cs="Open Sans"/>
          <w:sz w:val="20"/>
          <w:szCs w:val="20"/>
          <w:lang w:eastAsia="sl-SI"/>
        </w:rPr>
        <w:t>31. 10. 2028</w:t>
      </w:r>
      <w:r w:rsidR="00441CC0" w:rsidRPr="007E2F1D">
        <w:rPr>
          <w:rFonts w:ascii="Open Sans" w:eastAsia="Times New Roman" w:hAnsi="Open Sans" w:cs="Open Sans"/>
          <w:sz w:val="20"/>
          <w:szCs w:val="20"/>
          <w:lang w:eastAsia="sl-SI"/>
        </w:rPr>
        <w:t>, v nasprotnem primeru se šteje, da ta okvirni sporazum ni bil nikoli sklenjen.</w:t>
      </w:r>
    </w:p>
    <w:p w14:paraId="75201060" w14:textId="77777777" w:rsidR="00441CC0" w:rsidRPr="007E2F1D" w:rsidRDefault="00441CC0" w:rsidP="001D654A">
      <w:pPr>
        <w:keepNext/>
        <w:keepLines/>
        <w:widowControl w:val="0"/>
        <w:spacing w:after="0" w:line="240" w:lineRule="auto"/>
        <w:jc w:val="both"/>
        <w:rPr>
          <w:rFonts w:ascii="Open Sans" w:eastAsia="Times New Roman" w:hAnsi="Open Sans" w:cs="Open Sans"/>
          <w:sz w:val="20"/>
          <w:szCs w:val="20"/>
          <w:lang w:eastAsia="sl-SI"/>
        </w:rPr>
      </w:pPr>
    </w:p>
    <w:p w14:paraId="19F9BEE1" w14:textId="477AC3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Finančno zavarovanje za dobro izvedbo obveznosti iz okvirnega sporazuma se nanaša na vse po okvirnem sporazumu izvedene dobave blaga. V primeru, da naročnik unovči finančno zavarovanje za dobro izvedbo obveznosti iz okvirnega sporazuma, mora izvajalec nemudoma dostaviti novo finančno zavarovanje za dobro izvedbo obveznosti iz okvirnega sporazuma.</w:t>
      </w:r>
    </w:p>
    <w:p w14:paraId="1D1C8B37"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384E1B48" w14:textId="6E70F545" w:rsidR="00441CC0" w:rsidRPr="007E2F1D"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kolikor izvajalec ne bo izpolnjeval svojih obveznosti po okvirnem sporazumu ali jih ne bo izpolnjeval pravilno ali pravočasno, lahko naročnik unovči finančno zavarovanje za dobro izvedbo obveznosti iz okvirnega sporazuma in/ali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r w:rsidR="00441CC0" w:rsidRPr="007E2F1D">
        <w:rPr>
          <w:rFonts w:ascii="Open Sans" w:eastAsia="Times New Roman" w:hAnsi="Open Sans" w:cs="Open Sans"/>
          <w:sz w:val="20"/>
          <w:szCs w:val="20"/>
          <w:lang w:eastAsia="sl-SI"/>
        </w:rPr>
        <w:t>.</w:t>
      </w:r>
    </w:p>
    <w:p w14:paraId="27796F40" w14:textId="77777777" w:rsidR="00441CC0" w:rsidRPr="007E2F1D" w:rsidRDefault="00441CC0" w:rsidP="001D654A">
      <w:pPr>
        <w:keepNext/>
        <w:keepLines/>
        <w:widowControl w:val="0"/>
        <w:tabs>
          <w:tab w:val="left" w:pos="567"/>
          <w:tab w:val="left" w:pos="1702"/>
        </w:tabs>
        <w:spacing w:after="0" w:line="240" w:lineRule="auto"/>
        <w:jc w:val="both"/>
        <w:rPr>
          <w:rFonts w:ascii="Open Sans" w:eastAsia="Times New Roman" w:hAnsi="Open Sans" w:cs="Open Sans"/>
          <w:b/>
          <w:sz w:val="20"/>
          <w:szCs w:val="20"/>
          <w:lang w:eastAsia="sl-SI"/>
        </w:rPr>
      </w:pPr>
    </w:p>
    <w:p w14:paraId="78ADB8C6" w14:textId="77777777" w:rsidR="00441CC0" w:rsidRPr="007E2F1D" w:rsidRDefault="00441CC0"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B966B8E" w14:textId="77777777" w:rsidR="00441CC0" w:rsidRPr="007E2F1D" w:rsidRDefault="00441CC0" w:rsidP="001D654A">
      <w:pPr>
        <w:keepNext/>
        <w:keepLines/>
        <w:widowControl w:val="0"/>
        <w:tabs>
          <w:tab w:val="left" w:pos="567"/>
          <w:tab w:val="left" w:pos="1702"/>
        </w:tabs>
        <w:spacing w:after="0" w:line="240" w:lineRule="auto"/>
        <w:jc w:val="both"/>
        <w:rPr>
          <w:rFonts w:ascii="Open Sans" w:eastAsia="Times New Roman" w:hAnsi="Open Sans" w:cs="Open Sans"/>
          <w:b/>
          <w:sz w:val="20"/>
          <w:szCs w:val="20"/>
          <w:lang w:eastAsia="sl-SI"/>
        </w:rPr>
      </w:pPr>
    </w:p>
    <w:p w14:paraId="14A90885" w14:textId="6EC30A8B" w:rsidR="00441CC0" w:rsidRPr="007E2F1D" w:rsidRDefault="00F22C3C" w:rsidP="001D654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441CC0" w:rsidRPr="007E2F1D">
        <w:rPr>
          <w:rFonts w:ascii="Open Sans" w:eastAsia="Times New Roman" w:hAnsi="Open Sans" w:cs="Open Sans"/>
          <w:sz w:val="20"/>
          <w:szCs w:val="20"/>
          <w:lang w:eastAsia="sl-SI"/>
        </w:rPr>
        <w:t>.</w:t>
      </w:r>
    </w:p>
    <w:p w14:paraId="33B8994E" w14:textId="77777777" w:rsidR="00A002FB" w:rsidRPr="007E2F1D" w:rsidRDefault="00A002FB"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4BDE07A6" w14:textId="6C5E0646" w:rsidR="00EC3759" w:rsidRPr="007E2F1D" w:rsidRDefault="004D48CD"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POGODBENA KAZEN</w:t>
      </w:r>
    </w:p>
    <w:p w14:paraId="1FD83BA1" w14:textId="77777777" w:rsidR="00EC3759" w:rsidRPr="007E2F1D" w:rsidRDefault="00EC3759" w:rsidP="001D654A">
      <w:pPr>
        <w:keepNext/>
        <w:keepLines/>
        <w:widowControl w:val="0"/>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45745E8A"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1C5B9FD0"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p>
    <w:p w14:paraId="4804D655" w14:textId="4096F5A5"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izvajalec ne izpolni svojih obveznosti iz okvirnega sporazuma v dogovorjenem roku, opredeljenem v tretjem odstavku </w:t>
      </w:r>
      <w:r w:rsidR="007109D3">
        <w:rPr>
          <w:rFonts w:ascii="Open Sans" w:eastAsia="Times New Roman" w:hAnsi="Open Sans" w:cs="Open Sans"/>
          <w:sz w:val="20"/>
          <w:szCs w:val="20"/>
          <w:lang w:eastAsia="sl-SI"/>
        </w:rPr>
        <w:t>7</w:t>
      </w:r>
      <w:r w:rsidRPr="00F22C3C">
        <w:rPr>
          <w:rFonts w:ascii="Open Sans" w:eastAsia="Times New Roman" w:hAnsi="Open Sans" w:cs="Open Sans"/>
          <w:sz w:val="20"/>
          <w:szCs w:val="20"/>
          <w:lang w:eastAsia="sl-SI"/>
        </w:rPr>
        <w:t>. člena tega okvirnega sporazuma, in neizpolnitev ni posledica višje sile, kot je zapisano v 1</w:t>
      </w:r>
      <w:r w:rsidR="007109D3">
        <w:rPr>
          <w:rFonts w:ascii="Open Sans" w:eastAsia="Times New Roman" w:hAnsi="Open Sans" w:cs="Open Sans"/>
          <w:sz w:val="20"/>
          <w:szCs w:val="20"/>
          <w:lang w:eastAsia="sl-SI"/>
        </w:rPr>
        <w:t>6</w:t>
      </w:r>
      <w:r w:rsidRPr="00F22C3C">
        <w:rPr>
          <w:rFonts w:ascii="Open Sans" w:eastAsia="Times New Roman" w:hAnsi="Open Sans" w:cs="Open Sans"/>
          <w:sz w:val="20"/>
          <w:szCs w:val="20"/>
          <w:lang w:eastAsia="sl-SI"/>
        </w:rPr>
        <w:t>. členu tega okvirnega sporazuma, je dolžan naročniku plačati pogodbeno kazen v višini 1 % (enega odstotka) vrednosti posameznega nabavnega naročila naročnika brez DDV za vsak zamujen delovni dan, vendar največ 20 % (dvajset odstotkov) vrednosti posameznega nabavnega naročila naročnika brez DDV.</w:t>
      </w:r>
    </w:p>
    <w:p w14:paraId="7C9F4701" w14:textId="77777777" w:rsidR="00F22C3C" w:rsidRPr="00F22C3C" w:rsidRDefault="00F22C3C" w:rsidP="00F22C3C">
      <w:pPr>
        <w:keepNext/>
        <w:keepLines/>
        <w:widowControl w:val="0"/>
        <w:spacing w:after="0" w:line="240" w:lineRule="auto"/>
        <w:jc w:val="both"/>
        <w:rPr>
          <w:rFonts w:ascii="Open Sans" w:eastAsia="Times New Roman" w:hAnsi="Open Sans" w:cs="Open Sans"/>
          <w:sz w:val="20"/>
          <w:szCs w:val="20"/>
          <w:lang w:eastAsia="sl-SI"/>
        </w:rPr>
      </w:pPr>
    </w:p>
    <w:p w14:paraId="1DE07D86" w14:textId="7AB97472" w:rsidR="0000129A" w:rsidRPr="007E2F1D" w:rsidRDefault="00F22C3C" w:rsidP="00F22C3C">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pogodbeno kazen preseže 20% (dvajset odstotkov) vrednosti posameznega nabavnega naročila naročnika brez DDV lahko naročnik unovči </w:t>
      </w:r>
      <w:r w:rsidR="00A55FD5">
        <w:rPr>
          <w:rFonts w:ascii="Open Sans" w:eastAsia="Times New Roman" w:hAnsi="Open Sans" w:cs="Open Sans"/>
          <w:sz w:val="20"/>
          <w:szCs w:val="20"/>
          <w:lang w:eastAsia="sl-SI"/>
        </w:rPr>
        <w:t xml:space="preserve">celotno </w:t>
      </w:r>
      <w:r w:rsidRPr="00F22C3C">
        <w:rPr>
          <w:rFonts w:ascii="Open Sans" w:eastAsia="Times New Roman" w:hAnsi="Open Sans" w:cs="Open Sans"/>
          <w:sz w:val="20"/>
          <w:szCs w:val="20"/>
          <w:lang w:eastAsia="sl-SI"/>
        </w:rPr>
        <w:t>finančno zavarovanje dobre izvedbe obveznosti po okvirnem sporazumu in/ali odstopi od okvirnega sporazuma</w:t>
      </w:r>
      <w:r w:rsidR="0000129A" w:rsidRPr="007E2F1D">
        <w:rPr>
          <w:rFonts w:ascii="Open Sans" w:eastAsia="Times New Roman" w:hAnsi="Open Sans" w:cs="Open Sans"/>
          <w:sz w:val="20"/>
          <w:szCs w:val="20"/>
          <w:lang w:eastAsia="sl-SI"/>
        </w:rPr>
        <w:t>.</w:t>
      </w:r>
    </w:p>
    <w:p w14:paraId="483C34E7" w14:textId="77777777"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p>
    <w:p w14:paraId="48C656BD" w14:textId="77777777" w:rsidR="0000129A" w:rsidRPr="007E2F1D" w:rsidRDefault="0000129A"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BFA5BCF" w14:textId="77777777"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p>
    <w:p w14:paraId="19C1E105"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3DE23251"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p>
    <w:p w14:paraId="29B11B6E"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0A7601D0"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p>
    <w:p w14:paraId="017C72B1" w14:textId="6C303A8A" w:rsidR="004D48CD" w:rsidRPr="007E2F1D"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lastRenderedPageBreak/>
        <w:t>Naročnik in izvajalec soglašata, da pravica zaračunati pogodbeno kazen ni pogojena z nastankom škode pri naročniku. Za povračilo tako nastale škode bo naročnik unovčil finančno zavarovanje dobre izvedbe obveznosti iz okvirnega sporazuma in škodo uveljavljal tudi po splošnih načelih odškodninske odgovornosti, neodvisno od uveljavljanja pogodbene kazni</w:t>
      </w:r>
      <w:r w:rsidR="004D48CD" w:rsidRPr="007E2F1D">
        <w:rPr>
          <w:rFonts w:ascii="Open Sans" w:eastAsia="Times New Roman" w:hAnsi="Open Sans" w:cs="Open Sans"/>
          <w:sz w:val="20"/>
          <w:szCs w:val="20"/>
          <w:lang w:eastAsia="sl-SI"/>
        </w:rPr>
        <w:t>.</w:t>
      </w:r>
    </w:p>
    <w:p w14:paraId="5D0E03C0" w14:textId="77777777" w:rsidR="00EC3759" w:rsidRPr="007E2F1D" w:rsidRDefault="00EC3759"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7DB2C007" w14:textId="05814A10" w:rsidR="00EC3759" w:rsidRPr="007E2F1D" w:rsidRDefault="00654F1B"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PREDSTAVNIKI STRANK OKVIRNEGA SPORAZUMA</w:t>
      </w:r>
    </w:p>
    <w:p w14:paraId="4D7DC03B" w14:textId="77777777" w:rsidR="00EC3759" w:rsidRPr="007E2F1D" w:rsidRDefault="00EC3759" w:rsidP="001D654A">
      <w:pPr>
        <w:keepNext/>
        <w:keepLines/>
        <w:widowControl w:val="0"/>
        <w:suppressAutoHyphens/>
        <w:spacing w:after="0" w:line="240" w:lineRule="auto"/>
        <w:jc w:val="center"/>
        <w:rPr>
          <w:rFonts w:ascii="Open Sans" w:eastAsia="Times New Roman" w:hAnsi="Open Sans" w:cs="Open Sans"/>
          <w:b/>
          <w:color w:val="000000"/>
          <w:sz w:val="20"/>
          <w:szCs w:val="20"/>
          <w:lang w:eastAsia="sl-SI"/>
        </w:rPr>
      </w:pPr>
    </w:p>
    <w:p w14:paraId="6C4482A7" w14:textId="77777777" w:rsidR="00EC3759" w:rsidRPr="007E2F1D" w:rsidRDefault="00EC375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1B553E1A" w14:textId="77777777" w:rsidR="00EC3759" w:rsidRPr="007E2F1D" w:rsidRDefault="00EC3759" w:rsidP="001D654A">
      <w:pPr>
        <w:keepNext/>
        <w:keepLines/>
        <w:widowControl w:val="0"/>
        <w:spacing w:after="0" w:line="240" w:lineRule="auto"/>
        <w:jc w:val="both"/>
        <w:rPr>
          <w:rFonts w:ascii="Open Sans" w:eastAsia="Times New Roman" w:hAnsi="Open Sans" w:cs="Open Sans"/>
          <w:sz w:val="20"/>
          <w:szCs w:val="20"/>
          <w:lang w:eastAsia="sl-SI"/>
        </w:rPr>
      </w:pPr>
    </w:p>
    <w:p w14:paraId="42C17D82" w14:textId="4EE9746E" w:rsidR="00654F1B" w:rsidRPr="007E2F1D" w:rsidRDefault="006419FD" w:rsidP="001D654A">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sz w:val="20"/>
          <w:szCs w:val="20"/>
          <w:lang w:eastAsia="sl-SI"/>
        </w:rPr>
        <w:t>Predstavni</w:t>
      </w:r>
      <w:r w:rsidR="00F04234" w:rsidRPr="007E2F1D">
        <w:rPr>
          <w:rFonts w:ascii="Open Sans" w:eastAsia="Times New Roman" w:hAnsi="Open Sans" w:cs="Open Sans"/>
          <w:sz w:val="20"/>
          <w:szCs w:val="20"/>
          <w:lang w:eastAsia="sl-SI"/>
        </w:rPr>
        <w:t>k</w:t>
      </w:r>
      <w:r w:rsidR="001E5361" w:rsidRPr="007E2F1D">
        <w:rPr>
          <w:rFonts w:ascii="Open Sans" w:eastAsia="Times New Roman" w:hAnsi="Open Sans" w:cs="Open Sans"/>
          <w:sz w:val="20"/>
          <w:szCs w:val="20"/>
          <w:lang w:eastAsia="sl-SI"/>
        </w:rPr>
        <w:t xml:space="preserve"> </w:t>
      </w:r>
      <w:r w:rsidR="001619D9">
        <w:rPr>
          <w:rFonts w:ascii="Open Sans" w:eastAsia="Times New Roman" w:hAnsi="Open Sans" w:cs="Open Sans"/>
          <w:sz w:val="20"/>
          <w:szCs w:val="20"/>
          <w:lang w:eastAsia="sl-SI"/>
        </w:rPr>
        <w:t xml:space="preserve">in </w:t>
      </w:r>
      <w:r w:rsidR="001619D9" w:rsidRPr="001619D9">
        <w:rPr>
          <w:rFonts w:ascii="Open Sans" w:eastAsia="Times New Roman" w:hAnsi="Open Sans" w:cs="Open Sans"/>
          <w:sz w:val="20"/>
          <w:szCs w:val="20"/>
          <w:lang w:eastAsia="sl-SI"/>
        </w:rPr>
        <w:t>skrbnik okvirnega sporazuma pri naročniku</w:t>
      </w:r>
      <w:r w:rsidRPr="007E2F1D">
        <w:rPr>
          <w:rFonts w:ascii="Open Sans" w:eastAsia="Times New Roman" w:hAnsi="Open Sans" w:cs="Open Sans"/>
          <w:sz w:val="20"/>
          <w:szCs w:val="20"/>
          <w:lang w:eastAsia="sl-SI"/>
        </w:rPr>
        <w:t>, ki bo urejal vsa vprašanja, ki bodo nastala v zvezi z izvajanjem tega okvirnega sporazuma, je</w:t>
      </w:r>
      <w:r w:rsidR="00E944E7" w:rsidRPr="007E2F1D">
        <w:rPr>
          <w:rFonts w:ascii="Open Sans" w:eastAsia="Times New Roman" w:hAnsi="Open Sans" w:cs="Open Sans"/>
          <w:sz w:val="20"/>
          <w:szCs w:val="20"/>
          <w:lang w:eastAsia="sl-SI"/>
        </w:rPr>
        <w:t xml:space="preserve"> </w:t>
      </w:r>
      <w:r w:rsidR="00910A46" w:rsidRPr="001619D9">
        <w:rPr>
          <w:rFonts w:ascii="Open Sans" w:eastAsia="Times New Roman" w:hAnsi="Open Sans" w:cs="Open Sans"/>
          <w:sz w:val="20"/>
          <w:szCs w:val="20"/>
          <w:lang w:eastAsia="sl-SI"/>
        </w:rPr>
        <w:t>_________________________, tel.: _________________________, elektronska pošta: _________________________, v njegovi odsotnosti pa ga zamenjuje _____________________, tel.: _________________________, elektronska pošta: _________________________</w:t>
      </w:r>
      <w:r w:rsidR="0000129A" w:rsidRPr="007E2F1D">
        <w:rPr>
          <w:rFonts w:ascii="Open Sans" w:hAnsi="Open Sans" w:cs="Open Sans"/>
          <w:sz w:val="20"/>
          <w:szCs w:val="20"/>
        </w:rPr>
        <w:t>.</w:t>
      </w:r>
    </w:p>
    <w:p w14:paraId="22896A76" w14:textId="3CE2007E" w:rsidR="0000129A" w:rsidRPr="007E2F1D" w:rsidRDefault="0000129A" w:rsidP="001D654A">
      <w:pPr>
        <w:keepNext/>
        <w:keepLines/>
        <w:widowControl w:val="0"/>
        <w:spacing w:after="0" w:line="240" w:lineRule="auto"/>
        <w:jc w:val="both"/>
        <w:rPr>
          <w:rFonts w:ascii="Open Sans" w:eastAsia="Times New Roman" w:hAnsi="Open Sans" w:cs="Open Sans"/>
          <w:sz w:val="20"/>
          <w:szCs w:val="20"/>
          <w:lang w:eastAsia="sl-SI"/>
        </w:rPr>
      </w:pPr>
    </w:p>
    <w:p w14:paraId="0BE9004C"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04BD216E"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6B826D1"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41B6000F"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E2D1B02"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23721A95" w14:textId="77777777" w:rsidR="001619D9" w:rsidRPr="001619D9"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 </w:t>
      </w:r>
    </w:p>
    <w:p w14:paraId="45F0F4F1" w14:textId="572A2AD9" w:rsidR="004D48CD" w:rsidRPr="007E2F1D" w:rsidRDefault="001619D9" w:rsidP="001619D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sidR="007109D3">
        <w:rPr>
          <w:rFonts w:ascii="Open Sans" w:eastAsia="Times New Roman" w:hAnsi="Open Sans" w:cs="Open Sans"/>
          <w:sz w:val="20"/>
          <w:szCs w:val="20"/>
          <w:lang w:eastAsia="sl-SI"/>
        </w:rPr>
        <w:t xml:space="preserve"> 38.</w:t>
      </w:r>
      <w:r w:rsidRPr="001619D9">
        <w:rPr>
          <w:rFonts w:ascii="Open Sans" w:eastAsia="Times New Roman" w:hAnsi="Open Sans" w:cs="Open Sans"/>
          <w:sz w:val="20"/>
          <w:szCs w:val="20"/>
          <w:lang w:eastAsia="sl-SI"/>
        </w:rPr>
        <w:t xml:space="preserve"> člena tega okvirnega sporazuma sprememba predstavnikov strank okvirnega sporazuma velja, če stranki okvirnega sporazuma o spremembi svojih predstavnikov obvestita druga drugo na elektronske naslove, navedene v tem členu okvirnega sporazuma</w:t>
      </w:r>
      <w:r w:rsidR="004D48CD" w:rsidRPr="007E2F1D">
        <w:rPr>
          <w:rFonts w:ascii="Open Sans" w:eastAsia="Times New Roman" w:hAnsi="Open Sans" w:cs="Open Sans"/>
          <w:sz w:val="20"/>
          <w:szCs w:val="20"/>
          <w:lang w:eastAsia="sl-SI"/>
        </w:rPr>
        <w:t>.</w:t>
      </w:r>
    </w:p>
    <w:p w14:paraId="43C87EE2" w14:textId="77777777" w:rsidR="00EC3759" w:rsidRPr="007E2F1D" w:rsidRDefault="00EC3759" w:rsidP="001D654A">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DB87326" w14:textId="77777777" w:rsidR="00EC3759" w:rsidRPr="007E2F1D" w:rsidRDefault="00654F1B"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bCs/>
        </w:rPr>
        <w:t>VELJAVNOST OKVIRNEGA SPORAZUMA</w:t>
      </w:r>
      <w:r w:rsidR="00880132" w:rsidRPr="007E2F1D">
        <w:rPr>
          <w:rFonts w:ascii="Open Sans" w:hAnsi="Open Sans" w:cs="Open Sans"/>
          <w:b/>
          <w:bCs/>
        </w:rPr>
        <w:t>, ODPOVED</w:t>
      </w:r>
      <w:r w:rsidRPr="007E2F1D">
        <w:rPr>
          <w:rFonts w:ascii="Open Sans" w:hAnsi="Open Sans" w:cs="Open Sans"/>
          <w:b/>
          <w:bCs/>
        </w:rPr>
        <w:t xml:space="preserve"> IN ODSTOP OD OKVIRNEGA SPORAZUMA</w:t>
      </w:r>
    </w:p>
    <w:p w14:paraId="28266AD9" w14:textId="77777777" w:rsidR="00EC3759" w:rsidRPr="007E2F1D" w:rsidRDefault="00EC3759" w:rsidP="001D654A">
      <w:pPr>
        <w:keepNext/>
        <w:keepLines/>
        <w:widowControl w:val="0"/>
        <w:tabs>
          <w:tab w:val="left" w:pos="851"/>
          <w:tab w:val="left" w:pos="1702"/>
        </w:tabs>
        <w:spacing w:after="0" w:line="240" w:lineRule="auto"/>
        <w:jc w:val="center"/>
        <w:rPr>
          <w:rFonts w:ascii="Open Sans" w:eastAsia="Times New Roman" w:hAnsi="Open Sans" w:cs="Open Sans"/>
          <w:sz w:val="20"/>
          <w:szCs w:val="20"/>
          <w:lang w:eastAsia="sl-SI"/>
        </w:rPr>
      </w:pPr>
    </w:p>
    <w:p w14:paraId="64DDCBFD" w14:textId="77777777" w:rsidR="00CF2487" w:rsidRPr="007E2F1D" w:rsidRDefault="00CF2487"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2BE79BDA" w14:textId="77777777" w:rsidR="00CF2487" w:rsidRPr="007E2F1D" w:rsidRDefault="00CF2487" w:rsidP="001D654A">
      <w:pPr>
        <w:keepNext/>
        <w:keepLines/>
        <w:widowControl w:val="0"/>
        <w:tabs>
          <w:tab w:val="left" w:pos="851"/>
          <w:tab w:val="left" w:pos="1702"/>
        </w:tabs>
        <w:spacing w:after="0" w:line="240" w:lineRule="auto"/>
        <w:jc w:val="center"/>
        <w:rPr>
          <w:rFonts w:ascii="Open Sans" w:eastAsia="Times New Roman" w:hAnsi="Open Sans" w:cs="Open Sans"/>
          <w:b/>
          <w:sz w:val="20"/>
          <w:szCs w:val="20"/>
          <w:lang w:eastAsia="sl-SI"/>
        </w:rPr>
      </w:pPr>
    </w:p>
    <w:p w14:paraId="499BE820" w14:textId="2216A598" w:rsidR="00F24DDF" w:rsidRPr="007E2F1D" w:rsidRDefault="001619D9" w:rsidP="001D654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ob sklenitvi okvirnega sporazuma naročniku predloži finančno zavarovanje </w:t>
      </w:r>
      <w:r>
        <w:rPr>
          <w:rFonts w:ascii="Open Sans" w:eastAsia="Times New Roman" w:hAnsi="Open Sans" w:cs="Open Sans"/>
          <w:sz w:val="20"/>
          <w:szCs w:val="20"/>
          <w:lang w:eastAsia="sl-SI"/>
        </w:rPr>
        <w:t>za dob</w:t>
      </w:r>
      <w:r w:rsidRPr="001619D9">
        <w:rPr>
          <w:rFonts w:ascii="Open Sans" w:eastAsia="Times New Roman" w:hAnsi="Open Sans" w:cs="Open Sans"/>
          <w:sz w:val="20"/>
          <w:szCs w:val="20"/>
          <w:lang w:eastAsia="sl-SI"/>
        </w:rPr>
        <w:t>r</w:t>
      </w:r>
      <w:r>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izvedb</w:t>
      </w:r>
      <w:r>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obveznosti iz okvirnega sporazuma, v skladu z 1</w:t>
      </w:r>
      <w:r w:rsidR="007109D3">
        <w:rPr>
          <w:rFonts w:ascii="Open Sans" w:eastAsia="Times New Roman" w:hAnsi="Open Sans" w:cs="Open Sans"/>
          <w:sz w:val="20"/>
          <w:szCs w:val="20"/>
          <w:lang w:eastAsia="sl-SI"/>
        </w:rPr>
        <w:t>9</w:t>
      </w:r>
      <w:r w:rsidRPr="001619D9">
        <w:rPr>
          <w:rFonts w:ascii="Open Sans" w:eastAsia="Times New Roman" w:hAnsi="Open Sans" w:cs="Open Sans"/>
          <w:sz w:val="20"/>
          <w:szCs w:val="20"/>
          <w:lang w:eastAsia="sl-SI"/>
        </w:rPr>
        <w:t>. členom tega okvirnega sporazuma, v nasprotnem primeru se šteje, da okvirni sporazum ni bil nikoli sklenjen</w:t>
      </w:r>
      <w:r w:rsidR="00F24DDF" w:rsidRPr="007E2F1D">
        <w:rPr>
          <w:rFonts w:ascii="Open Sans" w:eastAsia="Times New Roman" w:hAnsi="Open Sans" w:cs="Open Sans"/>
          <w:sz w:val="20"/>
          <w:szCs w:val="20"/>
          <w:lang w:eastAsia="sl-SI"/>
        </w:rPr>
        <w:t xml:space="preserve">. </w:t>
      </w:r>
    </w:p>
    <w:p w14:paraId="7D24F135" w14:textId="77777777" w:rsidR="00F24DDF" w:rsidRPr="007E2F1D"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37BAA8DA" w14:textId="578683CC" w:rsidR="005A3043" w:rsidRPr="007E2F1D" w:rsidRDefault="001619D9" w:rsidP="001D654A">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Okvirni sporazum je sklenjen in se uporablja od dneva sklenitve okvirnega sporazuma do vključno </w:t>
      </w:r>
      <w:r w:rsidR="000F35E8">
        <w:rPr>
          <w:rFonts w:ascii="Open Sans" w:eastAsia="Times New Roman" w:hAnsi="Open Sans" w:cs="Open Sans"/>
          <w:sz w:val="20"/>
          <w:szCs w:val="20"/>
          <w:lang w:eastAsia="sl-SI"/>
        </w:rPr>
        <w:t>31. 5. 2028</w:t>
      </w:r>
      <w:r w:rsidR="005A3043" w:rsidRPr="007E2F1D">
        <w:rPr>
          <w:rFonts w:ascii="Open Sans" w:eastAsia="Times New Roman" w:hAnsi="Open Sans" w:cs="Open Sans"/>
          <w:sz w:val="20"/>
          <w:szCs w:val="20"/>
          <w:lang w:eastAsia="sl-SI"/>
        </w:rPr>
        <w:t xml:space="preserve"> </w:t>
      </w:r>
      <w:r w:rsidRPr="001619D9">
        <w:rPr>
          <w:rFonts w:ascii="Open Sans" w:eastAsia="Times New Roman" w:hAnsi="Open Sans" w:cs="Open Sans"/>
          <w:sz w:val="20"/>
          <w:szCs w:val="20"/>
          <w:lang w:eastAsia="sl-SI"/>
        </w:rPr>
        <w:t>oziroma do izčrpanja ocenjene vrednosti iz prvega odstavka 4. člena tega okvirnega sporazuma, kar nastopi prej</w:t>
      </w:r>
      <w:r w:rsidR="005A3043" w:rsidRPr="007E2F1D">
        <w:rPr>
          <w:rFonts w:ascii="Open Sans" w:eastAsia="Times New Roman" w:hAnsi="Open Sans" w:cs="Open Sans"/>
          <w:sz w:val="20"/>
          <w:szCs w:val="20"/>
          <w:lang w:eastAsia="sl-SI"/>
        </w:rPr>
        <w:t>.</w:t>
      </w:r>
    </w:p>
    <w:p w14:paraId="63AD88D7" w14:textId="77777777" w:rsidR="00F24DDF" w:rsidRPr="007E2F1D" w:rsidRDefault="00F24DDF" w:rsidP="001D654A">
      <w:pPr>
        <w:keepNext/>
        <w:keepLines/>
        <w:widowControl w:val="0"/>
        <w:tabs>
          <w:tab w:val="left" w:pos="851"/>
          <w:tab w:val="left" w:pos="1702"/>
        </w:tabs>
        <w:spacing w:after="0" w:line="240" w:lineRule="auto"/>
        <w:jc w:val="center"/>
        <w:rPr>
          <w:rFonts w:ascii="Open Sans" w:eastAsia="Times New Roman" w:hAnsi="Open Sans" w:cs="Open Sans"/>
          <w:sz w:val="20"/>
          <w:szCs w:val="20"/>
          <w:lang w:eastAsia="sl-SI"/>
        </w:rPr>
      </w:pPr>
    </w:p>
    <w:p w14:paraId="13678111"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4CF1E4E" w14:textId="77777777" w:rsidR="00F24DDF" w:rsidRPr="007E2F1D"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205FFFFC"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1DEC20FE"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p>
    <w:p w14:paraId="17B22E1B" w14:textId="06BA7DD4" w:rsidR="00504169" w:rsidRPr="007E2F1D"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se obvezuje izvajati storitve do izteka odpovednega roka, pri čemer se naročnik in izvajalec lahko pisno sporazumeta za drugačen odpovedni rok</w:t>
      </w:r>
      <w:r w:rsidR="00504169" w:rsidRPr="007E2F1D">
        <w:rPr>
          <w:rFonts w:ascii="Open Sans" w:eastAsia="Times New Roman" w:hAnsi="Open Sans" w:cs="Open Sans"/>
          <w:sz w:val="20"/>
          <w:szCs w:val="20"/>
          <w:lang w:eastAsia="sl-SI"/>
        </w:rPr>
        <w:t xml:space="preserve">.  </w:t>
      </w:r>
    </w:p>
    <w:p w14:paraId="04246629" w14:textId="48BC34EA" w:rsidR="00F24DDF"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70AE4132" w14:textId="77777777" w:rsidR="001619D9" w:rsidRPr="007E2F1D" w:rsidRDefault="001619D9"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746C2DB" w14:textId="77777777" w:rsidR="001619D9" w:rsidRPr="007E2F1D" w:rsidRDefault="001619D9" w:rsidP="001D654A">
      <w:pPr>
        <w:keepNext/>
        <w:keepLines/>
        <w:widowControl w:val="0"/>
        <w:spacing w:after="0" w:line="240" w:lineRule="auto"/>
        <w:jc w:val="both"/>
        <w:rPr>
          <w:rFonts w:ascii="Open Sans" w:eastAsia="Times New Roman" w:hAnsi="Open Sans" w:cs="Open Sans"/>
          <w:sz w:val="20"/>
          <w:szCs w:val="20"/>
          <w:lang w:eastAsia="sl-SI"/>
        </w:rPr>
      </w:pPr>
    </w:p>
    <w:p w14:paraId="5ABE21DC" w14:textId="77777777" w:rsidR="001619D9" w:rsidRPr="001619D9" w:rsidRDefault="001619D9" w:rsidP="001619D9">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4B25D26F"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če izvajalec ne </w:t>
      </w:r>
      <w:bookmarkStart w:id="28" w:name="OLE_LINK7"/>
      <w:r w:rsidRPr="001619D9">
        <w:rPr>
          <w:rFonts w:ascii="Open Sans" w:eastAsia="Times New Roman" w:hAnsi="Open Sans" w:cs="Open Sans"/>
          <w:sz w:val="20"/>
          <w:szCs w:val="20"/>
          <w:lang w:eastAsia="sl-SI"/>
        </w:rPr>
        <w:t xml:space="preserve">dobavi naročenega blaga, </w:t>
      </w:r>
      <w:bookmarkEnd w:id="28"/>
      <w:r w:rsidRPr="001619D9">
        <w:rPr>
          <w:rFonts w:ascii="Open Sans" w:eastAsia="Times New Roman" w:hAnsi="Open Sans" w:cs="Open Sans"/>
          <w:sz w:val="20"/>
          <w:szCs w:val="20"/>
          <w:lang w:eastAsia="sl-SI"/>
        </w:rPr>
        <w:t>niti v s strani naročnika naknadno določenem roku;</w:t>
      </w:r>
    </w:p>
    <w:p w14:paraId="0506BA2E"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izpolnjuje ali nepravilno izpolnjuje svoje obveznosti tudi po naknadno določenem roku s strani naročnika;</w:t>
      </w:r>
    </w:p>
    <w:p w14:paraId="6E211F9F"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dobavi naročenega blaga v zahtevani kakovosti oz. kakovost dobavljenega blaga ni v skladu z obstoječimi standardi in deklarirano kakovostjo na embalaži blaga oziroma spremljajočih dokumentih;</w:t>
      </w:r>
    </w:p>
    <w:p w14:paraId="07C6F759" w14:textId="2B533A07" w:rsidR="001619D9" w:rsidRPr="001619D9" w:rsidRDefault="001619D9" w:rsidP="00C44A38">
      <w:pPr>
        <w:keepNext/>
        <w:keepLines/>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če izvajalec poviša </w:t>
      </w:r>
      <w:r w:rsidR="007109D3" w:rsidRPr="007109D3">
        <w:rPr>
          <w:rFonts w:ascii="Open Sans" w:eastAsia="Times New Roman" w:hAnsi="Open Sans" w:cs="Open Sans"/>
          <w:sz w:val="20"/>
          <w:szCs w:val="20"/>
          <w:lang w:eastAsia="sl-SI"/>
        </w:rPr>
        <w:t>cene v času veljavnosti okvirnega sporazuma, v nasprotju s 5. členom tega okvirnega sporazuma</w:t>
      </w:r>
      <w:r w:rsidRPr="001619D9">
        <w:rPr>
          <w:rFonts w:ascii="Open Sans" w:eastAsia="Times New Roman" w:hAnsi="Open Sans" w:cs="Open Sans"/>
          <w:sz w:val="20"/>
          <w:szCs w:val="20"/>
          <w:lang w:eastAsia="sl-SI"/>
        </w:rPr>
        <w:t>,</w:t>
      </w:r>
    </w:p>
    <w:p w14:paraId="770BCA0D"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obvesti naročnika o znižanju cen;</w:t>
      </w:r>
    </w:p>
    <w:p w14:paraId="1A5341D2"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preda izvedbo obveznosti po tem okvirnem sporazumu tretji osebi brez predhodnega pisnega soglasja naročnika;</w:t>
      </w:r>
    </w:p>
    <w:p w14:paraId="0710DAC0" w14:textId="77777777" w:rsidR="001619D9" w:rsidRPr="001619D9" w:rsidRDefault="001619D9" w:rsidP="00C44A38">
      <w:pPr>
        <w:keepNext/>
        <w:keepLines/>
        <w:widowControl w:val="0"/>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prekine z dobavo blaga brez predhodnega pisnega soglasja naročnika;</w:t>
      </w:r>
    </w:p>
    <w:p w14:paraId="2CA4B9D7" w14:textId="77777777" w:rsidR="001619D9" w:rsidRPr="001619D9" w:rsidRDefault="001619D9" w:rsidP="00C44A38">
      <w:pPr>
        <w:keepNext/>
        <w:keepLines/>
        <w:numPr>
          <w:ilvl w:val="0"/>
          <w:numId w:val="10"/>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drugih primerih, ki jih določa ta okvirni sporazum ali zakon.</w:t>
      </w:r>
    </w:p>
    <w:p w14:paraId="467A2886" w14:textId="77777777" w:rsidR="001619D9" w:rsidRPr="001619D9" w:rsidRDefault="001619D9" w:rsidP="001619D9">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2CF093F8" w14:textId="16840C1E" w:rsidR="00504169" w:rsidRPr="001619D9" w:rsidRDefault="001619D9" w:rsidP="001619D9">
      <w:pPr>
        <w:keepNext/>
        <w:keepLines/>
        <w:tabs>
          <w:tab w:val="left" w:pos="709"/>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primerih iz prejšnjega odstavka tega člena lahko naročnik takoj unovči</w:t>
      </w:r>
      <w:r w:rsidR="001806DA">
        <w:rPr>
          <w:rFonts w:ascii="Open Sans" w:eastAsia="Times New Roman" w:hAnsi="Open Sans" w:cs="Open Sans"/>
          <w:sz w:val="20"/>
          <w:szCs w:val="20"/>
          <w:lang w:eastAsia="sl-SI"/>
        </w:rPr>
        <w:t xml:space="preserve"> ce</w:t>
      </w:r>
      <w:r w:rsidR="0097528E">
        <w:rPr>
          <w:rFonts w:ascii="Open Sans" w:eastAsia="Times New Roman" w:hAnsi="Open Sans" w:cs="Open Sans"/>
          <w:sz w:val="20"/>
          <w:szCs w:val="20"/>
          <w:lang w:eastAsia="sl-SI"/>
        </w:rPr>
        <w:t>l</w:t>
      </w:r>
      <w:r w:rsidR="001806DA">
        <w:rPr>
          <w:rFonts w:ascii="Open Sans" w:eastAsia="Times New Roman" w:hAnsi="Open Sans" w:cs="Open Sans"/>
          <w:sz w:val="20"/>
          <w:szCs w:val="20"/>
          <w:lang w:eastAsia="sl-SI"/>
        </w:rPr>
        <w:t>otno</w:t>
      </w:r>
      <w:r w:rsidRPr="001619D9">
        <w:rPr>
          <w:rFonts w:ascii="Open Sans" w:eastAsia="Times New Roman" w:hAnsi="Open Sans" w:cs="Open Sans"/>
          <w:sz w:val="20"/>
          <w:szCs w:val="20"/>
          <w:lang w:eastAsia="sl-SI"/>
        </w:rPr>
        <w:t xml:space="preserve"> finančno zavarovanje</w:t>
      </w:r>
      <w:r w:rsidR="00504169" w:rsidRPr="001619D9">
        <w:rPr>
          <w:rFonts w:ascii="Open Sans" w:eastAsia="Times New Roman" w:hAnsi="Open Sans" w:cs="Open Sans"/>
          <w:sz w:val="20"/>
          <w:szCs w:val="20"/>
          <w:lang w:eastAsia="sl-SI"/>
        </w:rPr>
        <w:t>.</w:t>
      </w:r>
    </w:p>
    <w:p w14:paraId="36F00B3C" w14:textId="77777777" w:rsidR="00F24DDF" w:rsidRPr="007E2F1D" w:rsidRDefault="00F24DDF" w:rsidP="001D654A">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31EBD1EB"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 xml:space="preserve">člen </w:t>
      </w:r>
    </w:p>
    <w:p w14:paraId="3EE0E509" w14:textId="77777777" w:rsidR="00F24DDF" w:rsidRPr="007E2F1D" w:rsidRDefault="00F24DDF" w:rsidP="001D654A">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54BF5ABE" w14:textId="6763F7F5" w:rsidR="00F24DDF" w:rsidRPr="007E2F1D" w:rsidRDefault="001619D9" w:rsidP="001D654A">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r w:rsidR="00F24DDF" w:rsidRPr="007E2F1D">
        <w:rPr>
          <w:rFonts w:ascii="Open Sans" w:eastAsia="Times New Roman" w:hAnsi="Open Sans" w:cs="Open Sans"/>
          <w:sz w:val="20"/>
          <w:szCs w:val="20"/>
          <w:lang w:eastAsia="sl-SI"/>
        </w:rPr>
        <w:t>.</w:t>
      </w:r>
    </w:p>
    <w:p w14:paraId="4C090802" w14:textId="77777777" w:rsidR="00F24DDF" w:rsidRPr="007E2F1D" w:rsidRDefault="00F24DDF" w:rsidP="001D654A">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11851E87"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AF0E6CD" w14:textId="77777777" w:rsidR="00F24DDF" w:rsidRPr="007E2F1D"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2A7A8E82" w14:textId="7C0126B9" w:rsidR="00504169" w:rsidRPr="007E2F1D" w:rsidRDefault="001619D9" w:rsidP="001D654A">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v enem mesecu potem, ko naročnik prejme pisno obvestilo o odstopu od okvirnega sporazuma, z navedbo razloga za odstop, poslano s priporočeno pošiljko po pošti</w:t>
      </w:r>
      <w:r w:rsidR="00504169" w:rsidRPr="007E2F1D">
        <w:rPr>
          <w:rFonts w:ascii="Open Sans" w:eastAsia="Times New Roman" w:hAnsi="Open Sans" w:cs="Open Sans"/>
          <w:sz w:val="20"/>
          <w:szCs w:val="20"/>
          <w:lang w:eastAsia="sl-SI"/>
        </w:rPr>
        <w:t>.</w:t>
      </w:r>
    </w:p>
    <w:p w14:paraId="70740D97" w14:textId="77777777" w:rsidR="001619D9" w:rsidRPr="007E2F1D" w:rsidRDefault="001619D9" w:rsidP="001619D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F3A3B6A" w14:textId="64900F89" w:rsidR="001619D9" w:rsidRPr="007E2F1D" w:rsidRDefault="001619D9" w:rsidP="00C44A38">
      <w:pPr>
        <w:pStyle w:val="Odstavekseznama"/>
        <w:keepNext/>
        <w:keepLines/>
        <w:widowControl w:val="0"/>
        <w:numPr>
          <w:ilvl w:val="0"/>
          <w:numId w:val="9"/>
        </w:numPr>
        <w:ind w:left="567" w:hanging="567"/>
        <w:jc w:val="center"/>
        <w:rPr>
          <w:rFonts w:ascii="Open Sans" w:hAnsi="Open Sans" w:cs="Open Sans"/>
          <w:b/>
        </w:rPr>
      </w:pPr>
      <w:r>
        <w:rPr>
          <w:rFonts w:ascii="Open Sans" w:hAnsi="Open Sans" w:cs="Open Sans"/>
          <w:b/>
          <w:bCs/>
        </w:rPr>
        <w:t>RAZVEZNI POGOJ</w:t>
      </w:r>
    </w:p>
    <w:p w14:paraId="2DECCCA8" w14:textId="77777777" w:rsidR="001619D9" w:rsidRPr="007E2F1D" w:rsidRDefault="001619D9" w:rsidP="001D654A">
      <w:pPr>
        <w:keepNext/>
        <w:keepLines/>
        <w:widowControl w:val="0"/>
        <w:spacing w:after="0" w:line="240" w:lineRule="auto"/>
        <w:jc w:val="both"/>
        <w:rPr>
          <w:rFonts w:ascii="Open Sans" w:eastAsia="Times New Roman" w:hAnsi="Open Sans" w:cs="Open Sans"/>
          <w:sz w:val="20"/>
          <w:szCs w:val="20"/>
          <w:lang w:eastAsia="sl-SI"/>
        </w:rPr>
      </w:pPr>
    </w:p>
    <w:p w14:paraId="2D44BBAD" w14:textId="77777777" w:rsidR="00F24DDF" w:rsidRPr="007E2F1D" w:rsidRDefault="00F24DDF" w:rsidP="00C44A38">
      <w:pPr>
        <w:keepNext/>
        <w:keepLines/>
        <w:widowControl w:val="0"/>
        <w:numPr>
          <w:ilvl w:val="0"/>
          <w:numId w:val="4"/>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0E09851" w14:textId="77777777" w:rsidR="00F24DDF" w:rsidRPr="007E2F1D"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17BC41CE"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r w:rsidRPr="001619D9">
        <w:rPr>
          <w:rFonts w:ascii="Open Sans" w:hAnsi="Open Sans" w:cs="Open Sans"/>
          <w:sz w:val="20"/>
          <w:szCs w:val="20"/>
        </w:rPr>
        <w:t>Ta okvirni sporazum je sklenjen pod razveznim pogojem, ki se uresniči, v primeru izpolnitve ene od naslednjih okoliščin:</w:t>
      </w:r>
    </w:p>
    <w:p w14:paraId="2C354B43" w14:textId="7BD92EAA" w:rsidR="001619D9" w:rsidRPr="001619D9" w:rsidRDefault="001619D9" w:rsidP="00C44A38">
      <w:pPr>
        <w:pStyle w:val="Odstavekseznama"/>
        <w:keepNext/>
        <w:keepLines/>
        <w:numPr>
          <w:ilvl w:val="0"/>
          <w:numId w:val="15"/>
        </w:numPr>
        <w:tabs>
          <w:tab w:val="left" w:pos="1702"/>
        </w:tabs>
        <w:jc w:val="both"/>
        <w:rPr>
          <w:rFonts w:ascii="Open Sans" w:hAnsi="Open Sans" w:cs="Open Sans"/>
        </w:rPr>
      </w:pPr>
      <w:r w:rsidRPr="001619D9">
        <w:rPr>
          <w:rFonts w:ascii="Open Sans" w:hAnsi="Open Sans" w:cs="Open Sans"/>
        </w:rPr>
        <w:lastRenderedPageBreak/>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w:t>
      </w:r>
    </w:p>
    <w:p w14:paraId="13951180" w14:textId="6EC0D94A" w:rsidR="001619D9" w:rsidRPr="001619D9" w:rsidRDefault="001619D9" w:rsidP="00C44A38">
      <w:pPr>
        <w:pStyle w:val="Odstavekseznama"/>
        <w:keepNext/>
        <w:keepLines/>
        <w:numPr>
          <w:ilvl w:val="0"/>
          <w:numId w:val="15"/>
        </w:numPr>
        <w:tabs>
          <w:tab w:val="left" w:pos="1702"/>
        </w:tabs>
        <w:jc w:val="both"/>
        <w:rPr>
          <w:rFonts w:ascii="Open Sans" w:hAnsi="Open Sans" w:cs="Open Sans"/>
        </w:rPr>
      </w:pPr>
      <w:r w:rsidRPr="001619D9">
        <w:rPr>
          <w:rFonts w:ascii="Open Sans" w:hAnsi="Open Sans" w:cs="Open Sans"/>
        </w:rPr>
        <w:t>če bo naročnik seznanjen, da je pristojni državni organ pri izvajalcu v času izvajanja okvirnega sporazuma ugotovil najmanj dve kršitvi v zvezi s:</w:t>
      </w:r>
    </w:p>
    <w:p w14:paraId="58CD0BE7" w14:textId="77777777" w:rsidR="001619D9" w:rsidRPr="001619D9" w:rsidRDefault="001619D9" w:rsidP="00C44A38">
      <w:pPr>
        <w:pStyle w:val="Odstavekseznama"/>
        <w:keepNext/>
        <w:keepLines/>
        <w:numPr>
          <w:ilvl w:val="1"/>
          <w:numId w:val="15"/>
        </w:numPr>
        <w:ind w:left="709"/>
        <w:jc w:val="both"/>
        <w:rPr>
          <w:rFonts w:ascii="Open Sans" w:hAnsi="Open Sans" w:cs="Open Sans"/>
        </w:rPr>
      </w:pPr>
      <w:r w:rsidRPr="001619D9">
        <w:rPr>
          <w:rFonts w:ascii="Open Sans" w:hAnsi="Open Sans" w:cs="Open Sans"/>
        </w:rPr>
        <w:t xml:space="preserve"> plačilom za delo, </w:t>
      </w:r>
    </w:p>
    <w:p w14:paraId="4D4E83CB" w14:textId="77777777" w:rsidR="001619D9" w:rsidRPr="001619D9" w:rsidRDefault="001619D9" w:rsidP="00C44A38">
      <w:pPr>
        <w:pStyle w:val="Odstavekseznama"/>
        <w:keepNext/>
        <w:keepLines/>
        <w:numPr>
          <w:ilvl w:val="1"/>
          <w:numId w:val="15"/>
        </w:numPr>
        <w:ind w:left="709"/>
        <w:jc w:val="both"/>
        <w:rPr>
          <w:rFonts w:ascii="Open Sans" w:hAnsi="Open Sans" w:cs="Open Sans"/>
        </w:rPr>
      </w:pPr>
      <w:r w:rsidRPr="001619D9">
        <w:rPr>
          <w:rFonts w:ascii="Open Sans" w:hAnsi="Open Sans" w:cs="Open Sans"/>
        </w:rPr>
        <w:t xml:space="preserve">delovnim časom, </w:t>
      </w:r>
    </w:p>
    <w:p w14:paraId="5822EBA5" w14:textId="77777777" w:rsidR="001619D9" w:rsidRPr="001619D9" w:rsidRDefault="001619D9" w:rsidP="00C44A38">
      <w:pPr>
        <w:pStyle w:val="Odstavekseznama"/>
        <w:keepNext/>
        <w:keepLines/>
        <w:numPr>
          <w:ilvl w:val="1"/>
          <w:numId w:val="15"/>
        </w:numPr>
        <w:ind w:left="709"/>
        <w:jc w:val="both"/>
        <w:rPr>
          <w:rFonts w:ascii="Open Sans" w:hAnsi="Open Sans" w:cs="Open Sans"/>
        </w:rPr>
      </w:pPr>
      <w:r w:rsidRPr="001619D9">
        <w:rPr>
          <w:rFonts w:ascii="Open Sans" w:hAnsi="Open Sans" w:cs="Open Sans"/>
        </w:rPr>
        <w:t xml:space="preserve">počitki, </w:t>
      </w:r>
    </w:p>
    <w:p w14:paraId="4EB6FE2B" w14:textId="77777777" w:rsidR="001619D9" w:rsidRPr="001619D9" w:rsidRDefault="001619D9" w:rsidP="00C44A38">
      <w:pPr>
        <w:pStyle w:val="Odstavekseznama"/>
        <w:keepNext/>
        <w:keepLines/>
        <w:numPr>
          <w:ilvl w:val="1"/>
          <w:numId w:val="15"/>
        </w:numPr>
        <w:ind w:left="709"/>
        <w:jc w:val="both"/>
        <w:rPr>
          <w:rFonts w:ascii="Open Sans" w:hAnsi="Open Sans" w:cs="Open Sans"/>
        </w:rPr>
      </w:pPr>
      <w:r w:rsidRPr="001619D9">
        <w:rPr>
          <w:rFonts w:ascii="Open Sans" w:hAnsi="Open Sans" w:cs="Open Sans"/>
        </w:rPr>
        <w:t xml:space="preserve">opravljanjem dela na podlagi pogodb civilnega prava kljub obstoju elementov delovnega razmerja ali v zvezi z zaposlovanjem na črno </w:t>
      </w:r>
    </w:p>
    <w:p w14:paraId="5D41A0AB"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r w:rsidRPr="001619D9">
        <w:rPr>
          <w:rFonts w:ascii="Open Sans" w:hAnsi="Open Sans" w:cs="Open Sans"/>
          <w:sz w:val="20"/>
          <w:szCs w:val="20"/>
        </w:rPr>
        <w:t xml:space="preserve">in za kateri mu je bila s pravnomočno odločitvijo ali več pravnomočnimi odločitvami izrečena globa za prekršek. </w:t>
      </w:r>
    </w:p>
    <w:p w14:paraId="39BDB349"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p>
    <w:p w14:paraId="3D93D854"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r w:rsidRPr="001619D9">
        <w:rPr>
          <w:rFonts w:ascii="Open Sans" w:hAnsi="Open Sans" w:cs="Open Sans"/>
          <w:sz w:val="20"/>
          <w:szCs w:val="20"/>
        </w:rPr>
        <w:t xml:space="preserve">V primeru seznanitve naročnika s kršitvijo mora ta o tem obvestiti izvajalca v 10 (desetih) dneh. </w:t>
      </w:r>
    </w:p>
    <w:p w14:paraId="6BDEDC10"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p>
    <w:p w14:paraId="5FAD51F0" w14:textId="40D47105" w:rsidR="001619D9" w:rsidRPr="001619D9" w:rsidRDefault="001619D9" w:rsidP="001619D9">
      <w:pPr>
        <w:keepNext/>
        <w:keepLines/>
        <w:tabs>
          <w:tab w:val="left" w:pos="1702"/>
        </w:tabs>
        <w:spacing w:after="0" w:line="240" w:lineRule="auto"/>
        <w:jc w:val="both"/>
        <w:rPr>
          <w:rFonts w:ascii="Open Sans" w:hAnsi="Open Sans" w:cs="Open Sans"/>
          <w:sz w:val="20"/>
          <w:szCs w:val="20"/>
        </w:rPr>
      </w:pPr>
      <w:r w:rsidRPr="001619D9">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w:t>
      </w:r>
    </w:p>
    <w:p w14:paraId="172D5568" w14:textId="77777777" w:rsidR="001619D9" w:rsidRPr="001619D9" w:rsidRDefault="001619D9" w:rsidP="001619D9">
      <w:pPr>
        <w:keepNext/>
        <w:keepLines/>
        <w:tabs>
          <w:tab w:val="left" w:pos="1702"/>
        </w:tabs>
        <w:spacing w:after="0" w:line="240" w:lineRule="auto"/>
        <w:jc w:val="both"/>
        <w:rPr>
          <w:rFonts w:ascii="Open Sans" w:hAnsi="Open Sans" w:cs="Open Sans"/>
          <w:sz w:val="20"/>
          <w:szCs w:val="20"/>
        </w:rPr>
      </w:pPr>
    </w:p>
    <w:p w14:paraId="3C7A47DF" w14:textId="382F104C" w:rsidR="00504169" w:rsidRPr="007E2F1D" w:rsidRDefault="001619D9" w:rsidP="001619D9">
      <w:pPr>
        <w:keepNext/>
        <w:keepLines/>
        <w:tabs>
          <w:tab w:val="left" w:pos="1702"/>
        </w:tabs>
        <w:spacing w:after="0" w:line="240" w:lineRule="auto"/>
        <w:jc w:val="both"/>
        <w:rPr>
          <w:rFonts w:ascii="Open Sans" w:hAnsi="Open Sans" w:cs="Open Sans"/>
          <w:sz w:val="20"/>
          <w:szCs w:val="20"/>
        </w:rPr>
      </w:pPr>
      <w:r w:rsidRPr="001619D9">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r w:rsidR="00504169" w:rsidRPr="007E2F1D">
        <w:rPr>
          <w:rFonts w:ascii="Open Sans" w:hAnsi="Open Sans" w:cs="Open Sans"/>
          <w:sz w:val="20"/>
          <w:szCs w:val="20"/>
        </w:rPr>
        <w:t>.</w:t>
      </w:r>
    </w:p>
    <w:p w14:paraId="3C3DB216" w14:textId="77777777" w:rsidR="00636201" w:rsidRPr="007E2F1D" w:rsidRDefault="00636201" w:rsidP="001D654A">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34D4189F" w14:textId="77777777" w:rsidR="00F24DDF" w:rsidRPr="007E2F1D" w:rsidRDefault="00F24DD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SESTAVNI DELI OKVIRNEGA SPORAZUMA</w:t>
      </w:r>
    </w:p>
    <w:p w14:paraId="47C15CE9" w14:textId="77777777" w:rsidR="00F24DDF" w:rsidRPr="007E2F1D" w:rsidRDefault="00F24DDF" w:rsidP="001D654A">
      <w:pPr>
        <w:keepNext/>
        <w:keepLines/>
        <w:widowControl w:val="0"/>
        <w:suppressAutoHyphens/>
        <w:spacing w:after="0" w:line="240" w:lineRule="auto"/>
        <w:jc w:val="center"/>
        <w:rPr>
          <w:rFonts w:ascii="Open Sans" w:eastAsia="Times New Roman" w:hAnsi="Open Sans" w:cs="Open Sans"/>
          <w:sz w:val="20"/>
          <w:szCs w:val="20"/>
          <w:lang w:eastAsia="sl-SI"/>
        </w:rPr>
      </w:pPr>
    </w:p>
    <w:p w14:paraId="6016259E"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CAE0978" w14:textId="77777777" w:rsidR="00F24DDF" w:rsidRPr="007E2F1D" w:rsidRDefault="00F24DDF" w:rsidP="001D654A">
      <w:pPr>
        <w:keepNext/>
        <w:keepLines/>
        <w:widowControl w:val="0"/>
        <w:spacing w:after="0" w:line="240" w:lineRule="auto"/>
        <w:jc w:val="center"/>
        <w:rPr>
          <w:rFonts w:ascii="Open Sans" w:hAnsi="Open Sans" w:cs="Open Sans"/>
          <w:sz w:val="20"/>
          <w:szCs w:val="20"/>
        </w:rPr>
      </w:pPr>
    </w:p>
    <w:p w14:paraId="4BAE3016" w14:textId="19C450F2" w:rsidR="00F24DDF" w:rsidRPr="007E2F1D" w:rsidRDefault="001619D9" w:rsidP="001D654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r w:rsidR="00F24DDF" w:rsidRPr="007E2F1D">
        <w:rPr>
          <w:rFonts w:ascii="Open Sans" w:eastAsia="Times New Roman" w:hAnsi="Open Sans" w:cs="Open Sans"/>
          <w:sz w:val="20"/>
          <w:szCs w:val="20"/>
          <w:lang w:eastAsia="sl-SI"/>
        </w:rPr>
        <w:t>:</w:t>
      </w:r>
    </w:p>
    <w:p w14:paraId="7477A09E" w14:textId="109B6B5B" w:rsidR="00F24DDF" w:rsidRPr="007E2F1D" w:rsidRDefault="00F24DDF" w:rsidP="00C44A38">
      <w:pPr>
        <w:pStyle w:val="Odstavekseznama"/>
        <w:keepNext/>
        <w:keepLines/>
        <w:widowControl w:val="0"/>
        <w:numPr>
          <w:ilvl w:val="0"/>
          <w:numId w:val="7"/>
        </w:numPr>
        <w:jc w:val="both"/>
        <w:rPr>
          <w:rFonts w:ascii="Open Sans" w:hAnsi="Open Sans" w:cs="Open Sans"/>
        </w:rPr>
      </w:pPr>
      <w:r w:rsidRPr="007E2F1D">
        <w:rPr>
          <w:rFonts w:ascii="Open Sans" w:hAnsi="Open Sans" w:cs="Open Sans"/>
        </w:rPr>
        <w:t xml:space="preserve">razpisna dokumentacija, št. </w:t>
      </w:r>
      <w:r w:rsidR="00F311A8" w:rsidRPr="007E2F1D">
        <w:rPr>
          <w:rFonts w:ascii="Open Sans" w:hAnsi="Open Sans" w:cs="Open Sans"/>
        </w:rPr>
        <w:t>ENLJ-SOP-76/26</w:t>
      </w:r>
      <w:r w:rsidRPr="007E2F1D">
        <w:rPr>
          <w:rFonts w:ascii="Open Sans" w:hAnsi="Open Sans" w:cs="Open Sans"/>
        </w:rPr>
        <w:t xml:space="preserve">, </w:t>
      </w:r>
    </w:p>
    <w:p w14:paraId="256D0A54" w14:textId="11EE8AA2" w:rsidR="001619D9" w:rsidRPr="007E2F1D" w:rsidRDefault="001619D9" w:rsidP="00C44A38">
      <w:pPr>
        <w:keepNext/>
        <w:keepLines/>
        <w:widowControl w:val="0"/>
        <w:numPr>
          <w:ilvl w:val="0"/>
          <w:numId w:val="7"/>
        </w:numPr>
        <w:spacing w:after="0" w:line="240" w:lineRule="auto"/>
        <w:jc w:val="both"/>
        <w:rPr>
          <w:rFonts w:ascii="Open Sans" w:hAnsi="Open Sans" w:cs="Open Sans"/>
          <w:sz w:val="20"/>
          <w:szCs w:val="20"/>
        </w:rPr>
      </w:pPr>
      <w:r w:rsidRPr="007E2F1D">
        <w:rPr>
          <w:rFonts w:ascii="Open Sans" w:hAnsi="Open Sans" w:cs="Open Sans"/>
          <w:sz w:val="20"/>
          <w:szCs w:val="20"/>
        </w:rPr>
        <w:t xml:space="preserve">ponudbeni predračun izvajalca z dne _______________, ki je priloga št. </w:t>
      </w:r>
      <w:r>
        <w:rPr>
          <w:rFonts w:ascii="Open Sans" w:hAnsi="Open Sans" w:cs="Open Sans"/>
          <w:sz w:val="20"/>
          <w:szCs w:val="20"/>
        </w:rPr>
        <w:t>1</w:t>
      </w:r>
      <w:r w:rsidRPr="007E2F1D">
        <w:rPr>
          <w:rFonts w:ascii="Open Sans" w:hAnsi="Open Sans" w:cs="Open Sans"/>
          <w:sz w:val="20"/>
          <w:szCs w:val="20"/>
        </w:rPr>
        <w:t xml:space="preserve"> tega okvirnega sporazuma,</w:t>
      </w:r>
    </w:p>
    <w:p w14:paraId="0BDE0285" w14:textId="1EBFCED2" w:rsidR="00F24DDF" w:rsidRDefault="00F24DDF" w:rsidP="00C44A38">
      <w:pPr>
        <w:keepNext/>
        <w:keepLines/>
        <w:widowControl w:val="0"/>
        <w:numPr>
          <w:ilvl w:val="0"/>
          <w:numId w:val="7"/>
        </w:numPr>
        <w:spacing w:after="0" w:line="240" w:lineRule="auto"/>
        <w:jc w:val="both"/>
        <w:rPr>
          <w:rFonts w:ascii="Open Sans" w:hAnsi="Open Sans" w:cs="Open Sans"/>
          <w:sz w:val="20"/>
          <w:szCs w:val="20"/>
        </w:rPr>
      </w:pPr>
      <w:r w:rsidRPr="007E2F1D">
        <w:rPr>
          <w:rFonts w:ascii="Open Sans" w:hAnsi="Open Sans" w:cs="Open Sans"/>
          <w:sz w:val="20"/>
          <w:szCs w:val="20"/>
        </w:rPr>
        <w:t>ponudba izvajalca št. __________</w:t>
      </w:r>
      <w:r w:rsidR="00FA55D0" w:rsidRPr="007E2F1D">
        <w:rPr>
          <w:rFonts w:ascii="Open Sans" w:hAnsi="Open Sans" w:cs="Open Sans"/>
          <w:sz w:val="20"/>
          <w:szCs w:val="20"/>
        </w:rPr>
        <w:t xml:space="preserve"> z dne _______________</w:t>
      </w:r>
      <w:r w:rsidR="00D56D1F" w:rsidRPr="007E2F1D">
        <w:rPr>
          <w:rFonts w:ascii="Open Sans" w:hAnsi="Open Sans" w:cs="Open Sans"/>
          <w:sz w:val="20"/>
          <w:szCs w:val="20"/>
        </w:rPr>
        <w:t>,</w:t>
      </w:r>
      <w:r w:rsidRPr="007E2F1D">
        <w:rPr>
          <w:rFonts w:ascii="Open Sans" w:hAnsi="Open Sans" w:cs="Open Sans"/>
          <w:sz w:val="20"/>
          <w:szCs w:val="20"/>
        </w:rPr>
        <w:t xml:space="preserve"> ki je priloga št. </w:t>
      </w:r>
      <w:r w:rsidR="001619D9">
        <w:rPr>
          <w:rFonts w:ascii="Open Sans" w:hAnsi="Open Sans" w:cs="Open Sans"/>
          <w:sz w:val="20"/>
          <w:szCs w:val="20"/>
        </w:rPr>
        <w:t>2</w:t>
      </w:r>
      <w:r w:rsidRPr="007E2F1D">
        <w:rPr>
          <w:rFonts w:ascii="Open Sans" w:hAnsi="Open Sans" w:cs="Open Sans"/>
          <w:sz w:val="20"/>
          <w:szCs w:val="20"/>
        </w:rPr>
        <w:t xml:space="preserve"> tega okvirnega sporazuma</w:t>
      </w:r>
      <w:r w:rsidR="001806DA">
        <w:rPr>
          <w:rFonts w:ascii="Open Sans" w:hAnsi="Open Sans" w:cs="Open Sans"/>
          <w:sz w:val="20"/>
          <w:szCs w:val="20"/>
        </w:rPr>
        <w:t>.</w:t>
      </w:r>
    </w:p>
    <w:p w14:paraId="00C183A0" w14:textId="77777777" w:rsidR="001806DA" w:rsidRPr="007E2F1D" w:rsidRDefault="001806DA" w:rsidP="0097528E">
      <w:pPr>
        <w:keepNext/>
        <w:keepLines/>
        <w:widowControl w:val="0"/>
        <w:spacing w:after="0" w:line="240" w:lineRule="auto"/>
        <w:jc w:val="both"/>
        <w:rPr>
          <w:rFonts w:ascii="Open Sans" w:hAnsi="Open Sans" w:cs="Open Sans"/>
          <w:sz w:val="20"/>
          <w:szCs w:val="20"/>
        </w:rPr>
      </w:pPr>
    </w:p>
    <w:p w14:paraId="2127C7F6" w14:textId="77777777" w:rsidR="00504169" w:rsidRPr="007E2F1D" w:rsidRDefault="00504169" w:rsidP="001D654A">
      <w:pPr>
        <w:keepNext/>
        <w:keepLines/>
        <w:widowControl w:val="0"/>
        <w:spacing w:after="0" w:line="240" w:lineRule="auto"/>
        <w:jc w:val="both"/>
        <w:rPr>
          <w:rFonts w:ascii="Open Sans" w:hAnsi="Open Sans" w:cs="Open Sans"/>
          <w:sz w:val="20"/>
          <w:szCs w:val="20"/>
        </w:rPr>
      </w:pPr>
      <w:bookmarkStart w:id="29" w:name="_Hlk223074518"/>
      <w:r w:rsidRPr="007E2F1D">
        <w:rPr>
          <w:rFonts w:ascii="Open Sans" w:hAnsi="Open Sans" w:cs="Open Sans"/>
          <w:sz w:val="20"/>
          <w:szCs w:val="20"/>
        </w:rPr>
        <w:t>Stranki okvirnega sporazuma sta sporazumni, da je dokumentacija iz prejšnjega odstavka tega člena sestavni del okvirnega sporazuma.</w:t>
      </w:r>
    </w:p>
    <w:p w14:paraId="0E2EE49D" w14:textId="77777777" w:rsidR="00504169" w:rsidRPr="007E2F1D" w:rsidRDefault="00504169" w:rsidP="001D654A">
      <w:pPr>
        <w:keepNext/>
        <w:keepLines/>
        <w:widowControl w:val="0"/>
        <w:spacing w:after="0" w:line="240" w:lineRule="auto"/>
        <w:jc w:val="both"/>
        <w:rPr>
          <w:rFonts w:ascii="Open Sans" w:hAnsi="Open Sans" w:cs="Open Sans"/>
          <w:sz w:val="20"/>
          <w:szCs w:val="20"/>
        </w:rPr>
      </w:pPr>
    </w:p>
    <w:p w14:paraId="38051003" w14:textId="77777777" w:rsidR="00504169" w:rsidRPr="007E2F1D" w:rsidRDefault="00504169"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bookmarkEnd w:id="29"/>
      <w:r w:rsidRPr="007E2F1D">
        <w:rPr>
          <w:rFonts w:ascii="Open Sans" w:hAnsi="Open Sans" w:cs="Open Sans"/>
          <w:sz w:val="20"/>
          <w:szCs w:val="20"/>
        </w:rPr>
        <w:t>.</w:t>
      </w:r>
    </w:p>
    <w:p w14:paraId="0C2253FD" w14:textId="77777777" w:rsidR="00F24DDF" w:rsidRPr="007E2F1D" w:rsidRDefault="00F24DDF"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1BFCCAAF" w14:textId="77777777" w:rsidR="00F24DDF" w:rsidRPr="007E2F1D" w:rsidRDefault="00F24DD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PROTIKORUPCIJSKA KLAVZULA</w:t>
      </w:r>
    </w:p>
    <w:p w14:paraId="4BF850C6" w14:textId="77777777" w:rsidR="00F24DDF" w:rsidRPr="007E2F1D" w:rsidRDefault="00F24DDF" w:rsidP="001D654A">
      <w:pPr>
        <w:keepNext/>
        <w:keepLines/>
        <w:widowControl w:val="0"/>
        <w:spacing w:after="0" w:line="240" w:lineRule="auto"/>
        <w:jc w:val="center"/>
        <w:rPr>
          <w:rFonts w:ascii="Open Sans" w:hAnsi="Open Sans" w:cs="Open Sans"/>
          <w:sz w:val="20"/>
          <w:szCs w:val="20"/>
        </w:rPr>
      </w:pPr>
    </w:p>
    <w:p w14:paraId="103F946C"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22DBA90" w14:textId="77777777" w:rsidR="00F24DDF" w:rsidRPr="007E2F1D" w:rsidRDefault="00F24DDF"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0017EDB7" w14:textId="77777777" w:rsidR="001619D9" w:rsidRPr="001619D9" w:rsidRDefault="001619D9" w:rsidP="001619D9">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lastRenderedPageBreak/>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31074339" w14:textId="77777777" w:rsidR="001619D9" w:rsidRPr="001619D9" w:rsidRDefault="001619D9" w:rsidP="001619D9">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1FC5B72B" w14:textId="7EAAAEF5" w:rsidR="00504169" w:rsidRPr="007E2F1D" w:rsidRDefault="001619D9" w:rsidP="001619D9">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504169" w:rsidRPr="007E2F1D">
        <w:rPr>
          <w:rFonts w:ascii="Open Sans" w:eastAsia="Times New Roman" w:hAnsi="Open Sans" w:cs="Open Sans"/>
          <w:color w:val="000000"/>
          <w:sz w:val="20"/>
          <w:szCs w:val="20"/>
          <w:lang w:eastAsia="sl-SI"/>
        </w:rPr>
        <w:t>.</w:t>
      </w:r>
    </w:p>
    <w:p w14:paraId="25BC49D8" w14:textId="77777777" w:rsidR="00F24DDF" w:rsidRPr="007E2F1D" w:rsidRDefault="00F24DDF"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4369A75B" w14:textId="77777777" w:rsidR="00F24DDF" w:rsidRPr="007E2F1D" w:rsidRDefault="00F24DD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ODSTOP OZIROMA CESIJA DENARNIH TERJATEV</w:t>
      </w:r>
    </w:p>
    <w:p w14:paraId="47461743" w14:textId="77777777" w:rsidR="00F24DDF" w:rsidRPr="007E2F1D" w:rsidRDefault="00F24DDF" w:rsidP="001D654A">
      <w:pPr>
        <w:pStyle w:val="Telobesedila"/>
        <w:keepNext/>
        <w:keepLines/>
        <w:numPr>
          <w:ilvl w:val="12"/>
          <w:numId w:val="0"/>
        </w:numPr>
        <w:jc w:val="center"/>
        <w:rPr>
          <w:rFonts w:ascii="Open Sans" w:hAnsi="Open Sans" w:cs="Open Sans"/>
        </w:rPr>
      </w:pPr>
    </w:p>
    <w:p w14:paraId="66F750EF"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8E8DABC" w14:textId="77777777" w:rsidR="00F24DDF" w:rsidRPr="007E2F1D" w:rsidRDefault="00F24DDF" w:rsidP="001D654A">
      <w:pPr>
        <w:keepNext/>
        <w:keepLines/>
        <w:widowControl w:val="0"/>
        <w:tabs>
          <w:tab w:val="left" w:pos="4820"/>
        </w:tabs>
        <w:spacing w:after="0" w:line="240" w:lineRule="auto"/>
        <w:jc w:val="center"/>
        <w:rPr>
          <w:rFonts w:ascii="Open Sans" w:hAnsi="Open Sans" w:cs="Open Sans"/>
          <w:b/>
          <w:sz w:val="20"/>
          <w:szCs w:val="20"/>
        </w:rPr>
      </w:pPr>
    </w:p>
    <w:p w14:paraId="0C74A5B4" w14:textId="48D6C70A" w:rsidR="00504169" w:rsidRPr="007E2F1D" w:rsidRDefault="001619D9" w:rsidP="001D654A">
      <w:pPr>
        <w:keepNext/>
        <w:keepLines/>
        <w:widowControl w:val="0"/>
        <w:spacing w:after="0" w:line="240" w:lineRule="auto"/>
        <w:jc w:val="both"/>
        <w:rPr>
          <w:rFonts w:ascii="Open Sans" w:hAnsi="Open Sans" w:cs="Open Sans"/>
          <w:sz w:val="20"/>
          <w:szCs w:val="20"/>
        </w:rPr>
      </w:pPr>
      <w:r w:rsidRPr="001619D9">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504169" w:rsidRPr="007E2F1D">
        <w:rPr>
          <w:rFonts w:ascii="Open Sans" w:hAnsi="Open Sans" w:cs="Open Sans"/>
          <w:sz w:val="20"/>
          <w:szCs w:val="20"/>
        </w:rPr>
        <w:t>.</w:t>
      </w:r>
    </w:p>
    <w:p w14:paraId="728200C5"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00647F8E" w14:textId="77777777" w:rsidR="000654E1" w:rsidRPr="007E2F1D" w:rsidRDefault="000654E1"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 xml:space="preserve">PRENOS LASTNINSKE PRAVICE NA TRETJEGA </w:t>
      </w:r>
    </w:p>
    <w:p w14:paraId="2A7E12F9"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41AAB0A0" w14:textId="77777777" w:rsidR="000654E1" w:rsidRPr="007E2F1D" w:rsidRDefault="000654E1"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C46CE01"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5FF219AD" w14:textId="77777777" w:rsidR="00504169" w:rsidRPr="007E2F1D" w:rsidRDefault="00504169" w:rsidP="001D654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V kolikor želi naročnik prenesti lastninsko pravico na dobavljeni opremi ali njenem delu na tretjo osebo v času do izteka garancijskega roka, kot je določen po tem okvirnem sporazumu, je dolžan zagotoviti v pisni obliki vsaj takšno omejitev izvajalčeve odgovornosti do tretje osebe, na katero prenaša lastninsko pravico, kot je določena s tem okvirnim sporazumom med izvajalcem in naročnikom ter pri tem zagotoviti skladnost s pravili o nadzoru uvoza in zakonom o industrijski lastnini. V nasprotnem primeru je naročnik dolžan povrniti izvajalcu vse izdatke, ki bi jih slednji imel zaradi širše odgovornosti, kot je določena s tem okvirnim sporazumom in do katerih ne bi prišlo, v kolikor naročnik ne bi prenesel lastninske pravice na tretjo osebo.</w:t>
      </w:r>
    </w:p>
    <w:p w14:paraId="39363228"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6F2F0298" w14:textId="77777777" w:rsidR="000654E1" w:rsidRPr="007E2F1D" w:rsidRDefault="000654E1"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KRŠITEV PRAVIC TRETJE OSEBE</w:t>
      </w:r>
    </w:p>
    <w:p w14:paraId="798367CB" w14:textId="77777777" w:rsidR="000654E1" w:rsidRPr="007E2F1D" w:rsidRDefault="000654E1" w:rsidP="001D654A">
      <w:pPr>
        <w:keepNext/>
        <w:keepLines/>
        <w:widowControl w:val="0"/>
        <w:spacing w:after="0" w:line="240" w:lineRule="auto"/>
        <w:jc w:val="both"/>
        <w:rPr>
          <w:rFonts w:ascii="Open Sans" w:eastAsia="Times New Roman" w:hAnsi="Open Sans" w:cs="Open Sans"/>
          <w:b/>
          <w:color w:val="000000"/>
          <w:sz w:val="20"/>
          <w:szCs w:val="20"/>
          <w:lang w:val="x-none" w:eastAsia="sl-SI"/>
        </w:rPr>
      </w:pPr>
    </w:p>
    <w:p w14:paraId="4131CA36" w14:textId="77777777" w:rsidR="000654E1" w:rsidRPr="007E2F1D" w:rsidRDefault="000654E1"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2E275003"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val="x-none" w:eastAsia="sl-SI"/>
        </w:rPr>
      </w:pPr>
    </w:p>
    <w:p w14:paraId="377E8A24" w14:textId="77777777" w:rsidR="001619D9" w:rsidRPr="001619D9" w:rsidRDefault="001619D9" w:rsidP="001619D9">
      <w:pPr>
        <w:keepNext/>
        <w:keepLines/>
        <w:spacing w:after="0" w:line="240" w:lineRule="auto"/>
        <w:jc w:val="both"/>
        <w:rPr>
          <w:rFonts w:ascii="Open Sans" w:hAnsi="Open Sans" w:cs="Open Sans"/>
          <w:sz w:val="20"/>
          <w:szCs w:val="20"/>
          <w:lang w:val="x-none" w:eastAsia="x-none"/>
        </w:rPr>
      </w:pPr>
      <w:r w:rsidRPr="001619D9">
        <w:rPr>
          <w:rFonts w:ascii="Open Sans" w:hAnsi="Open Sans" w:cs="Open Sans"/>
          <w:sz w:val="20"/>
          <w:szCs w:val="20"/>
          <w:lang w:val="x-none" w:eastAsia="x-none"/>
        </w:rPr>
        <w:t>V primeru najave kakršnihkoli zahtev ali terjatev s strani tretje osebe, ki trdi, da so v okviru tega okvirnega sporazuma kršene njene pravice intelektualne lastnine in/ali industrijske lastnine in/ali poslovna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0C86699D" w14:textId="77777777" w:rsidR="001619D9" w:rsidRPr="001619D9" w:rsidRDefault="001619D9" w:rsidP="001619D9">
      <w:pPr>
        <w:keepNext/>
        <w:keepLines/>
        <w:spacing w:after="0" w:line="240" w:lineRule="auto"/>
        <w:jc w:val="both"/>
        <w:rPr>
          <w:rFonts w:ascii="Open Sans" w:hAnsi="Open Sans" w:cs="Open Sans"/>
          <w:sz w:val="20"/>
          <w:szCs w:val="20"/>
          <w:lang w:val="x-none" w:eastAsia="x-none"/>
        </w:rPr>
      </w:pPr>
    </w:p>
    <w:p w14:paraId="605B15A7" w14:textId="1B8E5A0B" w:rsidR="00504169" w:rsidRPr="007E2F1D" w:rsidRDefault="001619D9" w:rsidP="001619D9">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lang w:val="x-none" w:eastAsia="x-none"/>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tem okvirnim sporazumom</w:t>
      </w:r>
      <w:r w:rsidR="00504169" w:rsidRPr="007E2F1D">
        <w:rPr>
          <w:rFonts w:ascii="Open Sans" w:hAnsi="Open Sans" w:cs="Open Sans"/>
          <w:sz w:val="20"/>
          <w:szCs w:val="20"/>
          <w:lang w:val="x-none" w:eastAsia="x-none"/>
        </w:rPr>
        <w:t>.</w:t>
      </w:r>
    </w:p>
    <w:p w14:paraId="1B87B792"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409A0E8B" w14:textId="1B0D4C85" w:rsidR="000654E1" w:rsidRPr="007E2F1D" w:rsidRDefault="001619D9" w:rsidP="00C44A38">
      <w:pPr>
        <w:pStyle w:val="Odstavekseznama"/>
        <w:keepNext/>
        <w:keepLines/>
        <w:widowControl w:val="0"/>
        <w:numPr>
          <w:ilvl w:val="0"/>
          <w:numId w:val="9"/>
        </w:numPr>
        <w:ind w:left="567" w:hanging="567"/>
        <w:jc w:val="center"/>
        <w:rPr>
          <w:rFonts w:ascii="Open Sans" w:hAnsi="Open Sans" w:cs="Open Sans"/>
          <w:b/>
        </w:rPr>
      </w:pPr>
      <w:r>
        <w:rPr>
          <w:rFonts w:ascii="Open Sans" w:hAnsi="Open Sans" w:cs="Open Sans"/>
          <w:b/>
        </w:rPr>
        <w:t>POSLOVNA SKRIVNOST</w:t>
      </w:r>
    </w:p>
    <w:p w14:paraId="712CAE4E"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5A27CEEF" w14:textId="77777777" w:rsidR="000654E1" w:rsidRPr="007E2F1D" w:rsidRDefault="000654E1"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43A968B" w14:textId="77777777" w:rsidR="000654E1" w:rsidRPr="007E2F1D" w:rsidRDefault="000654E1"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64159738" w14:textId="71497C56" w:rsidR="00504169" w:rsidRPr="007E2F1D" w:rsidRDefault="001619D9" w:rsidP="001D654A">
      <w:pPr>
        <w:keepNext/>
        <w:keepLines/>
        <w:spacing w:after="0" w:line="240" w:lineRule="auto"/>
        <w:jc w:val="both"/>
        <w:rPr>
          <w:rFonts w:ascii="Open Sans" w:hAnsi="Open Sans" w:cs="Open Sans"/>
          <w:sz w:val="20"/>
          <w:szCs w:val="20"/>
        </w:rPr>
      </w:pPr>
      <w:r w:rsidRPr="001619D9">
        <w:rPr>
          <w:rFonts w:ascii="Open Sans" w:hAnsi="Open Sans" w:cs="Open Sans"/>
          <w:sz w:val="20"/>
          <w:szCs w:val="20"/>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00504169" w:rsidRPr="007E2F1D">
        <w:rPr>
          <w:rFonts w:ascii="Open Sans" w:hAnsi="Open Sans" w:cs="Open Sans"/>
          <w:sz w:val="20"/>
          <w:szCs w:val="20"/>
        </w:rPr>
        <w:t>.</w:t>
      </w:r>
    </w:p>
    <w:p w14:paraId="4AEDA78E" w14:textId="77777777" w:rsidR="00F24DDF" w:rsidRPr="007E2F1D" w:rsidRDefault="00F24DDF" w:rsidP="001D654A">
      <w:pPr>
        <w:keepNext/>
        <w:keepLines/>
        <w:widowControl w:val="0"/>
        <w:spacing w:after="0" w:line="240" w:lineRule="auto"/>
        <w:jc w:val="both"/>
        <w:rPr>
          <w:rFonts w:ascii="Open Sans" w:eastAsia="Times New Roman" w:hAnsi="Open Sans" w:cs="Open Sans"/>
          <w:color w:val="000000"/>
          <w:sz w:val="20"/>
          <w:szCs w:val="20"/>
          <w:lang w:eastAsia="sl-SI"/>
        </w:rPr>
      </w:pPr>
    </w:p>
    <w:p w14:paraId="1A41C7B5" w14:textId="77777777" w:rsidR="00F24DDF" w:rsidRPr="007E2F1D" w:rsidRDefault="00F24DD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REŠEVANJE SPOROV</w:t>
      </w:r>
    </w:p>
    <w:p w14:paraId="68972B6A" w14:textId="77777777" w:rsidR="00F24DDF" w:rsidRPr="007E2F1D" w:rsidRDefault="00F24DDF" w:rsidP="001D654A">
      <w:pPr>
        <w:keepNext/>
        <w:keepLines/>
        <w:widowControl w:val="0"/>
        <w:spacing w:after="0" w:line="240" w:lineRule="auto"/>
        <w:jc w:val="center"/>
        <w:rPr>
          <w:rFonts w:ascii="Open Sans" w:hAnsi="Open Sans" w:cs="Open Sans"/>
          <w:sz w:val="20"/>
          <w:szCs w:val="20"/>
        </w:rPr>
      </w:pPr>
    </w:p>
    <w:p w14:paraId="0A697859"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B3AA4F5" w14:textId="77777777" w:rsidR="00F24DDF" w:rsidRPr="007E2F1D" w:rsidRDefault="00F24DDF" w:rsidP="001D654A">
      <w:pPr>
        <w:keepNext/>
        <w:keepLines/>
        <w:widowControl w:val="0"/>
        <w:spacing w:after="0" w:line="240" w:lineRule="auto"/>
        <w:jc w:val="both"/>
        <w:rPr>
          <w:rFonts w:ascii="Open Sans" w:hAnsi="Open Sans" w:cs="Open Sans"/>
          <w:sz w:val="20"/>
          <w:szCs w:val="20"/>
        </w:rPr>
      </w:pPr>
    </w:p>
    <w:p w14:paraId="068EF254" w14:textId="77777777" w:rsidR="001619D9" w:rsidRPr="001619D9" w:rsidRDefault="001619D9" w:rsidP="001619D9">
      <w:pPr>
        <w:pStyle w:val="tekst1"/>
        <w:keepNext/>
        <w:keepLines/>
        <w:widowControl w:val="0"/>
        <w:spacing w:line="240" w:lineRule="auto"/>
        <w:rPr>
          <w:rFonts w:ascii="Open Sans" w:eastAsia="Calibri" w:hAnsi="Open Sans" w:cs="Open Sans"/>
          <w:sz w:val="20"/>
          <w:lang w:eastAsia="en-US"/>
        </w:rPr>
      </w:pPr>
      <w:r w:rsidRPr="001619D9">
        <w:rPr>
          <w:rFonts w:ascii="Open Sans" w:eastAsia="Calibri" w:hAnsi="Open Sans" w:cs="Open Sans"/>
          <w:sz w:val="20"/>
          <w:lang w:eastAsia="en-US"/>
        </w:rPr>
        <w:t>Morebitne spore, ki bi nastali v zvezi z izvajanjem tega okvirnega sporazuma, bosta stranki skušali rešiti sporazumno.</w:t>
      </w:r>
    </w:p>
    <w:p w14:paraId="34F34095" w14:textId="77777777" w:rsidR="001619D9" w:rsidRPr="001619D9" w:rsidRDefault="001619D9" w:rsidP="001619D9">
      <w:pPr>
        <w:pStyle w:val="tekst1"/>
        <w:keepNext/>
        <w:keepLines/>
        <w:widowControl w:val="0"/>
        <w:spacing w:line="240" w:lineRule="auto"/>
        <w:rPr>
          <w:rFonts w:ascii="Open Sans" w:eastAsia="Calibri" w:hAnsi="Open Sans" w:cs="Open Sans"/>
          <w:sz w:val="20"/>
          <w:lang w:eastAsia="en-US"/>
        </w:rPr>
      </w:pPr>
    </w:p>
    <w:p w14:paraId="73015337" w14:textId="77777777" w:rsidR="001619D9" w:rsidRPr="001619D9" w:rsidRDefault="001619D9" w:rsidP="001619D9">
      <w:pPr>
        <w:pStyle w:val="tekst1"/>
        <w:keepNext/>
        <w:keepLines/>
        <w:widowControl w:val="0"/>
        <w:spacing w:line="240" w:lineRule="auto"/>
        <w:rPr>
          <w:rFonts w:ascii="Open Sans" w:eastAsia="Calibri" w:hAnsi="Open Sans" w:cs="Open Sans"/>
          <w:sz w:val="20"/>
          <w:lang w:eastAsia="en-US"/>
        </w:rPr>
      </w:pPr>
      <w:r w:rsidRPr="001619D9">
        <w:rPr>
          <w:rFonts w:ascii="Open Sans" w:eastAsia="Calibri" w:hAnsi="Open Sans" w:cs="Open Sans"/>
          <w:sz w:val="20"/>
          <w:lang w:eastAsia="en-US"/>
        </w:rPr>
        <w:t>Če spora ne bo možno rešiti sporazumno, lahko vsaka stranka okvirnega sporazuma sproži postopek za rešitev spora pri stvarno pristojnem sodišču v Ljubljani.</w:t>
      </w:r>
    </w:p>
    <w:p w14:paraId="14E262F0" w14:textId="77777777" w:rsidR="001619D9" w:rsidRPr="001619D9" w:rsidRDefault="001619D9" w:rsidP="001619D9">
      <w:pPr>
        <w:pStyle w:val="tekst1"/>
        <w:keepNext/>
        <w:keepLines/>
        <w:widowControl w:val="0"/>
        <w:spacing w:line="240" w:lineRule="auto"/>
        <w:rPr>
          <w:rFonts w:ascii="Open Sans" w:eastAsia="Calibri" w:hAnsi="Open Sans" w:cs="Open Sans"/>
          <w:sz w:val="20"/>
          <w:lang w:eastAsia="en-US"/>
        </w:rPr>
      </w:pPr>
    </w:p>
    <w:p w14:paraId="78DE4528" w14:textId="4BFA51B3" w:rsidR="00F24DDF" w:rsidRPr="007E2F1D" w:rsidRDefault="001619D9" w:rsidP="001619D9">
      <w:pPr>
        <w:pStyle w:val="tekst1"/>
        <w:keepNext/>
        <w:keepLines/>
        <w:widowControl w:val="0"/>
        <w:spacing w:before="0" w:line="240" w:lineRule="auto"/>
        <w:rPr>
          <w:rFonts w:ascii="Open Sans" w:eastAsia="Calibri" w:hAnsi="Open Sans" w:cs="Open Sans"/>
          <w:sz w:val="20"/>
          <w:lang w:eastAsia="en-US"/>
        </w:rPr>
      </w:pPr>
      <w:r w:rsidRPr="001619D9">
        <w:rPr>
          <w:rFonts w:ascii="Open Sans" w:eastAsia="Calibri" w:hAnsi="Open Sans" w:cs="Open Sans"/>
          <w:sz w:val="20"/>
          <w:lang w:eastAsia="en-US"/>
        </w:rPr>
        <w:t>Vsi spori, ki izhajajo iz tega okvirnega sporazuma ali so z njo kakorkoli povezani, se rešujejo skladno z materialnim in procesnim pravom Republike Slovenije</w:t>
      </w:r>
      <w:r w:rsidR="00F24DDF" w:rsidRPr="007E2F1D">
        <w:rPr>
          <w:rFonts w:ascii="Open Sans" w:eastAsia="Calibri" w:hAnsi="Open Sans" w:cs="Open Sans"/>
          <w:sz w:val="20"/>
          <w:lang w:eastAsia="en-US"/>
        </w:rPr>
        <w:t>.</w:t>
      </w:r>
    </w:p>
    <w:p w14:paraId="02100732" w14:textId="77777777" w:rsidR="00F24DDF" w:rsidRPr="007E2F1D" w:rsidRDefault="00F24DDF" w:rsidP="001D654A">
      <w:pPr>
        <w:pStyle w:val="tekst1"/>
        <w:keepNext/>
        <w:keepLines/>
        <w:widowControl w:val="0"/>
        <w:spacing w:before="0" w:line="240" w:lineRule="auto"/>
        <w:rPr>
          <w:rFonts w:ascii="Open Sans" w:hAnsi="Open Sans" w:cs="Open Sans"/>
          <w:sz w:val="20"/>
        </w:rPr>
      </w:pPr>
    </w:p>
    <w:p w14:paraId="3BF0BFCA" w14:textId="77777777" w:rsidR="00F24DDF" w:rsidRPr="007E2F1D" w:rsidRDefault="00F24DDF" w:rsidP="00C44A38">
      <w:pPr>
        <w:pStyle w:val="Odstavekseznama"/>
        <w:keepNext/>
        <w:keepLines/>
        <w:widowControl w:val="0"/>
        <w:numPr>
          <w:ilvl w:val="0"/>
          <w:numId w:val="9"/>
        </w:numPr>
        <w:ind w:left="567" w:hanging="567"/>
        <w:jc w:val="center"/>
        <w:rPr>
          <w:rFonts w:ascii="Open Sans" w:hAnsi="Open Sans" w:cs="Open Sans"/>
          <w:b/>
        </w:rPr>
      </w:pPr>
      <w:r w:rsidRPr="007E2F1D">
        <w:rPr>
          <w:rFonts w:ascii="Open Sans" w:hAnsi="Open Sans" w:cs="Open Sans"/>
          <w:b/>
        </w:rPr>
        <w:t>OSTALE DOLOČBE</w:t>
      </w:r>
    </w:p>
    <w:p w14:paraId="1DFA6BD3" w14:textId="77777777" w:rsidR="00F24DDF" w:rsidRPr="007E2F1D" w:rsidRDefault="00F24DDF" w:rsidP="001D654A">
      <w:pPr>
        <w:keepNext/>
        <w:keepLines/>
        <w:widowControl w:val="0"/>
        <w:spacing w:after="0" w:line="240" w:lineRule="auto"/>
        <w:jc w:val="center"/>
        <w:rPr>
          <w:rFonts w:ascii="Open Sans" w:eastAsia="Times New Roman" w:hAnsi="Open Sans" w:cs="Open Sans"/>
          <w:color w:val="000000"/>
          <w:sz w:val="20"/>
          <w:szCs w:val="20"/>
          <w:lang w:eastAsia="sl-SI"/>
        </w:rPr>
      </w:pPr>
    </w:p>
    <w:p w14:paraId="2B07340D"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E64AB9E" w14:textId="77777777" w:rsidR="00F24DDF" w:rsidRPr="007E2F1D" w:rsidRDefault="00F24DDF" w:rsidP="001D654A">
      <w:pPr>
        <w:keepNext/>
        <w:keepLines/>
        <w:widowControl w:val="0"/>
        <w:spacing w:after="0" w:line="240" w:lineRule="auto"/>
        <w:jc w:val="both"/>
        <w:rPr>
          <w:rFonts w:ascii="Open Sans" w:eastAsia="Times New Roman" w:hAnsi="Open Sans" w:cs="Open Sans"/>
          <w:sz w:val="20"/>
          <w:szCs w:val="20"/>
          <w:lang w:eastAsia="sl-SI"/>
        </w:rPr>
      </w:pPr>
    </w:p>
    <w:p w14:paraId="07189E86" w14:textId="15BA420B" w:rsidR="00F24DDF" w:rsidRPr="007E2F1D" w:rsidRDefault="001619D9"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009E04A4" w:rsidRPr="009E04A4">
        <w:rPr>
          <w:rFonts w:ascii="Open Sans" w:eastAsia="Times New Roman" w:hAnsi="Open Sans" w:cs="Open Sans"/>
          <w:sz w:val="20"/>
          <w:szCs w:val="20"/>
          <w:lang w:eastAsia="sl-SI"/>
        </w:rPr>
        <w:t>upoštevaje predpise s področja javnega naročanja</w:t>
      </w:r>
      <w:r w:rsidR="00F24DDF" w:rsidRPr="007E2F1D">
        <w:rPr>
          <w:rFonts w:ascii="Open Sans" w:eastAsia="Times New Roman" w:hAnsi="Open Sans" w:cs="Open Sans"/>
          <w:sz w:val="20"/>
          <w:szCs w:val="20"/>
          <w:lang w:eastAsia="sl-SI"/>
        </w:rPr>
        <w:t>.</w:t>
      </w:r>
    </w:p>
    <w:p w14:paraId="56863127"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75188107"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481ADDE8"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1CAB6E6E"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77B844E7"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p>
    <w:p w14:paraId="7338550A"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53235C0A"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p>
    <w:p w14:paraId="0E8ECBC5"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lastRenderedPageBreak/>
        <w:t>Stranki okvirnega sporazuma sta sporazumni, da se katerikoli rok iz tega okvirnega sporazuma, če se le-ta izteče na soboto, nedeljo, praznik ali drug dela prosti dan v Republiki Sloveniji po zakonu, prenese na prvi naslednji delovni dan.</w:t>
      </w:r>
    </w:p>
    <w:p w14:paraId="172BF9C5" w14:textId="77777777" w:rsidR="001619D9" w:rsidRPr="001619D9"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p>
    <w:p w14:paraId="343529A3" w14:textId="0D19ACB2" w:rsidR="00504169" w:rsidRPr="007E2F1D" w:rsidRDefault="001619D9" w:rsidP="001619D9">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504169" w:rsidRPr="007E2F1D">
        <w:rPr>
          <w:rFonts w:ascii="Open Sans" w:eastAsia="Times New Roman" w:hAnsi="Open Sans" w:cs="Open Sans"/>
          <w:sz w:val="20"/>
          <w:szCs w:val="20"/>
          <w:lang w:eastAsia="sl-SI"/>
        </w:rPr>
        <w:t>.</w:t>
      </w:r>
    </w:p>
    <w:p w14:paraId="254AB46D"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DF89097"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3CFC647"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54F647F7" w14:textId="0F4CE43C" w:rsidR="00F24DDF" w:rsidRPr="007E2F1D" w:rsidRDefault="001619D9"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Za urejanje razmerij, ki niso urejena s tem okvirnim sporazumom, se uporabljajo določila slovenskega prava in zakona, ki ureja obligacijska razmerja</w:t>
      </w:r>
      <w:r w:rsidR="00F24DDF" w:rsidRPr="007E2F1D">
        <w:rPr>
          <w:rFonts w:ascii="Open Sans" w:eastAsia="Times New Roman" w:hAnsi="Open Sans" w:cs="Open Sans"/>
          <w:sz w:val="20"/>
          <w:szCs w:val="20"/>
          <w:lang w:eastAsia="sl-SI"/>
        </w:rPr>
        <w:t>.</w:t>
      </w:r>
    </w:p>
    <w:p w14:paraId="0733B516"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 </w:t>
      </w:r>
    </w:p>
    <w:p w14:paraId="65B6C51D"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2FB4C540"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44FFE850"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Prilogi sta neločljivi sestavni del tega okvirnega sporazuma.</w:t>
      </w:r>
    </w:p>
    <w:p w14:paraId="28802A84"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57EBE18B" w14:textId="77777777" w:rsidR="00F24DDF" w:rsidRPr="007E2F1D" w:rsidRDefault="00F24DDF" w:rsidP="00C44A38">
      <w:pPr>
        <w:keepNext/>
        <w:keepLines/>
        <w:widowControl w:val="0"/>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F38784D" w14:textId="77777777"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046BDD8B" w14:textId="3D99E935" w:rsidR="00F24DDF" w:rsidRPr="007E2F1D" w:rsidRDefault="00F24DDF" w:rsidP="001D654A">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Okvirni sporazum je sestavljen in podpisan v treh (3) enakih izvodih, od katerih prejme naročnik dva (2) </w:t>
      </w:r>
      <w:r w:rsidR="00504169" w:rsidRPr="007E2F1D">
        <w:rPr>
          <w:rFonts w:ascii="Open Sans" w:eastAsia="Times New Roman" w:hAnsi="Open Sans" w:cs="Open Sans"/>
          <w:sz w:val="20"/>
          <w:szCs w:val="20"/>
          <w:lang w:eastAsia="sl-SI"/>
        </w:rPr>
        <w:t xml:space="preserve">izvoda </w:t>
      </w:r>
      <w:r w:rsidRPr="007E2F1D">
        <w:rPr>
          <w:rFonts w:ascii="Open Sans" w:eastAsia="Times New Roman" w:hAnsi="Open Sans" w:cs="Open Sans"/>
          <w:sz w:val="20"/>
          <w:szCs w:val="20"/>
          <w:lang w:eastAsia="sl-SI"/>
        </w:rPr>
        <w:t xml:space="preserve">in izvajalec en (1) izvod. </w:t>
      </w:r>
    </w:p>
    <w:p w14:paraId="391EE07C" w14:textId="77777777" w:rsidR="00F24DDF" w:rsidRPr="007E2F1D" w:rsidRDefault="00F24DDF" w:rsidP="001D654A">
      <w:pPr>
        <w:keepNext/>
        <w:keepLines/>
        <w:widowControl w:val="0"/>
        <w:tabs>
          <w:tab w:val="left" w:pos="1134"/>
          <w:tab w:val="left" w:pos="4820"/>
        </w:tabs>
        <w:spacing w:after="0" w:line="240" w:lineRule="auto"/>
        <w:jc w:val="both"/>
        <w:rPr>
          <w:rFonts w:ascii="Open Sans" w:eastAsia="Times New Roman" w:hAnsi="Open Sans" w:cs="Open Sans"/>
          <w:sz w:val="20"/>
          <w:szCs w:val="20"/>
          <w:lang w:eastAsia="sl-SI"/>
        </w:rPr>
      </w:pPr>
    </w:p>
    <w:p w14:paraId="7096B75B" w14:textId="77777777" w:rsidR="00F24DDF" w:rsidRPr="007E2F1D" w:rsidRDefault="00F24DDF" w:rsidP="001D654A">
      <w:pPr>
        <w:keepNext/>
        <w:keepLines/>
        <w:widowControl w:val="0"/>
        <w:tabs>
          <w:tab w:val="left" w:pos="1134"/>
          <w:tab w:val="left" w:pos="4820"/>
        </w:tabs>
        <w:spacing w:after="0" w:line="240" w:lineRule="auto"/>
        <w:jc w:val="both"/>
        <w:rPr>
          <w:rFonts w:ascii="Open Sans" w:eastAsia="Times New Roman" w:hAnsi="Open Sans" w:cs="Open Sans"/>
          <w:sz w:val="20"/>
          <w:szCs w:val="20"/>
          <w:lang w:eastAsia="sl-SI"/>
        </w:rPr>
      </w:pPr>
    </w:p>
    <w:p w14:paraId="071DC850" w14:textId="77777777" w:rsidR="00B143EF" w:rsidRPr="007E2F1D" w:rsidRDefault="00B143EF" w:rsidP="001D654A">
      <w:pPr>
        <w:keepNext/>
        <w:keepLines/>
        <w:tabs>
          <w:tab w:val="left" w:pos="496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_______________, dne ___________</w:t>
      </w:r>
      <w:r w:rsidRPr="007E2F1D">
        <w:rPr>
          <w:rFonts w:ascii="Open Sans" w:eastAsia="Times New Roman" w:hAnsi="Open Sans" w:cs="Open Sans"/>
          <w:sz w:val="20"/>
          <w:szCs w:val="20"/>
          <w:lang w:eastAsia="sl-SI"/>
        </w:rPr>
        <w:tab/>
        <w:t>Ljubljana, dne __________</w:t>
      </w:r>
    </w:p>
    <w:p w14:paraId="1C9A5791" w14:textId="77777777" w:rsidR="00B143EF" w:rsidRPr="007E2F1D" w:rsidRDefault="00B143EF" w:rsidP="001D654A">
      <w:pPr>
        <w:keepNext/>
        <w:keepLines/>
        <w:tabs>
          <w:tab w:val="left" w:pos="4820"/>
        </w:tabs>
        <w:spacing w:after="0" w:line="240" w:lineRule="auto"/>
        <w:jc w:val="both"/>
        <w:rPr>
          <w:rFonts w:ascii="Open Sans" w:eastAsia="Times New Roman" w:hAnsi="Open Sans" w:cs="Open Sans"/>
          <w:sz w:val="20"/>
          <w:szCs w:val="20"/>
          <w:lang w:eastAsia="sl-SI"/>
        </w:rPr>
      </w:pPr>
    </w:p>
    <w:p w14:paraId="681E197C" w14:textId="77777777" w:rsidR="00B143EF" w:rsidRPr="007E2F1D" w:rsidRDefault="00B143EF" w:rsidP="001D654A">
      <w:pPr>
        <w:keepNext/>
        <w:keepLines/>
        <w:tabs>
          <w:tab w:val="left" w:pos="496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IZVAJALEC:</w:t>
      </w:r>
      <w:r w:rsidRPr="007E2F1D">
        <w:rPr>
          <w:rFonts w:ascii="Open Sans" w:eastAsia="Times New Roman" w:hAnsi="Open Sans" w:cs="Open Sans"/>
          <w:sz w:val="20"/>
          <w:szCs w:val="20"/>
          <w:lang w:eastAsia="sl-SI"/>
        </w:rPr>
        <w:tab/>
        <w:t>NAROČNIK:</w:t>
      </w:r>
      <w:r w:rsidRPr="007E2F1D">
        <w:rPr>
          <w:rFonts w:ascii="Open Sans" w:eastAsia="Times New Roman" w:hAnsi="Open Sans" w:cs="Open Sans"/>
          <w:sz w:val="20"/>
          <w:szCs w:val="20"/>
          <w:lang w:eastAsia="sl-SI"/>
        </w:rPr>
        <w:tab/>
      </w:r>
    </w:p>
    <w:p w14:paraId="65C492A5" w14:textId="77777777" w:rsidR="00B143EF" w:rsidRPr="007E2F1D" w:rsidRDefault="00B143EF" w:rsidP="001D654A">
      <w:pPr>
        <w:keepNext/>
        <w:keepLines/>
        <w:tabs>
          <w:tab w:val="left" w:pos="4962"/>
        </w:tabs>
        <w:spacing w:after="0" w:line="240" w:lineRule="auto"/>
        <w:ind w:right="-851"/>
        <w:jc w:val="both"/>
        <w:rPr>
          <w:rFonts w:ascii="Open Sans" w:eastAsia="Times New Roman" w:hAnsi="Open Sans" w:cs="Open Sans"/>
          <w:sz w:val="20"/>
          <w:szCs w:val="20"/>
          <w:lang w:eastAsia="sl-SI"/>
        </w:rPr>
      </w:pPr>
    </w:p>
    <w:p w14:paraId="413AB3A9" w14:textId="77777777" w:rsidR="00B143EF" w:rsidRPr="007E2F1D" w:rsidRDefault="00B143EF" w:rsidP="001D654A">
      <w:pPr>
        <w:keepNext/>
        <w:keepLines/>
        <w:tabs>
          <w:tab w:val="left" w:pos="5387"/>
        </w:tabs>
        <w:spacing w:after="0" w:line="240" w:lineRule="auto"/>
        <w:ind w:right="-851"/>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r>
    </w:p>
    <w:p w14:paraId="040B2D92" w14:textId="77777777" w:rsidR="00B143EF" w:rsidRPr="007E2F1D" w:rsidRDefault="00B143EF" w:rsidP="001D654A">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t>JAVNO PODJETJE ENERGETIKA LJUBLJANA d.o.o.</w:t>
      </w:r>
    </w:p>
    <w:p w14:paraId="3BDFDEFB" w14:textId="77777777" w:rsidR="00B143EF" w:rsidRPr="007E2F1D" w:rsidRDefault="00B143EF" w:rsidP="001D654A">
      <w:pPr>
        <w:keepNext/>
        <w:keepLines/>
        <w:tabs>
          <w:tab w:val="left" w:pos="5387"/>
        </w:tabs>
        <w:spacing w:after="0" w:line="240" w:lineRule="auto"/>
        <w:jc w:val="both"/>
        <w:rPr>
          <w:rFonts w:ascii="Open Sans" w:eastAsia="Times New Roman" w:hAnsi="Open Sans" w:cs="Open Sans"/>
          <w:sz w:val="20"/>
          <w:szCs w:val="20"/>
          <w:lang w:eastAsia="sl-SI"/>
        </w:rPr>
      </w:pPr>
    </w:p>
    <w:p w14:paraId="167A0BB8" w14:textId="77777777" w:rsidR="00B143EF" w:rsidRPr="007E2F1D" w:rsidRDefault="00B143EF" w:rsidP="001D654A">
      <w:pPr>
        <w:keepNext/>
        <w:keepLines/>
        <w:tabs>
          <w:tab w:val="left" w:pos="496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t>Direktor:</w:t>
      </w:r>
      <w:r w:rsidRPr="007E2F1D">
        <w:rPr>
          <w:rFonts w:ascii="Open Sans" w:eastAsia="Times New Roman" w:hAnsi="Open Sans" w:cs="Open Sans"/>
          <w:sz w:val="20"/>
          <w:szCs w:val="20"/>
          <w:lang w:eastAsia="sl-SI"/>
        </w:rPr>
        <w:tab/>
      </w:r>
    </w:p>
    <w:p w14:paraId="63203EB9" w14:textId="77777777" w:rsidR="00B143EF" w:rsidRPr="007E2F1D" w:rsidRDefault="00B143EF" w:rsidP="001D654A">
      <w:pPr>
        <w:keepNext/>
        <w:keepLines/>
        <w:tabs>
          <w:tab w:val="left" w:pos="4962"/>
        </w:tab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ab/>
        <w:t>Samo Lozej</w:t>
      </w:r>
    </w:p>
    <w:p w14:paraId="0012B5ED" w14:textId="77777777" w:rsidR="00F24DDF" w:rsidRPr="007E2F1D" w:rsidRDefault="00F24DDF" w:rsidP="001D654A">
      <w:pPr>
        <w:keepNext/>
        <w:keepLines/>
        <w:widowControl w:val="0"/>
        <w:tabs>
          <w:tab w:val="left" w:pos="5387"/>
        </w:tabs>
        <w:spacing w:after="0" w:line="240" w:lineRule="auto"/>
        <w:jc w:val="both"/>
        <w:rPr>
          <w:rFonts w:ascii="Open Sans" w:eastAsia="Times New Roman" w:hAnsi="Open Sans" w:cs="Open Sans"/>
          <w:sz w:val="20"/>
          <w:szCs w:val="20"/>
          <w:lang w:eastAsia="sl-SI"/>
        </w:rPr>
      </w:pPr>
    </w:p>
    <w:p w14:paraId="68D9E5B0" w14:textId="77777777" w:rsidR="00F24DDF" w:rsidRPr="007E2F1D" w:rsidRDefault="00F24DDF" w:rsidP="001D654A">
      <w:pPr>
        <w:keepNext/>
        <w:keepLines/>
        <w:widowControl w:val="0"/>
        <w:tabs>
          <w:tab w:val="left" w:pos="5387"/>
        </w:tabs>
        <w:spacing w:after="0" w:line="240" w:lineRule="auto"/>
        <w:jc w:val="both"/>
        <w:rPr>
          <w:rFonts w:ascii="Open Sans" w:eastAsia="Times New Roman" w:hAnsi="Open Sans" w:cs="Open Sans"/>
          <w:sz w:val="20"/>
          <w:szCs w:val="20"/>
          <w:lang w:eastAsia="sl-SI"/>
        </w:rPr>
      </w:pPr>
    </w:p>
    <w:p w14:paraId="0A4D91AB" w14:textId="77777777" w:rsidR="00F24DDF" w:rsidRPr="007E2F1D" w:rsidRDefault="00F24DDF" w:rsidP="001D654A">
      <w:pPr>
        <w:keepNext/>
        <w:keepLines/>
        <w:widowControl w:val="0"/>
        <w:spacing w:after="0" w:line="240" w:lineRule="auto"/>
        <w:jc w:val="both"/>
        <w:rPr>
          <w:rFonts w:ascii="Open Sans" w:hAnsi="Open Sans" w:cs="Open Sans"/>
          <w:sz w:val="20"/>
          <w:szCs w:val="20"/>
        </w:rPr>
      </w:pPr>
    </w:p>
    <w:p w14:paraId="5CDA107B" w14:textId="46E07874" w:rsidR="00F24DDF" w:rsidRPr="007E2F1D" w:rsidRDefault="00F24DDF" w:rsidP="001D654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Prilog</w:t>
      </w:r>
      <w:r w:rsidR="00636201" w:rsidRPr="007E2F1D">
        <w:rPr>
          <w:rFonts w:ascii="Open Sans" w:hAnsi="Open Sans" w:cs="Open Sans"/>
          <w:sz w:val="20"/>
          <w:szCs w:val="20"/>
        </w:rPr>
        <w:t>i</w:t>
      </w:r>
      <w:r w:rsidRPr="007E2F1D">
        <w:rPr>
          <w:rFonts w:ascii="Open Sans" w:hAnsi="Open Sans" w:cs="Open Sans"/>
          <w:sz w:val="20"/>
          <w:szCs w:val="20"/>
        </w:rPr>
        <w:t>:</w:t>
      </w:r>
    </w:p>
    <w:p w14:paraId="61B4CFCA" w14:textId="08FFF9E5" w:rsidR="001619D9" w:rsidRPr="007E2F1D" w:rsidRDefault="001619D9" w:rsidP="00C44A38">
      <w:pPr>
        <w:keepNext/>
        <w:keepLines/>
        <w:widowControl w:val="0"/>
        <w:numPr>
          <w:ilvl w:val="0"/>
          <w:numId w:val="11"/>
        </w:numPr>
        <w:tabs>
          <w:tab w:val="clear" w:pos="720"/>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7E2F1D">
        <w:rPr>
          <w:rFonts w:ascii="Open Sans" w:eastAsia="Times New Roman" w:hAnsi="Open Sans" w:cs="Open Sans"/>
          <w:sz w:val="20"/>
          <w:szCs w:val="20"/>
          <w:lang w:eastAsia="sl-SI"/>
        </w:rPr>
        <w:t>: Ponudbeni predračun izvajalca z dne __________.</w:t>
      </w:r>
    </w:p>
    <w:p w14:paraId="34B723D6" w14:textId="48DBE435" w:rsidR="00F24DDF" w:rsidRPr="007E2F1D" w:rsidRDefault="00F24DDF" w:rsidP="00C44A38">
      <w:pPr>
        <w:keepNext/>
        <w:keepLines/>
        <w:widowControl w:val="0"/>
        <w:numPr>
          <w:ilvl w:val="0"/>
          <w:numId w:val="11"/>
        </w:numPr>
        <w:tabs>
          <w:tab w:val="clear" w:pos="720"/>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Priloga št. </w:t>
      </w:r>
      <w:r w:rsidR="001619D9">
        <w:rPr>
          <w:rFonts w:ascii="Open Sans" w:eastAsia="Times New Roman" w:hAnsi="Open Sans" w:cs="Open Sans"/>
          <w:sz w:val="20"/>
          <w:szCs w:val="20"/>
          <w:lang w:eastAsia="sl-SI"/>
        </w:rPr>
        <w:t>2</w:t>
      </w:r>
      <w:r w:rsidRPr="007E2F1D">
        <w:rPr>
          <w:rFonts w:ascii="Open Sans" w:eastAsia="Times New Roman" w:hAnsi="Open Sans" w:cs="Open Sans"/>
          <w:sz w:val="20"/>
          <w:szCs w:val="20"/>
          <w:lang w:eastAsia="sl-SI"/>
        </w:rPr>
        <w:t>: Ponudba izvajalca št. __________</w:t>
      </w:r>
      <w:r w:rsidR="000654E1" w:rsidRPr="007E2F1D">
        <w:rPr>
          <w:rFonts w:ascii="Open Sans" w:eastAsia="Times New Roman" w:hAnsi="Open Sans" w:cs="Open Sans"/>
          <w:sz w:val="20"/>
          <w:szCs w:val="20"/>
          <w:lang w:eastAsia="sl-SI"/>
        </w:rPr>
        <w:t xml:space="preserve"> z</w:t>
      </w:r>
      <w:r w:rsidRPr="007E2F1D">
        <w:rPr>
          <w:rFonts w:ascii="Open Sans" w:eastAsia="Times New Roman" w:hAnsi="Open Sans" w:cs="Open Sans"/>
          <w:sz w:val="20"/>
          <w:szCs w:val="20"/>
          <w:lang w:eastAsia="sl-SI"/>
        </w:rPr>
        <w:t xml:space="preserve"> dne __________,</w:t>
      </w:r>
    </w:p>
    <w:p w14:paraId="107828E2" w14:textId="77777777" w:rsidR="00C235A0" w:rsidRPr="007E2F1D" w:rsidRDefault="00C235A0" w:rsidP="001D654A">
      <w:pPr>
        <w:keepNext/>
        <w:keepLines/>
        <w:widowControl w:val="0"/>
        <w:spacing w:after="0" w:line="240" w:lineRule="auto"/>
        <w:ind w:left="720"/>
        <w:jc w:val="both"/>
        <w:rPr>
          <w:rFonts w:ascii="Open Sans" w:hAnsi="Open Sans" w:cs="Open Sans"/>
          <w:sz w:val="20"/>
          <w:szCs w:val="20"/>
        </w:rPr>
      </w:pPr>
    </w:p>
    <w:p w14:paraId="6CC528A3" w14:textId="77777777" w:rsidR="006D7284" w:rsidRPr="007E2F1D" w:rsidRDefault="0046224F" w:rsidP="001D654A">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81BCA" w:rsidRPr="007E2F1D" w14:paraId="4F2D0A2D" w14:textId="77777777" w:rsidTr="00D81BCA">
        <w:tc>
          <w:tcPr>
            <w:tcW w:w="9426" w:type="dxa"/>
            <w:tcBorders>
              <w:top w:val="single" w:sz="4" w:space="0" w:color="auto"/>
              <w:bottom w:val="single" w:sz="4" w:space="0" w:color="auto"/>
            </w:tcBorders>
          </w:tcPr>
          <w:p w14:paraId="62B4DA71" w14:textId="77777777" w:rsidR="00D81BCA" w:rsidRPr="007E2F1D" w:rsidRDefault="00D81BCA" w:rsidP="001D654A">
            <w:pPr>
              <w:keepNext/>
              <w:keepLines/>
              <w:widowControl w:val="0"/>
              <w:spacing w:after="0" w:line="240" w:lineRule="auto"/>
              <w:jc w:val="both"/>
              <w:rPr>
                <w:rFonts w:ascii="Open Sans" w:eastAsia="Times New Roman" w:hAnsi="Open Sans" w:cs="Open Sans"/>
                <w:b/>
                <w:i/>
                <w:sz w:val="20"/>
                <w:szCs w:val="20"/>
                <w:lang w:eastAsia="sl-SI"/>
              </w:rPr>
            </w:pPr>
            <w:r w:rsidRPr="007E2F1D">
              <w:rPr>
                <w:rFonts w:ascii="Open Sans" w:eastAsia="Times New Roman" w:hAnsi="Open Sans" w:cs="Open Sans"/>
                <w:noProof/>
                <w:sz w:val="20"/>
                <w:szCs w:val="20"/>
                <w:lang w:eastAsia="sl-SI"/>
              </w:rPr>
              <w:lastRenderedPageBreak/>
              <w:br w:type="page"/>
            </w:r>
            <w:r w:rsidRPr="007E2F1D">
              <w:rPr>
                <w:rFonts w:ascii="Open Sans" w:hAnsi="Open Sans" w:cs="Open Sans"/>
                <w:sz w:val="20"/>
                <w:szCs w:val="20"/>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hAnsi="Open Sans" w:cs="Open Sans"/>
                <w:bCs/>
                <w:noProof/>
                <w:sz w:val="20"/>
                <w:szCs w:val="20"/>
              </w:rPr>
              <w:t xml:space="preserve">VZOREC MENIČNE IZJAVE ZA DOBRO IZVEDBO OBVEZNOSTI PO OKVIRNEM SPORAZUMU </w:t>
            </w:r>
            <w:r w:rsidRPr="007E2F1D">
              <w:rPr>
                <w:rFonts w:ascii="Open Sans" w:eastAsia="Times New Roman" w:hAnsi="Open Sans" w:cs="Open Sans"/>
                <w:color w:val="FF0000"/>
                <w:sz w:val="20"/>
                <w:szCs w:val="20"/>
                <w:lang w:eastAsia="sl-SI"/>
              </w:rPr>
              <w:t>– ni potrebno prilagati v ponudbi</w:t>
            </w:r>
          </w:p>
        </w:tc>
      </w:tr>
    </w:tbl>
    <w:p w14:paraId="0DEC341F" w14:textId="77777777" w:rsidR="005D3CFF" w:rsidRPr="007E2F1D" w:rsidRDefault="005D3CFF"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Izvajalec</w:t>
      </w:r>
      <w:r w:rsidRPr="007E2F1D">
        <w:rPr>
          <w:rFonts w:ascii="Open Sans" w:eastAsia="Times New Roman" w:hAnsi="Open Sans" w:cs="Open Sans"/>
          <w:noProof/>
          <w:sz w:val="20"/>
          <w:szCs w:val="20"/>
          <w:lang w:val="x-none" w:eastAsia="sl-SI"/>
        </w:rPr>
        <w:t>:</w:t>
      </w:r>
    </w:p>
    <w:p w14:paraId="39983F96" w14:textId="77777777" w:rsidR="005D3CFF" w:rsidRPr="007E2F1D" w:rsidRDefault="005D3CFF"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________________________</w:t>
      </w:r>
    </w:p>
    <w:p w14:paraId="20CC2B6B" w14:textId="77777777" w:rsidR="005D3CFF" w:rsidRPr="007E2F1D" w:rsidRDefault="005D3CFF"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________________________</w:t>
      </w:r>
    </w:p>
    <w:p w14:paraId="53AA7E1D" w14:textId="77777777" w:rsidR="005D3CFF" w:rsidRPr="007E2F1D" w:rsidRDefault="005D3CFF"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________________________</w:t>
      </w:r>
    </w:p>
    <w:p w14:paraId="4EB4FAFF" w14:textId="77777777" w:rsidR="005D3CFF" w:rsidRPr="007E2F1D" w:rsidRDefault="005D3CFF" w:rsidP="001D654A">
      <w:pPr>
        <w:keepNext/>
        <w:keepLines/>
        <w:widowControl w:val="0"/>
        <w:spacing w:after="0" w:line="240" w:lineRule="auto"/>
        <w:jc w:val="both"/>
        <w:rPr>
          <w:rFonts w:ascii="Open Sans" w:eastAsia="Times New Roman" w:hAnsi="Open Sans" w:cs="Open Sans"/>
          <w:b/>
          <w:noProof/>
          <w:sz w:val="20"/>
          <w:szCs w:val="20"/>
          <w:lang w:eastAsia="sl-SI"/>
        </w:rPr>
      </w:pPr>
    </w:p>
    <w:p w14:paraId="100DE806" w14:textId="77777777" w:rsidR="00A10A90" w:rsidRPr="007E2F1D" w:rsidRDefault="00A10A90" w:rsidP="001D654A">
      <w:pPr>
        <w:keepNext/>
        <w:keepLines/>
        <w:widowControl w:val="0"/>
        <w:spacing w:after="0" w:line="240" w:lineRule="auto"/>
        <w:jc w:val="center"/>
        <w:rPr>
          <w:rFonts w:ascii="Open Sans" w:eastAsia="Times New Roman" w:hAnsi="Open Sans" w:cs="Open Sans"/>
          <w:b/>
          <w:noProof/>
          <w:sz w:val="20"/>
          <w:szCs w:val="20"/>
          <w:lang w:eastAsia="sl-SI"/>
        </w:rPr>
      </w:pPr>
      <w:r w:rsidRPr="007E2F1D">
        <w:rPr>
          <w:rFonts w:ascii="Open Sans" w:eastAsia="Times New Roman" w:hAnsi="Open Sans" w:cs="Open Sans"/>
          <w:b/>
          <w:noProof/>
          <w:sz w:val="20"/>
          <w:szCs w:val="20"/>
          <w:lang w:eastAsia="sl-SI"/>
        </w:rPr>
        <w:t>MENIČNA IZJAVA</w:t>
      </w:r>
    </w:p>
    <w:p w14:paraId="008AEA6D" w14:textId="77777777" w:rsidR="00A10A90" w:rsidRPr="007E2F1D" w:rsidRDefault="00A10A90" w:rsidP="001D654A">
      <w:pPr>
        <w:keepNext/>
        <w:keepLines/>
        <w:widowControl w:val="0"/>
        <w:spacing w:after="0" w:line="240" w:lineRule="auto"/>
        <w:jc w:val="center"/>
        <w:rPr>
          <w:rFonts w:ascii="Open Sans" w:eastAsia="Times New Roman" w:hAnsi="Open Sans" w:cs="Open Sans"/>
          <w:b/>
          <w:i/>
          <w:noProof/>
          <w:sz w:val="20"/>
          <w:szCs w:val="20"/>
          <w:lang w:eastAsia="sl-SI"/>
        </w:rPr>
      </w:pPr>
      <w:r w:rsidRPr="007E2F1D">
        <w:rPr>
          <w:rFonts w:ascii="Open Sans" w:eastAsia="Times New Roman" w:hAnsi="Open Sans" w:cs="Open Sans"/>
          <w:b/>
          <w:i/>
          <w:noProof/>
          <w:sz w:val="20"/>
          <w:szCs w:val="20"/>
          <w:lang w:eastAsia="sl-SI"/>
        </w:rPr>
        <w:t>za zavarovanje dobre izvedbe obveznosti</w:t>
      </w:r>
      <w:r w:rsidR="00137030" w:rsidRPr="007E2F1D">
        <w:rPr>
          <w:rFonts w:ascii="Open Sans" w:eastAsia="Times New Roman" w:hAnsi="Open Sans" w:cs="Open Sans"/>
          <w:b/>
          <w:i/>
          <w:noProof/>
          <w:sz w:val="20"/>
          <w:szCs w:val="20"/>
          <w:lang w:eastAsia="sl-SI"/>
        </w:rPr>
        <w:t xml:space="preserve"> po okvirnem sporazumu</w:t>
      </w:r>
    </w:p>
    <w:p w14:paraId="6C500C92" w14:textId="77777777" w:rsidR="00A10A90" w:rsidRPr="007E2F1D" w:rsidRDefault="00A10A90" w:rsidP="001D654A">
      <w:pPr>
        <w:keepNext/>
        <w:keepLines/>
        <w:widowControl w:val="0"/>
        <w:spacing w:after="0" w:line="240" w:lineRule="auto"/>
        <w:rPr>
          <w:rFonts w:ascii="Open Sans" w:eastAsia="Times New Roman" w:hAnsi="Open Sans" w:cs="Open Sans"/>
          <w:b/>
          <w:noProof/>
          <w:sz w:val="20"/>
          <w:szCs w:val="20"/>
          <w:lang w:eastAsia="sl-SI"/>
        </w:rPr>
      </w:pPr>
    </w:p>
    <w:p w14:paraId="55FF26FD" w14:textId="2ADDF905" w:rsidR="00A10A90" w:rsidRPr="007E2F1D" w:rsidRDefault="00A10A90"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V skladu z okvirnim sporazumom</w:t>
      </w:r>
      <w:r w:rsidR="00E944E7" w:rsidRPr="007E2F1D">
        <w:rPr>
          <w:rFonts w:ascii="Open Sans" w:eastAsia="Times New Roman" w:hAnsi="Open Sans" w:cs="Open Sans"/>
          <w:noProof/>
          <w:sz w:val="20"/>
          <w:szCs w:val="20"/>
          <w:lang w:eastAsia="sl-SI"/>
        </w:rPr>
        <w:t xml:space="preserve"> št. </w:t>
      </w:r>
      <w:r w:rsidR="00F311A8" w:rsidRPr="007E2F1D">
        <w:rPr>
          <w:rFonts w:ascii="Open Sans" w:eastAsia="Times New Roman" w:hAnsi="Open Sans" w:cs="Open Sans"/>
          <w:noProof/>
          <w:sz w:val="20"/>
          <w:szCs w:val="20"/>
          <w:lang w:eastAsia="sl-SI"/>
        </w:rPr>
        <w:t>ENLJ-SOP-76/26</w:t>
      </w:r>
      <w:r w:rsidR="00E944E7" w:rsidRPr="007E2F1D">
        <w:rPr>
          <w:rFonts w:ascii="Open Sans" w:eastAsia="Times New Roman" w:hAnsi="Open Sans" w:cs="Open Sans"/>
          <w:noProof/>
          <w:sz w:val="20"/>
          <w:szCs w:val="20"/>
          <w:lang w:eastAsia="sl-SI"/>
        </w:rPr>
        <w:t>-__</w:t>
      </w:r>
      <w:r w:rsidRPr="007E2F1D">
        <w:rPr>
          <w:rFonts w:ascii="Open Sans" w:eastAsia="Times New Roman" w:hAnsi="Open Sans" w:cs="Open Sans"/>
          <w:noProof/>
          <w:sz w:val="20"/>
          <w:szCs w:val="20"/>
          <w:lang w:eastAsia="sl-SI"/>
        </w:rPr>
        <w:t xml:space="preserve"> za javno naročilo št. </w:t>
      </w:r>
      <w:r w:rsidR="00F311A8" w:rsidRPr="007E2F1D">
        <w:rPr>
          <w:rFonts w:ascii="Open Sans" w:eastAsia="Times New Roman" w:hAnsi="Open Sans" w:cs="Open Sans"/>
          <w:noProof/>
          <w:sz w:val="20"/>
          <w:szCs w:val="20"/>
          <w:lang w:eastAsia="sl-SI"/>
        </w:rPr>
        <w:t>ENLJ-SOP-76/26</w:t>
      </w:r>
      <w:r w:rsidRPr="007E2F1D">
        <w:rPr>
          <w:rFonts w:ascii="Open Sans" w:eastAsia="Times New Roman" w:hAnsi="Open Sans" w:cs="Open Sans"/>
          <w:noProof/>
          <w:sz w:val="20"/>
          <w:szCs w:val="20"/>
          <w:lang w:eastAsia="sl-SI"/>
        </w:rPr>
        <w:t>, sklenjenim dne ___________, med naročnikom: JAVNO PODJETJE ENERGETIKA L</w:t>
      </w:r>
      <w:r w:rsidRPr="007E2F1D">
        <w:rPr>
          <w:rFonts w:ascii="Open Sans" w:eastAsia="Times New Roman" w:hAnsi="Open Sans" w:cs="Open Sans"/>
          <w:bCs/>
          <w:noProof/>
          <w:sz w:val="20"/>
          <w:szCs w:val="20"/>
          <w:lang w:eastAsia="sl-SI"/>
        </w:rPr>
        <w:t>JUBLJANA d.o.o.,</w:t>
      </w:r>
      <w:r w:rsidRPr="007E2F1D">
        <w:rPr>
          <w:rFonts w:ascii="Open Sans" w:eastAsia="Times New Roman" w:hAnsi="Open Sans" w:cs="Open Sans"/>
          <w:noProof/>
          <w:sz w:val="20"/>
          <w:szCs w:val="20"/>
          <w:lang w:eastAsia="sl-SI"/>
        </w:rPr>
        <w:t xml:space="preserve"> Verovškova ulica 62, 1000 Ljubljana in izvajalcem: ___________________________</w:t>
      </w:r>
      <w:r w:rsidR="00065D29" w:rsidRPr="007E2F1D">
        <w:rPr>
          <w:rFonts w:ascii="Open Sans" w:eastAsia="Times New Roman" w:hAnsi="Open Sans" w:cs="Open Sans"/>
          <w:noProof/>
          <w:sz w:val="20"/>
          <w:szCs w:val="20"/>
          <w:lang w:eastAsia="sl-SI"/>
        </w:rPr>
        <w:t xml:space="preserve"> (</w:t>
      </w:r>
      <w:r w:rsidR="000F18E4" w:rsidRPr="007E2F1D">
        <w:rPr>
          <w:rFonts w:ascii="Open Sans" w:eastAsia="Times New Roman" w:hAnsi="Open Sans" w:cs="Open Sans"/>
          <w:noProof/>
          <w:sz w:val="20"/>
          <w:szCs w:val="20"/>
          <w:lang w:eastAsia="sl-SI"/>
        </w:rPr>
        <w:t>naziv in naslov</w:t>
      </w:r>
      <w:r w:rsidR="00065D29" w:rsidRPr="007E2F1D">
        <w:rPr>
          <w:rFonts w:ascii="Open Sans" w:eastAsia="Times New Roman" w:hAnsi="Open Sans" w:cs="Open Sans"/>
          <w:noProof/>
          <w:sz w:val="20"/>
          <w:szCs w:val="20"/>
          <w:lang w:eastAsia="sl-SI"/>
        </w:rPr>
        <w:t xml:space="preserve"> izvajalca)</w:t>
      </w:r>
      <w:r w:rsidRPr="007E2F1D">
        <w:rPr>
          <w:rFonts w:ascii="Open Sans" w:eastAsia="Times New Roman" w:hAnsi="Open Sans" w:cs="Open Sans"/>
          <w:noProof/>
          <w:sz w:val="20"/>
          <w:szCs w:val="20"/>
          <w:lang w:eastAsia="sl-SI"/>
        </w:rPr>
        <w:t xml:space="preserve"> je izvajalec dolžan </w:t>
      </w:r>
      <w:r w:rsidR="00E944E7" w:rsidRPr="007E2F1D">
        <w:rPr>
          <w:rFonts w:ascii="Open Sans" w:eastAsia="Times New Roman" w:hAnsi="Open Sans" w:cs="Open Sans"/>
          <w:noProof/>
          <w:sz w:val="20"/>
          <w:szCs w:val="20"/>
          <w:lang w:eastAsia="sl-SI"/>
        </w:rPr>
        <w:t>dobaviti material za izvajanje strojnih del na plinovodnem omrežju naročnika</w:t>
      </w:r>
      <w:r w:rsidR="001E5361" w:rsidRPr="007E2F1D">
        <w:rPr>
          <w:rFonts w:ascii="Open Sans" w:eastAsia="Times New Roman" w:hAnsi="Open Sans" w:cs="Open Sans"/>
          <w:noProof/>
          <w:sz w:val="20"/>
          <w:szCs w:val="20"/>
          <w:lang w:eastAsia="sl-SI"/>
        </w:rPr>
        <w:t xml:space="preserve"> z</w:t>
      </w:r>
      <w:r w:rsidRPr="007E2F1D">
        <w:rPr>
          <w:rFonts w:ascii="Open Sans" w:eastAsia="Times New Roman" w:hAnsi="Open Sans" w:cs="Open Sans"/>
          <w:noProof/>
          <w:sz w:val="20"/>
          <w:szCs w:val="20"/>
          <w:lang w:eastAsia="sl-SI"/>
        </w:rPr>
        <w:t>a _. sklop: __________________</w:t>
      </w:r>
      <w:r w:rsidR="00A60ABB" w:rsidRPr="007E2F1D">
        <w:rPr>
          <w:rFonts w:ascii="Open Sans" w:hAnsi="Open Sans" w:cs="Open Sans"/>
          <w:noProof/>
          <w:sz w:val="20"/>
          <w:szCs w:val="20"/>
        </w:rPr>
        <w:t xml:space="preserve">(samo </w:t>
      </w:r>
      <w:r w:rsidR="000F35E8">
        <w:rPr>
          <w:rFonts w:ascii="Open Sans" w:hAnsi="Open Sans" w:cs="Open Sans"/>
          <w:noProof/>
          <w:sz w:val="20"/>
          <w:szCs w:val="20"/>
        </w:rPr>
        <w:t xml:space="preserve">pri 4. sklopu </w:t>
      </w:r>
      <w:r w:rsidR="00A60ABB" w:rsidRPr="007E2F1D">
        <w:rPr>
          <w:rFonts w:ascii="Open Sans" w:hAnsi="Open Sans" w:cs="Open Sans"/>
          <w:noProof/>
          <w:sz w:val="20"/>
          <w:szCs w:val="20"/>
        </w:rPr>
        <w:t>: »in znotraj tega sklopa naslednji artikli: -</w:t>
      </w:r>
      <w:r w:rsidR="00A60ABB" w:rsidRPr="007E2F1D">
        <w:rPr>
          <w:rFonts w:ascii="Open Sans" w:hAnsi="Open Sans" w:cs="Open Sans"/>
          <w:noProof/>
          <w:sz w:val="20"/>
          <w:szCs w:val="20"/>
        </w:rPr>
        <w:tab/>
        <w:t>_______«)</w:t>
      </w:r>
      <w:r w:rsidRPr="007E2F1D">
        <w:rPr>
          <w:rFonts w:ascii="Open Sans" w:eastAsia="Times New Roman" w:hAnsi="Open Sans" w:cs="Open Sans"/>
          <w:noProof/>
          <w:sz w:val="20"/>
          <w:szCs w:val="20"/>
          <w:lang w:eastAsia="sl-SI"/>
        </w:rPr>
        <w:t xml:space="preserve"> </w:t>
      </w:r>
      <w:r w:rsidRPr="007E2F1D">
        <w:rPr>
          <w:rFonts w:ascii="Open Sans" w:eastAsia="Times New Roman" w:hAnsi="Open Sans" w:cs="Open Sans"/>
          <w:bCs/>
          <w:noProof/>
          <w:sz w:val="20"/>
          <w:szCs w:val="20"/>
          <w:lang w:eastAsia="sl-SI"/>
        </w:rPr>
        <w:t xml:space="preserve">v </w:t>
      </w:r>
      <w:r w:rsidRPr="007E2F1D">
        <w:rPr>
          <w:rFonts w:ascii="Open Sans" w:eastAsia="Times New Roman" w:hAnsi="Open Sans" w:cs="Open Sans"/>
          <w:noProof/>
          <w:sz w:val="20"/>
          <w:szCs w:val="20"/>
          <w:lang w:eastAsia="sl-SI"/>
        </w:rPr>
        <w:t>vrednosti ______________ EUR brez DDV. Kot garancijo za dobro izvedbo obveznosti okvirnega sporazuma mi kot izvajalec izdajamo eno bianko menico s pooblastilom za njeno izpolnitev in unovčenje, na kateri so podpisane pooblaščene osebe za zastopanje:</w:t>
      </w:r>
    </w:p>
    <w:p w14:paraId="38879725" w14:textId="77777777" w:rsidR="00A10A90" w:rsidRPr="007E2F1D" w:rsidRDefault="00A10A90" w:rsidP="001D654A">
      <w:pPr>
        <w:keepNext/>
        <w:keepLines/>
        <w:widowControl w:val="0"/>
        <w:spacing w:after="0" w:line="240" w:lineRule="auto"/>
        <w:rPr>
          <w:rFonts w:ascii="Open Sans" w:eastAsia="Times New Roman" w:hAnsi="Open Sans" w:cs="Open Sans"/>
          <w:noProof/>
          <w:sz w:val="20"/>
          <w:szCs w:val="20"/>
          <w:lang w:eastAsia="sl-SI"/>
        </w:rPr>
      </w:pPr>
    </w:p>
    <w:p w14:paraId="44BE3B1C" w14:textId="77777777" w:rsidR="00A10A90" w:rsidRPr="007E2F1D" w:rsidRDefault="00A10A90" w:rsidP="001D654A">
      <w:pPr>
        <w:keepNext/>
        <w:keepLines/>
        <w:widowControl w:val="0"/>
        <w:spacing w:after="0" w:line="240" w:lineRule="auto"/>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w:t>
      </w:r>
    </w:p>
    <w:p w14:paraId="50EE84C0" w14:textId="77777777" w:rsidR="00A10A90" w:rsidRPr="007E2F1D" w:rsidRDefault="00A10A90"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(Ime in priimek)                        (Funkcija pooblaščene osebe)                  </w:t>
      </w:r>
      <w:r w:rsidRPr="007E2F1D">
        <w:rPr>
          <w:rFonts w:ascii="Open Sans" w:eastAsia="Times New Roman" w:hAnsi="Open Sans" w:cs="Open Sans"/>
          <w:sz w:val="20"/>
          <w:szCs w:val="20"/>
          <w:lang w:eastAsia="sl-SI"/>
        </w:rPr>
        <w:tab/>
        <w:t>(Podpis)</w:t>
      </w:r>
    </w:p>
    <w:p w14:paraId="6967A2F2" w14:textId="77777777" w:rsidR="00A10A90" w:rsidRPr="007E2F1D" w:rsidRDefault="00A10A90" w:rsidP="001D654A">
      <w:pPr>
        <w:keepNext/>
        <w:keepLines/>
        <w:widowControl w:val="0"/>
        <w:spacing w:after="0" w:line="240" w:lineRule="auto"/>
        <w:rPr>
          <w:rFonts w:ascii="Open Sans" w:eastAsia="Times New Roman" w:hAnsi="Open Sans" w:cs="Open Sans"/>
          <w:noProof/>
          <w:sz w:val="20"/>
          <w:szCs w:val="20"/>
          <w:lang w:eastAsia="sl-SI"/>
        </w:rPr>
      </w:pPr>
    </w:p>
    <w:p w14:paraId="47E31F04" w14:textId="77777777" w:rsidR="00A10A90" w:rsidRPr="007E2F1D" w:rsidRDefault="00A10A90"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Pooblaščamo JAVNO PODJETJE ENERGETIKA L</w:t>
      </w:r>
      <w:r w:rsidRPr="007E2F1D">
        <w:rPr>
          <w:rFonts w:ascii="Open Sans" w:eastAsia="Times New Roman" w:hAnsi="Open Sans" w:cs="Open Sans"/>
          <w:bCs/>
          <w:noProof/>
          <w:sz w:val="20"/>
          <w:szCs w:val="20"/>
          <w:lang w:eastAsia="sl-SI"/>
        </w:rPr>
        <w:t>JUBLJANA d.o.o.</w:t>
      </w:r>
      <w:r w:rsidRPr="007E2F1D">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6F29B504" w14:textId="601D2026" w:rsidR="00A10A90" w:rsidRPr="007E2F1D" w:rsidRDefault="00A10A90" w:rsidP="00C44A38">
      <w:pPr>
        <w:keepNext/>
        <w:keepLines/>
        <w:widowControl w:val="0"/>
        <w:numPr>
          <w:ilvl w:val="0"/>
          <w:numId w:val="12"/>
        </w:numPr>
        <w:spacing w:after="0" w:line="240" w:lineRule="auto"/>
        <w:ind w:left="431" w:hanging="357"/>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 xml:space="preserve">izpolni bianko menico v višini do </w:t>
      </w:r>
      <w:r w:rsidR="00C62C0D" w:rsidRPr="007E2F1D">
        <w:rPr>
          <w:rFonts w:ascii="Open Sans" w:eastAsia="Times New Roman" w:hAnsi="Open Sans" w:cs="Open Sans"/>
          <w:noProof/>
          <w:sz w:val="20"/>
          <w:szCs w:val="20"/>
          <w:lang w:eastAsia="sl-SI"/>
        </w:rPr>
        <w:t>________</w:t>
      </w:r>
      <w:r w:rsidR="00D81BCA" w:rsidRPr="007E2F1D">
        <w:rPr>
          <w:rFonts w:ascii="Open Sans" w:eastAsia="Times New Roman" w:hAnsi="Open Sans" w:cs="Open Sans"/>
          <w:noProof/>
          <w:sz w:val="20"/>
          <w:szCs w:val="20"/>
          <w:lang w:eastAsia="sl-SI"/>
        </w:rPr>
        <w:t xml:space="preserve"> </w:t>
      </w:r>
      <w:r w:rsidRPr="007E2F1D">
        <w:rPr>
          <w:rFonts w:ascii="Open Sans" w:eastAsia="Times New Roman" w:hAnsi="Open Sans" w:cs="Open Sans"/>
          <w:noProof/>
          <w:sz w:val="20"/>
          <w:szCs w:val="20"/>
          <w:lang w:eastAsia="sl-SI"/>
        </w:rPr>
        <w:t>EUR,</w:t>
      </w:r>
    </w:p>
    <w:p w14:paraId="2E124F1E" w14:textId="77777777" w:rsidR="00A10A90" w:rsidRPr="007E2F1D" w:rsidRDefault="00A10A90" w:rsidP="00C44A38">
      <w:pPr>
        <w:keepNext/>
        <w:keepLines/>
        <w:widowControl w:val="0"/>
        <w:numPr>
          <w:ilvl w:val="0"/>
          <w:numId w:val="12"/>
        </w:numPr>
        <w:spacing w:after="0" w:line="240" w:lineRule="auto"/>
        <w:ind w:left="431" w:hanging="357"/>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da izpolni vse druge sestavne dele menic, ki niso izpolnjeni,</w:t>
      </w:r>
    </w:p>
    <w:p w14:paraId="0F7204B3" w14:textId="77777777" w:rsidR="00A10A90" w:rsidRPr="007E2F1D" w:rsidRDefault="00A10A90" w:rsidP="00C44A38">
      <w:pPr>
        <w:keepNext/>
        <w:keepLines/>
        <w:widowControl w:val="0"/>
        <w:numPr>
          <w:ilvl w:val="0"/>
          <w:numId w:val="12"/>
        </w:numPr>
        <w:spacing w:after="0" w:line="240" w:lineRule="auto"/>
        <w:ind w:left="431" w:hanging="357"/>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da po potrebi zapiše na menici tudi katerokoli menično klavzulo, ki sicer ni bistvena menična sestavina.</w:t>
      </w:r>
    </w:p>
    <w:p w14:paraId="242AEF7E" w14:textId="77777777" w:rsidR="00A10A90" w:rsidRPr="007E2F1D" w:rsidRDefault="00A10A90" w:rsidP="001D654A">
      <w:pPr>
        <w:keepNext/>
        <w:keepLines/>
        <w:widowControl w:val="0"/>
        <w:spacing w:after="0" w:line="240" w:lineRule="auto"/>
        <w:jc w:val="both"/>
        <w:rPr>
          <w:rFonts w:ascii="Open Sans" w:eastAsia="Times New Roman" w:hAnsi="Open Sans" w:cs="Open Sans"/>
          <w:noProof/>
          <w:sz w:val="20"/>
          <w:szCs w:val="20"/>
          <w:lang w:eastAsia="sl-SI"/>
        </w:rPr>
      </w:pPr>
    </w:p>
    <w:p w14:paraId="1E326B8C" w14:textId="77777777" w:rsidR="00D81BCA" w:rsidRPr="007E2F1D" w:rsidRDefault="00D81BCA"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7E2F1D">
        <w:rPr>
          <w:rFonts w:ascii="Open Sans" w:eastAsia="Times New Roman" w:hAnsi="Open Sans" w:cs="Open Sans"/>
          <w:bCs/>
          <w:noProof/>
          <w:sz w:val="20"/>
          <w:szCs w:val="20"/>
          <w:lang w:eastAsia="sl-SI"/>
        </w:rPr>
        <w:t>JUBLJANA d.o.o.,</w:t>
      </w:r>
      <w:r w:rsidRPr="007E2F1D">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0F54AB3C" w14:textId="77777777" w:rsidR="00D81BCA" w:rsidRPr="007E2F1D" w:rsidRDefault="00D81BCA" w:rsidP="001D654A">
      <w:pPr>
        <w:keepNext/>
        <w:keepLines/>
        <w:widowControl w:val="0"/>
        <w:spacing w:after="0" w:line="240" w:lineRule="auto"/>
        <w:jc w:val="both"/>
        <w:rPr>
          <w:rFonts w:ascii="Open Sans" w:eastAsia="Times New Roman" w:hAnsi="Open Sans" w:cs="Open Sans"/>
          <w:noProof/>
          <w:sz w:val="20"/>
          <w:szCs w:val="20"/>
          <w:lang w:eastAsia="sl-SI"/>
        </w:rPr>
      </w:pPr>
    </w:p>
    <w:p w14:paraId="3E39DA50" w14:textId="4B179FD6" w:rsidR="00D81BCA" w:rsidRPr="007E2F1D" w:rsidRDefault="00D81BCA"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w:t>
      </w:r>
      <w:r w:rsidR="00DD06D7" w:rsidRPr="00DD06D7">
        <w:rPr>
          <w:rFonts w:ascii="Open Sans" w:eastAsia="Times New Roman" w:hAnsi="Open Sans" w:cs="Open Sans"/>
          <w:noProof/>
          <w:sz w:val="20"/>
          <w:szCs w:val="20"/>
          <w:lang w:eastAsia="sl-SI"/>
        </w:rPr>
        <w:t>31. 10. 2028</w:t>
      </w:r>
      <w:r w:rsidRPr="007E2F1D">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4C790DC5" w14:textId="77777777" w:rsidR="00D81BCA" w:rsidRPr="007E2F1D" w:rsidRDefault="00D81BCA" w:rsidP="001D654A">
      <w:pPr>
        <w:keepNext/>
        <w:keepLines/>
        <w:widowControl w:val="0"/>
        <w:spacing w:after="0" w:line="240" w:lineRule="auto"/>
        <w:jc w:val="both"/>
        <w:rPr>
          <w:rFonts w:ascii="Open Sans" w:eastAsia="Times New Roman" w:hAnsi="Open Sans" w:cs="Open Sans"/>
          <w:noProof/>
          <w:sz w:val="20"/>
          <w:szCs w:val="20"/>
          <w:lang w:eastAsia="sl-SI"/>
        </w:rPr>
      </w:pPr>
    </w:p>
    <w:p w14:paraId="5B122F2F" w14:textId="77777777" w:rsidR="00D81BCA" w:rsidRPr="007E2F1D" w:rsidRDefault="00D81BCA"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S podpisom tega pooblastila soglašamo, da JAVNO PODJETJE ENERGETIKA L</w:t>
      </w:r>
      <w:r w:rsidRPr="007E2F1D">
        <w:rPr>
          <w:rFonts w:ascii="Open Sans" w:eastAsia="Times New Roman" w:hAnsi="Open Sans" w:cs="Open Sans"/>
          <w:bCs/>
          <w:noProof/>
          <w:sz w:val="20"/>
          <w:szCs w:val="20"/>
          <w:lang w:eastAsia="sl-SI"/>
        </w:rPr>
        <w:t>JUBLJANA d.o.o.,</w:t>
      </w:r>
      <w:r w:rsidRPr="007E2F1D">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63A8F823" w14:textId="77777777" w:rsidR="00A10A90" w:rsidRPr="007E2F1D" w:rsidRDefault="00A10A90" w:rsidP="001D654A">
      <w:pPr>
        <w:keepNext/>
        <w:keepLines/>
        <w:widowControl w:val="0"/>
        <w:spacing w:after="0" w:line="240" w:lineRule="auto"/>
        <w:jc w:val="both"/>
        <w:rPr>
          <w:rFonts w:ascii="Open Sans" w:eastAsia="Times New Roman" w:hAnsi="Open Sans" w:cs="Open Sans"/>
          <w:noProof/>
          <w:sz w:val="20"/>
          <w:szCs w:val="20"/>
          <w:lang w:eastAsia="sl-SI"/>
        </w:rPr>
      </w:pPr>
    </w:p>
    <w:p w14:paraId="64443D4A" w14:textId="77777777" w:rsidR="00A10A90" w:rsidRPr="007E2F1D" w:rsidRDefault="00A10A90" w:rsidP="001D654A">
      <w:pPr>
        <w:keepNext/>
        <w:keepLines/>
        <w:widowControl w:val="0"/>
        <w:spacing w:after="0" w:line="240" w:lineRule="auto"/>
        <w:jc w:val="both"/>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Zavezujemo se, da tega pooblastila ne bomo preklicali.</w:t>
      </w:r>
    </w:p>
    <w:p w14:paraId="28F03346" w14:textId="77777777" w:rsidR="00A10A90" w:rsidRPr="007E2F1D" w:rsidRDefault="00A10A90" w:rsidP="001D654A">
      <w:pPr>
        <w:keepNext/>
        <w:keepLines/>
        <w:widowControl w:val="0"/>
        <w:spacing w:after="0" w:line="240" w:lineRule="auto"/>
        <w:jc w:val="both"/>
        <w:rPr>
          <w:rFonts w:ascii="Open Sans" w:eastAsia="Times New Roman" w:hAnsi="Open Sans" w:cs="Open Sans"/>
          <w:sz w:val="20"/>
          <w:szCs w:val="20"/>
          <w:lang w:eastAsia="sl-SI"/>
        </w:rPr>
      </w:pPr>
    </w:p>
    <w:p w14:paraId="21EBD3C8" w14:textId="77777777" w:rsidR="00A10A90" w:rsidRPr="007E2F1D" w:rsidRDefault="00A10A90" w:rsidP="001D654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Priloga: 1 bianko menica</w:t>
      </w:r>
      <w:r w:rsidRPr="007E2F1D">
        <w:rPr>
          <w:rFonts w:ascii="Open Sans" w:eastAsia="Times New Roman" w:hAnsi="Open Sans" w:cs="Open Sans"/>
          <w:sz w:val="20"/>
          <w:szCs w:val="20"/>
          <w:lang w:eastAsia="sl-SI"/>
        </w:rPr>
        <w:tab/>
      </w:r>
      <w:r w:rsidRPr="007E2F1D">
        <w:rPr>
          <w:rFonts w:ascii="Open Sans" w:eastAsia="Times New Roman" w:hAnsi="Open Sans" w:cs="Open Sans"/>
          <w:sz w:val="20"/>
          <w:szCs w:val="20"/>
          <w:lang w:eastAsia="sl-SI"/>
        </w:rPr>
        <w:tab/>
      </w:r>
      <w:r w:rsidRPr="007E2F1D">
        <w:rPr>
          <w:rFonts w:ascii="Open Sans" w:eastAsia="Times New Roman" w:hAnsi="Open Sans" w:cs="Open Sans"/>
          <w:sz w:val="20"/>
          <w:szCs w:val="20"/>
          <w:lang w:eastAsia="sl-SI"/>
        </w:rPr>
        <w:tab/>
      </w:r>
      <w:r w:rsidRPr="007E2F1D">
        <w:rPr>
          <w:rFonts w:ascii="Open Sans" w:eastAsia="Times New Roman" w:hAnsi="Open Sans" w:cs="Open Sans"/>
          <w:sz w:val="20"/>
          <w:szCs w:val="20"/>
          <w:lang w:eastAsia="sl-SI"/>
        </w:rPr>
        <w:tab/>
      </w:r>
      <w:r w:rsidRPr="007E2F1D">
        <w:rPr>
          <w:rFonts w:ascii="Open Sans" w:eastAsia="Times New Roman" w:hAnsi="Open Sans" w:cs="Open Sans"/>
          <w:sz w:val="20"/>
          <w:szCs w:val="20"/>
          <w:lang w:eastAsia="sl-SI"/>
        </w:rPr>
        <w:tab/>
      </w:r>
      <w:r w:rsidRPr="007E2F1D">
        <w:rPr>
          <w:rFonts w:ascii="Open Sans" w:eastAsia="Times New Roman" w:hAnsi="Open Sans" w:cs="Open Sans"/>
          <w:sz w:val="20"/>
          <w:szCs w:val="20"/>
          <w:lang w:eastAsia="sl-SI"/>
        </w:rPr>
        <w:tab/>
      </w:r>
    </w:p>
    <w:p w14:paraId="6F2860D7" w14:textId="77777777" w:rsidR="00A10A90" w:rsidRPr="007E2F1D" w:rsidRDefault="00A10A90" w:rsidP="001D654A">
      <w:pPr>
        <w:keepNext/>
        <w:keepLines/>
        <w:widowControl w:val="0"/>
        <w:spacing w:after="0" w:line="240" w:lineRule="auto"/>
        <w:rPr>
          <w:rFonts w:ascii="Open Sans" w:eastAsia="Times New Roman" w:hAnsi="Open Sans" w:cs="Open Sans"/>
          <w:noProof/>
          <w:sz w:val="20"/>
          <w:szCs w:val="20"/>
          <w:lang w:eastAsia="sl-SI"/>
        </w:rPr>
      </w:pPr>
    </w:p>
    <w:p w14:paraId="7B18195A" w14:textId="77777777" w:rsidR="00A10A90" w:rsidRPr="007E2F1D" w:rsidRDefault="00A10A90" w:rsidP="001D654A">
      <w:pPr>
        <w:keepNext/>
        <w:keepLines/>
        <w:widowControl w:val="0"/>
        <w:spacing w:after="0" w:line="240" w:lineRule="auto"/>
        <w:rPr>
          <w:rFonts w:ascii="Open Sans" w:eastAsia="Times New Roman" w:hAnsi="Open Sans" w:cs="Open Sans"/>
          <w:noProof/>
          <w:sz w:val="20"/>
          <w:szCs w:val="20"/>
          <w:u w:val="single"/>
          <w:lang w:eastAsia="sl-SI"/>
        </w:rPr>
      </w:pPr>
      <w:r w:rsidRPr="007E2F1D">
        <w:rPr>
          <w:rFonts w:ascii="Open Sans" w:eastAsia="Times New Roman" w:hAnsi="Open Sans" w:cs="Open Sans"/>
          <w:noProof/>
          <w:sz w:val="20"/>
          <w:szCs w:val="20"/>
          <w:lang w:eastAsia="sl-SI"/>
        </w:rPr>
        <w:t>Kraj, datum</w:t>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t>Žig</w:t>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lang w:eastAsia="sl-SI"/>
        </w:rPr>
        <w:tab/>
      </w:r>
      <w:r w:rsidRPr="007E2F1D">
        <w:rPr>
          <w:rFonts w:ascii="Open Sans" w:eastAsia="Times New Roman" w:hAnsi="Open Sans" w:cs="Open Sans"/>
          <w:noProof/>
          <w:sz w:val="20"/>
          <w:szCs w:val="20"/>
          <w:u w:val="single"/>
          <w:lang w:eastAsia="sl-SI"/>
        </w:rPr>
        <w:t xml:space="preserve">Izdajatelj menice: </w:t>
      </w:r>
    </w:p>
    <w:p w14:paraId="66919EA2" w14:textId="77777777" w:rsidR="00751EED" w:rsidRPr="007E2F1D" w:rsidRDefault="00751EED" w:rsidP="001D654A">
      <w:pPr>
        <w:keepNext/>
        <w:keepLines/>
        <w:widowControl w:val="0"/>
        <w:spacing w:after="0" w:line="240" w:lineRule="auto"/>
        <w:jc w:val="both"/>
        <w:rPr>
          <w:rFonts w:ascii="Open Sans" w:eastAsia="Times New Roman" w:hAnsi="Open Sans" w:cs="Open Sans"/>
          <w:b/>
          <w:i/>
          <w:color w:val="000000"/>
          <w:sz w:val="20"/>
          <w:szCs w:val="20"/>
          <w:u w:val="single"/>
          <w:lang w:eastAsia="sl-SI"/>
        </w:rPr>
      </w:pPr>
    </w:p>
    <w:sectPr w:rsidR="00751EED" w:rsidRPr="007E2F1D" w:rsidSect="00821F99">
      <w:headerReference w:type="default" r:id="rId21"/>
      <w:footerReference w:type="default" r:id="rId22"/>
      <w:headerReference w:type="first" r:id="rId23"/>
      <w:footerReference w:type="first" r:id="rId24"/>
      <w:type w:val="continuous"/>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A5F34" w14:textId="77777777" w:rsidR="00FF7A38" w:rsidRDefault="00FF7A38">
      <w:pPr>
        <w:spacing w:after="0" w:line="240" w:lineRule="auto"/>
      </w:pPr>
      <w:r>
        <w:separator/>
      </w:r>
    </w:p>
  </w:endnote>
  <w:endnote w:type="continuationSeparator" w:id="0">
    <w:p w14:paraId="2ADFDF60" w14:textId="77777777" w:rsidR="00FF7A38" w:rsidRDefault="00FF7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Open Sans">
    <w:panose1 w:val="020B0606030504020204"/>
    <w:charset w:val="EE"/>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01F1" w14:textId="7605D8AC" w:rsidR="002B7736" w:rsidRPr="00941BDE" w:rsidRDefault="002B7736">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1B65FF">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1B65FF">
      <w:rPr>
        <w:rFonts w:ascii="Tahoma" w:hAnsi="Tahoma" w:cs="Tahoma"/>
        <w:bCs/>
        <w:noProof/>
        <w:sz w:val="18"/>
      </w:rPr>
      <w:t>56</w:t>
    </w:r>
    <w:r w:rsidRPr="00941BDE">
      <w:rPr>
        <w:rFonts w:ascii="Tahoma" w:hAnsi="Tahoma" w:cs="Tahoma"/>
        <w:bCs/>
        <w:sz w:val="18"/>
        <w:szCs w:val="24"/>
      </w:rPr>
      <w:fldChar w:fldCharType="end"/>
    </w:r>
  </w:p>
  <w:p w14:paraId="2FA72470" w14:textId="77777777" w:rsidR="002B7736" w:rsidRPr="007653AE" w:rsidRDefault="002B7736"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4798" w14:textId="77777777" w:rsidR="007E2F1D" w:rsidRPr="00401B05" w:rsidRDefault="007E2F1D" w:rsidP="007E2F1D">
    <w:pPr>
      <w:pStyle w:val="Noga"/>
      <w:jc w:val="right"/>
    </w:pPr>
    <w:r w:rsidRPr="005332C6">
      <w:rPr>
        <w:noProof/>
        <w:sz w:val="16"/>
        <w:szCs w:val="16"/>
        <w:lang w:eastAsia="sl-SI"/>
      </w:rPr>
      <w:drawing>
        <wp:inline distT="0" distB="0" distL="0" distR="0" wp14:anchorId="09413524" wp14:editId="25A04BEB">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650E" w14:textId="77777777" w:rsidR="00FF7A38" w:rsidRDefault="00FF7A38">
      <w:pPr>
        <w:spacing w:after="0" w:line="240" w:lineRule="auto"/>
      </w:pPr>
      <w:r>
        <w:separator/>
      </w:r>
    </w:p>
  </w:footnote>
  <w:footnote w:type="continuationSeparator" w:id="0">
    <w:p w14:paraId="262D50D7" w14:textId="77777777" w:rsidR="00FF7A38" w:rsidRDefault="00FF7A38">
      <w:pPr>
        <w:spacing w:after="0" w:line="240" w:lineRule="auto"/>
      </w:pPr>
      <w:r>
        <w:continuationSeparator/>
      </w:r>
    </w:p>
  </w:footnote>
  <w:footnote w:id="1">
    <w:p w14:paraId="20DF2C00" w14:textId="77777777" w:rsidR="00FB7E33" w:rsidRPr="00F555AC" w:rsidRDefault="00FB7E33" w:rsidP="00FB7E33">
      <w:pPr>
        <w:pStyle w:val="Sprotnaopomba-besedilo"/>
        <w:spacing w:after="0" w:line="240" w:lineRule="auto"/>
        <w:jc w:val="both"/>
        <w:rPr>
          <w:rFonts w:ascii="Tahoma" w:hAnsi="Tahoma" w:cs="Tahoma"/>
          <w:sz w:val="12"/>
          <w:szCs w:val="18"/>
        </w:rPr>
      </w:pPr>
      <w:r w:rsidRPr="00F555AC">
        <w:rPr>
          <w:rStyle w:val="Sprotnaopomba-sklic"/>
          <w:rFonts w:ascii="Tahoma" w:hAnsi="Tahoma" w:cs="Tahoma"/>
          <w:sz w:val="12"/>
          <w:szCs w:val="18"/>
        </w:rPr>
        <w:footnoteRef/>
      </w:r>
      <w:r w:rsidRPr="00F555AC">
        <w:rPr>
          <w:rFonts w:ascii="Tahoma" w:hAnsi="Tahoma" w:cs="Tahoma"/>
          <w:sz w:val="12"/>
          <w:szCs w:val="18"/>
        </w:rPr>
        <w:t xml:space="preserve"> PRIPOROČILO KOMISIJE z dne 6. maja 2003 o definiciji mikro, malih in srednje velikih podjetij </w:t>
      </w:r>
      <w:r w:rsidRPr="00F555AC">
        <w:rPr>
          <w:rFonts w:ascii="Tahoma" w:hAnsi="Tahoma" w:cs="Tahoma"/>
          <w:i/>
          <w:iCs/>
          <w:sz w:val="12"/>
          <w:szCs w:val="18"/>
        </w:rPr>
        <w:t>(notificirano pod dokumentarno številko K(2003) 1422)</w:t>
      </w:r>
      <w:r w:rsidRPr="00F555AC">
        <w:rPr>
          <w:rFonts w:ascii="Tahoma" w:hAnsi="Tahoma" w:cs="Tahoma"/>
          <w:sz w:val="12"/>
          <w:szCs w:val="18"/>
        </w:rPr>
        <w:t>, 2003/361/ES; Ur. l. EU, L 124, 20. 5. 2003.</w:t>
      </w:r>
    </w:p>
  </w:footnote>
  <w:footnote w:id="2">
    <w:p w14:paraId="2CA7CD99" w14:textId="77777777" w:rsidR="00FB7E33" w:rsidRPr="00F555AC" w:rsidRDefault="00FB7E33" w:rsidP="00FB7E33">
      <w:pPr>
        <w:pStyle w:val="Sprotnaopomba-besedilo"/>
        <w:spacing w:after="0" w:line="240" w:lineRule="auto"/>
        <w:jc w:val="both"/>
        <w:rPr>
          <w:rFonts w:ascii="Tahoma" w:hAnsi="Tahoma" w:cs="Tahoma"/>
          <w:sz w:val="12"/>
          <w:szCs w:val="18"/>
        </w:rPr>
      </w:pPr>
      <w:r w:rsidRPr="00F555AC">
        <w:rPr>
          <w:rFonts w:ascii="Tahoma" w:hAnsi="Tahoma" w:cs="Tahoma"/>
          <w:sz w:val="14"/>
          <w:szCs w:val="18"/>
          <w:vertAlign w:val="superscript"/>
        </w:rPr>
        <w:t xml:space="preserve">2 </w:t>
      </w:r>
      <w:r w:rsidRPr="00F555AC">
        <w:rPr>
          <w:rFonts w:ascii="Tahoma" w:hAnsi="Tahoma" w:cs="Tahoma"/>
          <w:sz w:val="12"/>
          <w:szCs w:val="18"/>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7292" w14:textId="77777777" w:rsidR="002B7736" w:rsidRDefault="002B7736" w:rsidP="00DC663E">
    <w:pPr>
      <w:pStyle w:val="Glava"/>
      <w:jc w:val="center"/>
    </w:pPr>
    <w:r>
      <w:rPr>
        <w:noProof/>
        <w:lang w:val="sl-SI" w:eastAsia="sl-SI"/>
      </w:rPr>
      <w:drawing>
        <wp:inline distT="0" distB="0" distL="0" distR="0" wp14:anchorId="4F6C9A89" wp14:editId="14716213">
          <wp:extent cx="825500" cy="609600"/>
          <wp:effectExtent l="0" t="0" r="0" b="0"/>
          <wp:docPr id="3"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B3B0" w14:textId="77777777" w:rsidR="002B7736" w:rsidRPr="00A9387B" w:rsidRDefault="002B7736" w:rsidP="002E4C43">
    <w:pPr>
      <w:spacing w:after="120"/>
      <w:ind w:right="-991"/>
      <w:jc w:val="right"/>
      <w:rPr>
        <w:rFonts w:ascii="Tahoma" w:hAnsi="Tahoma" w:cs="Tahoma"/>
        <w:b/>
        <w:iCs/>
      </w:rPr>
    </w:pPr>
    <w:r>
      <w:rPr>
        <w:noProof/>
        <w:lang w:eastAsia="sl-SI"/>
      </w:rPr>
      <w:drawing>
        <wp:inline distT="0" distB="0" distL="0" distR="0" wp14:anchorId="38D633D1" wp14:editId="0C8E9A57">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416F4DF" w14:textId="52A895EE" w:rsidR="002B7736" w:rsidRPr="002E4C43" w:rsidRDefault="002B7736" w:rsidP="002E4C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5A77793"/>
    <w:multiLevelType w:val="singleLevel"/>
    <w:tmpl w:val="3BD24D9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2" w15:restartNumberingAfterBreak="0">
    <w:nsid w:val="069233F9"/>
    <w:multiLevelType w:val="hybridMultilevel"/>
    <w:tmpl w:val="0C2C319C"/>
    <w:lvl w:ilvl="0" w:tplc="B74C4C5C">
      <w:start w:val="1"/>
      <w:numFmt w:val="bullet"/>
      <w:lvlText w:val=""/>
      <w:lvlJc w:val="left"/>
      <w:pPr>
        <w:ind w:left="360" w:hanging="360"/>
      </w:pPr>
      <w:rPr>
        <w:rFonts w:ascii="Wingdings" w:hAnsi="Wingdings"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2BA29C9"/>
    <w:multiLevelType w:val="hybridMultilevel"/>
    <w:tmpl w:val="8B12AB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5953512"/>
    <w:multiLevelType w:val="hybridMultilevel"/>
    <w:tmpl w:val="3BAA78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6344658"/>
    <w:multiLevelType w:val="hybridMultilevel"/>
    <w:tmpl w:val="C26E6A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D14B5E"/>
    <w:multiLevelType w:val="singleLevel"/>
    <w:tmpl w:val="04240017"/>
    <w:lvl w:ilvl="0">
      <w:start w:val="1"/>
      <w:numFmt w:val="lowerLetter"/>
      <w:lvlText w:val="%1)"/>
      <w:lvlJc w:val="left"/>
      <w:pPr>
        <w:tabs>
          <w:tab w:val="num" w:pos="360"/>
        </w:tabs>
        <w:ind w:left="360" w:hanging="360"/>
      </w:pPr>
      <w:rPr>
        <w:rFonts w:hint="default"/>
      </w:r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0C1324"/>
    <w:multiLevelType w:val="hybridMultilevel"/>
    <w:tmpl w:val="12F2289A"/>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61D6CC7"/>
    <w:multiLevelType w:val="hybridMultilevel"/>
    <w:tmpl w:val="B57003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523522"/>
    <w:multiLevelType w:val="hybridMultilevel"/>
    <w:tmpl w:val="13D4EC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97045C"/>
    <w:multiLevelType w:val="hybridMultilevel"/>
    <w:tmpl w:val="C18CACC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0638700">
    <w:abstractNumId w:val="15"/>
  </w:num>
  <w:num w:numId="2" w16cid:durableId="1706321328">
    <w:abstractNumId w:val="21"/>
  </w:num>
  <w:num w:numId="3" w16cid:durableId="649478560">
    <w:abstractNumId w:val="32"/>
  </w:num>
  <w:num w:numId="4" w16cid:durableId="535772052">
    <w:abstractNumId w:val="11"/>
  </w:num>
  <w:num w:numId="5" w16cid:durableId="1933657421">
    <w:abstractNumId w:val="30"/>
  </w:num>
  <w:num w:numId="6" w16cid:durableId="1011487673">
    <w:abstractNumId w:val="31"/>
  </w:num>
  <w:num w:numId="7" w16cid:durableId="2117170911">
    <w:abstractNumId w:val="39"/>
  </w:num>
  <w:num w:numId="8" w16cid:durableId="1945569501">
    <w:abstractNumId w:val="25"/>
  </w:num>
  <w:num w:numId="9" w16cid:durableId="1807356262">
    <w:abstractNumId w:val="22"/>
  </w:num>
  <w:num w:numId="10" w16cid:durableId="564880148">
    <w:abstractNumId w:val="29"/>
  </w:num>
  <w:num w:numId="11" w16cid:durableId="149254714">
    <w:abstractNumId w:val="41"/>
  </w:num>
  <w:num w:numId="12" w16cid:durableId="348916216">
    <w:abstractNumId w:val="40"/>
  </w:num>
  <w:num w:numId="13" w16cid:durableId="568227128">
    <w:abstractNumId w:val="28"/>
  </w:num>
  <w:num w:numId="14" w16cid:durableId="522520657">
    <w:abstractNumId w:val="36"/>
  </w:num>
  <w:num w:numId="15" w16cid:durableId="1139687226">
    <w:abstractNumId w:val="35"/>
  </w:num>
  <w:num w:numId="16" w16cid:durableId="2089306023">
    <w:abstractNumId w:val="26"/>
  </w:num>
  <w:num w:numId="17" w16cid:durableId="500777450">
    <w:abstractNumId w:val="14"/>
  </w:num>
  <w:num w:numId="18" w16cid:durableId="1647079843">
    <w:abstractNumId w:val="18"/>
  </w:num>
  <w:num w:numId="19" w16cid:durableId="2095929304">
    <w:abstractNumId w:val="12"/>
  </w:num>
  <w:num w:numId="20" w16cid:durableId="634145530">
    <w:abstractNumId w:val="27"/>
  </w:num>
  <w:num w:numId="21" w16cid:durableId="234702031">
    <w:abstractNumId w:val="23"/>
  </w:num>
  <w:num w:numId="22" w16cid:durableId="1598757746">
    <w:abstractNumId w:val="16"/>
  </w:num>
  <w:num w:numId="23" w16cid:durableId="1164664248">
    <w:abstractNumId w:val="17"/>
  </w:num>
  <w:num w:numId="24" w16cid:durableId="642925452">
    <w:abstractNumId w:val="44"/>
  </w:num>
  <w:num w:numId="25" w16cid:durableId="1585532335">
    <w:abstractNumId w:val="24"/>
  </w:num>
  <w:num w:numId="26" w16cid:durableId="1869756765">
    <w:abstractNumId w:val="19"/>
  </w:num>
  <w:num w:numId="27" w16cid:durableId="1717004015">
    <w:abstractNumId w:val="33"/>
  </w:num>
  <w:num w:numId="28" w16cid:durableId="870342587">
    <w:abstractNumId w:val="42"/>
  </w:num>
  <w:num w:numId="29" w16cid:durableId="1666975809">
    <w:abstractNumId w:val="34"/>
  </w:num>
  <w:num w:numId="30" w16cid:durableId="1715929931">
    <w:abstractNumId w:val="43"/>
  </w:num>
  <w:num w:numId="31" w16cid:durableId="1651864893">
    <w:abstractNumId w:val="20"/>
  </w:num>
  <w:num w:numId="32" w16cid:durableId="866063130">
    <w:abstractNumId w:val="38"/>
  </w:num>
  <w:num w:numId="33" w16cid:durableId="61223979">
    <w:abstractNumId w:val="37"/>
  </w:num>
  <w:num w:numId="34" w16cid:durableId="1907063427">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29A"/>
    <w:rsid w:val="00001D41"/>
    <w:rsid w:val="0000307B"/>
    <w:rsid w:val="000077DF"/>
    <w:rsid w:val="00011BD4"/>
    <w:rsid w:val="00012E85"/>
    <w:rsid w:val="00012F35"/>
    <w:rsid w:val="0001548D"/>
    <w:rsid w:val="000159B2"/>
    <w:rsid w:val="00015C6B"/>
    <w:rsid w:val="00015E07"/>
    <w:rsid w:val="000169FB"/>
    <w:rsid w:val="0002202D"/>
    <w:rsid w:val="00025E04"/>
    <w:rsid w:val="00026C79"/>
    <w:rsid w:val="00032886"/>
    <w:rsid w:val="00033041"/>
    <w:rsid w:val="00034913"/>
    <w:rsid w:val="000358D3"/>
    <w:rsid w:val="00036178"/>
    <w:rsid w:val="0003651E"/>
    <w:rsid w:val="00037456"/>
    <w:rsid w:val="00037C5F"/>
    <w:rsid w:val="0004026E"/>
    <w:rsid w:val="00041267"/>
    <w:rsid w:val="000427B7"/>
    <w:rsid w:val="00045181"/>
    <w:rsid w:val="000468C5"/>
    <w:rsid w:val="00046BA3"/>
    <w:rsid w:val="00047BF9"/>
    <w:rsid w:val="00051427"/>
    <w:rsid w:val="00053F8D"/>
    <w:rsid w:val="00054D7C"/>
    <w:rsid w:val="00054F82"/>
    <w:rsid w:val="00055081"/>
    <w:rsid w:val="00055B60"/>
    <w:rsid w:val="00056D49"/>
    <w:rsid w:val="000606EE"/>
    <w:rsid w:val="00060758"/>
    <w:rsid w:val="00061DD8"/>
    <w:rsid w:val="00061F2A"/>
    <w:rsid w:val="000624A3"/>
    <w:rsid w:val="000626B6"/>
    <w:rsid w:val="00062BF6"/>
    <w:rsid w:val="00062C40"/>
    <w:rsid w:val="000654E1"/>
    <w:rsid w:val="00065D29"/>
    <w:rsid w:val="00065E16"/>
    <w:rsid w:val="00067A63"/>
    <w:rsid w:val="00071D9C"/>
    <w:rsid w:val="00071EF8"/>
    <w:rsid w:val="0007215D"/>
    <w:rsid w:val="00072D9D"/>
    <w:rsid w:val="00073555"/>
    <w:rsid w:val="0007414C"/>
    <w:rsid w:val="00076331"/>
    <w:rsid w:val="000765F3"/>
    <w:rsid w:val="00076B16"/>
    <w:rsid w:val="00080C37"/>
    <w:rsid w:val="00080DBC"/>
    <w:rsid w:val="00080F4D"/>
    <w:rsid w:val="000818D9"/>
    <w:rsid w:val="000822D9"/>
    <w:rsid w:val="00084241"/>
    <w:rsid w:val="00084521"/>
    <w:rsid w:val="00084CD8"/>
    <w:rsid w:val="00085081"/>
    <w:rsid w:val="0008530F"/>
    <w:rsid w:val="00085D7F"/>
    <w:rsid w:val="0008666F"/>
    <w:rsid w:val="00090E0C"/>
    <w:rsid w:val="00091C33"/>
    <w:rsid w:val="00093237"/>
    <w:rsid w:val="0009350A"/>
    <w:rsid w:val="0009432C"/>
    <w:rsid w:val="000A1A52"/>
    <w:rsid w:val="000A289E"/>
    <w:rsid w:val="000A470C"/>
    <w:rsid w:val="000A4719"/>
    <w:rsid w:val="000A5571"/>
    <w:rsid w:val="000A5859"/>
    <w:rsid w:val="000A7527"/>
    <w:rsid w:val="000A76A5"/>
    <w:rsid w:val="000A7734"/>
    <w:rsid w:val="000B0076"/>
    <w:rsid w:val="000B05AB"/>
    <w:rsid w:val="000B1113"/>
    <w:rsid w:val="000B1A6E"/>
    <w:rsid w:val="000B21F4"/>
    <w:rsid w:val="000B410B"/>
    <w:rsid w:val="000B475E"/>
    <w:rsid w:val="000B573F"/>
    <w:rsid w:val="000B5E17"/>
    <w:rsid w:val="000B7B22"/>
    <w:rsid w:val="000C05BA"/>
    <w:rsid w:val="000C14A9"/>
    <w:rsid w:val="000C207C"/>
    <w:rsid w:val="000C2D42"/>
    <w:rsid w:val="000C4B3B"/>
    <w:rsid w:val="000C515B"/>
    <w:rsid w:val="000C6064"/>
    <w:rsid w:val="000C65C1"/>
    <w:rsid w:val="000C65F7"/>
    <w:rsid w:val="000C7285"/>
    <w:rsid w:val="000D0EC4"/>
    <w:rsid w:val="000D211E"/>
    <w:rsid w:val="000D3C57"/>
    <w:rsid w:val="000D3FCA"/>
    <w:rsid w:val="000D514A"/>
    <w:rsid w:val="000D6B41"/>
    <w:rsid w:val="000D725A"/>
    <w:rsid w:val="000D7BB4"/>
    <w:rsid w:val="000D7EF1"/>
    <w:rsid w:val="000E011C"/>
    <w:rsid w:val="000E06F6"/>
    <w:rsid w:val="000E2076"/>
    <w:rsid w:val="000E259D"/>
    <w:rsid w:val="000E2A8B"/>
    <w:rsid w:val="000E6C64"/>
    <w:rsid w:val="000E6EA8"/>
    <w:rsid w:val="000E7268"/>
    <w:rsid w:val="000F033C"/>
    <w:rsid w:val="000F073D"/>
    <w:rsid w:val="000F18E4"/>
    <w:rsid w:val="000F2107"/>
    <w:rsid w:val="000F2B00"/>
    <w:rsid w:val="000F30CC"/>
    <w:rsid w:val="000F31E4"/>
    <w:rsid w:val="000F35E8"/>
    <w:rsid w:val="000F4259"/>
    <w:rsid w:val="000F48CC"/>
    <w:rsid w:val="000F5089"/>
    <w:rsid w:val="000F558A"/>
    <w:rsid w:val="000F7D5F"/>
    <w:rsid w:val="00100594"/>
    <w:rsid w:val="00100613"/>
    <w:rsid w:val="00102490"/>
    <w:rsid w:val="001064C6"/>
    <w:rsid w:val="00107928"/>
    <w:rsid w:val="00110988"/>
    <w:rsid w:val="00112ADF"/>
    <w:rsid w:val="00113D40"/>
    <w:rsid w:val="001149F3"/>
    <w:rsid w:val="00115CF7"/>
    <w:rsid w:val="0011653E"/>
    <w:rsid w:val="00116886"/>
    <w:rsid w:val="00117CFC"/>
    <w:rsid w:val="00117E44"/>
    <w:rsid w:val="001202BE"/>
    <w:rsid w:val="00120ADE"/>
    <w:rsid w:val="00120CE6"/>
    <w:rsid w:val="00121561"/>
    <w:rsid w:val="00122843"/>
    <w:rsid w:val="00123198"/>
    <w:rsid w:val="0012360C"/>
    <w:rsid w:val="0012366B"/>
    <w:rsid w:val="00123FD9"/>
    <w:rsid w:val="00124440"/>
    <w:rsid w:val="00126B23"/>
    <w:rsid w:val="0012778F"/>
    <w:rsid w:val="00131438"/>
    <w:rsid w:val="00132836"/>
    <w:rsid w:val="001328C2"/>
    <w:rsid w:val="00132C7A"/>
    <w:rsid w:val="00132CC8"/>
    <w:rsid w:val="00135691"/>
    <w:rsid w:val="001361EB"/>
    <w:rsid w:val="00137030"/>
    <w:rsid w:val="001401B8"/>
    <w:rsid w:val="0014031A"/>
    <w:rsid w:val="00140742"/>
    <w:rsid w:val="00141133"/>
    <w:rsid w:val="00142D08"/>
    <w:rsid w:val="001433AE"/>
    <w:rsid w:val="0014382B"/>
    <w:rsid w:val="00145606"/>
    <w:rsid w:val="00145BF9"/>
    <w:rsid w:val="00145E54"/>
    <w:rsid w:val="0014701C"/>
    <w:rsid w:val="0015023B"/>
    <w:rsid w:val="00151406"/>
    <w:rsid w:val="00152A23"/>
    <w:rsid w:val="00153814"/>
    <w:rsid w:val="001538FD"/>
    <w:rsid w:val="001553E9"/>
    <w:rsid w:val="00157F81"/>
    <w:rsid w:val="00160E92"/>
    <w:rsid w:val="001615DF"/>
    <w:rsid w:val="0016162E"/>
    <w:rsid w:val="001619D9"/>
    <w:rsid w:val="001627A2"/>
    <w:rsid w:val="00162A81"/>
    <w:rsid w:val="00162AB6"/>
    <w:rsid w:val="00162F83"/>
    <w:rsid w:val="001638EF"/>
    <w:rsid w:val="00163D20"/>
    <w:rsid w:val="001700BB"/>
    <w:rsid w:val="00174638"/>
    <w:rsid w:val="00175C7E"/>
    <w:rsid w:val="00177539"/>
    <w:rsid w:val="00177739"/>
    <w:rsid w:val="0018044D"/>
    <w:rsid w:val="001806DA"/>
    <w:rsid w:val="001809BA"/>
    <w:rsid w:val="001821B2"/>
    <w:rsid w:val="00182A53"/>
    <w:rsid w:val="00183C4F"/>
    <w:rsid w:val="00183E97"/>
    <w:rsid w:val="001843A8"/>
    <w:rsid w:val="001855CA"/>
    <w:rsid w:val="001856F1"/>
    <w:rsid w:val="001876DE"/>
    <w:rsid w:val="00187924"/>
    <w:rsid w:val="001907C4"/>
    <w:rsid w:val="0019344D"/>
    <w:rsid w:val="00193660"/>
    <w:rsid w:val="00193998"/>
    <w:rsid w:val="00193F66"/>
    <w:rsid w:val="00195CF8"/>
    <w:rsid w:val="00196005"/>
    <w:rsid w:val="00196FD5"/>
    <w:rsid w:val="00197468"/>
    <w:rsid w:val="00197ED1"/>
    <w:rsid w:val="001A1982"/>
    <w:rsid w:val="001A27AA"/>
    <w:rsid w:val="001A2E7A"/>
    <w:rsid w:val="001A3596"/>
    <w:rsid w:val="001A35AE"/>
    <w:rsid w:val="001A52AF"/>
    <w:rsid w:val="001A5A3E"/>
    <w:rsid w:val="001A5DCF"/>
    <w:rsid w:val="001B09BF"/>
    <w:rsid w:val="001B1924"/>
    <w:rsid w:val="001B3761"/>
    <w:rsid w:val="001B3AFA"/>
    <w:rsid w:val="001B4A8A"/>
    <w:rsid w:val="001B4E17"/>
    <w:rsid w:val="001B5930"/>
    <w:rsid w:val="001B5FFD"/>
    <w:rsid w:val="001B65FF"/>
    <w:rsid w:val="001B75B1"/>
    <w:rsid w:val="001B75E2"/>
    <w:rsid w:val="001C0E3D"/>
    <w:rsid w:val="001C10D1"/>
    <w:rsid w:val="001C1EF5"/>
    <w:rsid w:val="001C224F"/>
    <w:rsid w:val="001C259E"/>
    <w:rsid w:val="001C2ADF"/>
    <w:rsid w:val="001C2E4D"/>
    <w:rsid w:val="001C3567"/>
    <w:rsid w:val="001C4D1E"/>
    <w:rsid w:val="001C4D3E"/>
    <w:rsid w:val="001C4F37"/>
    <w:rsid w:val="001C54F3"/>
    <w:rsid w:val="001C5BB2"/>
    <w:rsid w:val="001C5DBB"/>
    <w:rsid w:val="001C7D46"/>
    <w:rsid w:val="001D10A0"/>
    <w:rsid w:val="001D1324"/>
    <w:rsid w:val="001D1DBC"/>
    <w:rsid w:val="001D2782"/>
    <w:rsid w:val="001D3A17"/>
    <w:rsid w:val="001D3F8D"/>
    <w:rsid w:val="001D4BD1"/>
    <w:rsid w:val="001D4D2F"/>
    <w:rsid w:val="001D5C78"/>
    <w:rsid w:val="001D654A"/>
    <w:rsid w:val="001D6804"/>
    <w:rsid w:val="001D74D2"/>
    <w:rsid w:val="001E0503"/>
    <w:rsid w:val="001E09CD"/>
    <w:rsid w:val="001E0AEC"/>
    <w:rsid w:val="001E2207"/>
    <w:rsid w:val="001E2CF5"/>
    <w:rsid w:val="001E3193"/>
    <w:rsid w:val="001E4938"/>
    <w:rsid w:val="001E514A"/>
    <w:rsid w:val="001E51BC"/>
    <w:rsid w:val="001E5361"/>
    <w:rsid w:val="001E6D4A"/>
    <w:rsid w:val="001E786E"/>
    <w:rsid w:val="001E7CAF"/>
    <w:rsid w:val="001E7F1A"/>
    <w:rsid w:val="001F02AC"/>
    <w:rsid w:val="001F1194"/>
    <w:rsid w:val="001F3979"/>
    <w:rsid w:val="001F4CE9"/>
    <w:rsid w:val="001F5AC1"/>
    <w:rsid w:val="001F6769"/>
    <w:rsid w:val="001F7513"/>
    <w:rsid w:val="001F7849"/>
    <w:rsid w:val="001F7CAF"/>
    <w:rsid w:val="002012D2"/>
    <w:rsid w:val="00201739"/>
    <w:rsid w:val="00202D64"/>
    <w:rsid w:val="00203514"/>
    <w:rsid w:val="00204EA8"/>
    <w:rsid w:val="00210654"/>
    <w:rsid w:val="00210B16"/>
    <w:rsid w:val="002119A2"/>
    <w:rsid w:val="00211E8C"/>
    <w:rsid w:val="00212019"/>
    <w:rsid w:val="00212B1F"/>
    <w:rsid w:val="00214996"/>
    <w:rsid w:val="00214FB9"/>
    <w:rsid w:val="0021658B"/>
    <w:rsid w:val="002168C0"/>
    <w:rsid w:val="0021762D"/>
    <w:rsid w:val="00217C54"/>
    <w:rsid w:val="0022090D"/>
    <w:rsid w:val="00220BA6"/>
    <w:rsid w:val="00222423"/>
    <w:rsid w:val="002231A1"/>
    <w:rsid w:val="00225D9A"/>
    <w:rsid w:val="002266A9"/>
    <w:rsid w:val="00226866"/>
    <w:rsid w:val="00226E64"/>
    <w:rsid w:val="002273F6"/>
    <w:rsid w:val="0022771D"/>
    <w:rsid w:val="002305DF"/>
    <w:rsid w:val="00231600"/>
    <w:rsid w:val="00232973"/>
    <w:rsid w:val="00232E66"/>
    <w:rsid w:val="002349E0"/>
    <w:rsid w:val="00236F32"/>
    <w:rsid w:val="002377D5"/>
    <w:rsid w:val="00237F17"/>
    <w:rsid w:val="00240139"/>
    <w:rsid w:val="00240A70"/>
    <w:rsid w:val="002419F8"/>
    <w:rsid w:val="002422D0"/>
    <w:rsid w:val="00242355"/>
    <w:rsid w:val="002425CE"/>
    <w:rsid w:val="002450E4"/>
    <w:rsid w:val="002453F6"/>
    <w:rsid w:val="002464F9"/>
    <w:rsid w:val="00246FAC"/>
    <w:rsid w:val="00247704"/>
    <w:rsid w:val="00247BBC"/>
    <w:rsid w:val="002510C6"/>
    <w:rsid w:val="00251A5C"/>
    <w:rsid w:val="002523B5"/>
    <w:rsid w:val="002524DB"/>
    <w:rsid w:val="002527A3"/>
    <w:rsid w:val="00253463"/>
    <w:rsid w:val="00254D30"/>
    <w:rsid w:val="00254F2F"/>
    <w:rsid w:val="00256239"/>
    <w:rsid w:val="00256C1B"/>
    <w:rsid w:val="00256D66"/>
    <w:rsid w:val="00257563"/>
    <w:rsid w:val="00257C3E"/>
    <w:rsid w:val="00261519"/>
    <w:rsid w:val="00261BDF"/>
    <w:rsid w:val="002629EF"/>
    <w:rsid w:val="00262CD0"/>
    <w:rsid w:val="00263F41"/>
    <w:rsid w:val="00264106"/>
    <w:rsid w:val="002653E0"/>
    <w:rsid w:val="00266522"/>
    <w:rsid w:val="00266AD9"/>
    <w:rsid w:val="00266EE2"/>
    <w:rsid w:val="00270A93"/>
    <w:rsid w:val="00271639"/>
    <w:rsid w:val="002719C9"/>
    <w:rsid w:val="00272F79"/>
    <w:rsid w:val="002731C9"/>
    <w:rsid w:val="002732E8"/>
    <w:rsid w:val="0027498D"/>
    <w:rsid w:val="002778E2"/>
    <w:rsid w:val="00280269"/>
    <w:rsid w:val="00280613"/>
    <w:rsid w:val="00280FAA"/>
    <w:rsid w:val="00281731"/>
    <w:rsid w:val="00281F26"/>
    <w:rsid w:val="0028268A"/>
    <w:rsid w:val="00282B0E"/>
    <w:rsid w:val="00282DD3"/>
    <w:rsid w:val="00283911"/>
    <w:rsid w:val="00283C25"/>
    <w:rsid w:val="00284A22"/>
    <w:rsid w:val="00286013"/>
    <w:rsid w:val="002874FF"/>
    <w:rsid w:val="00290214"/>
    <w:rsid w:val="0029026B"/>
    <w:rsid w:val="0029132D"/>
    <w:rsid w:val="00292239"/>
    <w:rsid w:val="00292451"/>
    <w:rsid w:val="00293887"/>
    <w:rsid w:val="00293D2E"/>
    <w:rsid w:val="00294311"/>
    <w:rsid w:val="00294B23"/>
    <w:rsid w:val="00294FC5"/>
    <w:rsid w:val="0029515A"/>
    <w:rsid w:val="00295F0C"/>
    <w:rsid w:val="002963E3"/>
    <w:rsid w:val="00296467"/>
    <w:rsid w:val="0029647B"/>
    <w:rsid w:val="00296926"/>
    <w:rsid w:val="002969B7"/>
    <w:rsid w:val="00296BF9"/>
    <w:rsid w:val="002A0758"/>
    <w:rsid w:val="002A0959"/>
    <w:rsid w:val="002A19C1"/>
    <w:rsid w:val="002A1C59"/>
    <w:rsid w:val="002A2B96"/>
    <w:rsid w:val="002A2E42"/>
    <w:rsid w:val="002A3697"/>
    <w:rsid w:val="002A3720"/>
    <w:rsid w:val="002A4B45"/>
    <w:rsid w:val="002A4F09"/>
    <w:rsid w:val="002A5437"/>
    <w:rsid w:val="002A6258"/>
    <w:rsid w:val="002A6C36"/>
    <w:rsid w:val="002A6E59"/>
    <w:rsid w:val="002A71C5"/>
    <w:rsid w:val="002A74D6"/>
    <w:rsid w:val="002A7E28"/>
    <w:rsid w:val="002B08B8"/>
    <w:rsid w:val="002B0F9F"/>
    <w:rsid w:val="002B2587"/>
    <w:rsid w:val="002B26E0"/>
    <w:rsid w:val="002B27E9"/>
    <w:rsid w:val="002B3863"/>
    <w:rsid w:val="002B3EA3"/>
    <w:rsid w:val="002B4E7F"/>
    <w:rsid w:val="002B524D"/>
    <w:rsid w:val="002B538B"/>
    <w:rsid w:val="002B564D"/>
    <w:rsid w:val="002B59F8"/>
    <w:rsid w:val="002B6AC8"/>
    <w:rsid w:val="002B7736"/>
    <w:rsid w:val="002B7C71"/>
    <w:rsid w:val="002C2235"/>
    <w:rsid w:val="002C25EB"/>
    <w:rsid w:val="002C53EB"/>
    <w:rsid w:val="002D1531"/>
    <w:rsid w:val="002D49BB"/>
    <w:rsid w:val="002D4C00"/>
    <w:rsid w:val="002D4C7D"/>
    <w:rsid w:val="002D55EE"/>
    <w:rsid w:val="002E00E6"/>
    <w:rsid w:val="002E01E8"/>
    <w:rsid w:val="002E0DB8"/>
    <w:rsid w:val="002E2540"/>
    <w:rsid w:val="002E291E"/>
    <w:rsid w:val="002E34E4"/>
    <w:rsid w:val="002E35CB"/>
    <w:rsid w:val="002E3BF9"/>
    <w:rsid w:val="002E4892"/>
    <w:rsid w:val="002E4C43"/>
    <w:rsid w:val="002E4C56"/>
    <w:rsid w:val="002E5976"/>
    <w:rsid w:val="002E5C14"/>
    <w:rsid w:val="002E6C5D"/>
    <w:rsid w:val="002E7AEC"/>
    <w:rsid w:val="002F029A"/>
    <w:rsid w:val="002F095B"/>
    <w:rsid w:val="002F2719"/>
    <w:rsid w:val="002F2792"/>
    <w:rsid w:val="002F283C"/>
    <w:rsid w:val="002F3F52"/>
    <w:rsid w:val="002F76CB"/>
    <w:rsid w:val="002F7968"/>
    <w:rsid w:val="00300B75"/>
    <w:rsid w:val="0030121A"/>
    <w:rsid w:val="00302C39"/>
    <w:rsid w:val="00302D6E"/>
    <w:rsid w:val="00303760"/>
    <w:rsid w:val="003054B6"/>
    <w:rsid w:val="00305779"/>
    <w:rsid w:val="0030651F"/>
    <w:rsid w:val="0030679C"/>
    <w:rsid w:val="003106A1"/>
    <w:rsid w:val="00310827"/>
    <w:rsid w:val="00311BFE"/>
    <w:rsid w:val="003125EE"/>
    <w:rsid w:val="00313724"/>
    <w:rsid w:val="00313880"/>
    <w:rsid w:val="00313C14"/>
    <w:rsid w:val="00313D43"/>
    <w:rsid w:val="0031532D"/>
    <w:rsid w:val="0031533B"/>
    <w:rsid w:val="0031538A"/>
    <w:rsid w:val="003157B8"/>
    <w:rsid w:val="0031663C"/>
    <w:rsid w:val="00316F62"/>
    <w:rsid w:val="00317289"/>
    <w:rsid w:val="00317388"/>
    <w:rsid w:val="0032007E"/>
    <w:rsid w:val="003207DC"/>
    <w:rsid w:val="003214AB"/>
    <w:rsid w:val="00321CB1"/>
    <w:rsid w:val="00322BDF"/>
    <w:rsid w:val="003233EE"/>
    <w:rsid w:val="00323D10"/>
    <w:rsid w:val="00324595"/>
    <w:rsid w:val="003247F2"/>
    <w:rsid w:val="00325939"/>
    <w:rsid w:val="003273C1"/>
    <w:rsid w:val="003279A0"/>
    <w:rsid w:val="003303BB"/>
    <w:rsid w:val="0033056E"/>
    <w:rsid w:val="00330C9A"/>
    <w:rsid w:val="00330D17"/>
    <w:rsid w:val="00330E5D"/>
    <w:rsid w:val="00331724"/>
    <w:rsid w:val="00331C9E"/>
    <w:rsid w:val="00333E85"/>
    <w:rsid w:val="00334DF5"/>
    <w:rsid w:val="00336BC4"/>
    <w:rsid w:val="00337958"/>
    <w:rsid w:val="00342484"/>
    <w:rsid w:val="00342666"/>
    <w:rsid w:val="00342D2D"/>
    <w:rsid w:val="0034556E"/>
    <w:rsid w:val="00347742"/>
    <w:rsid w:val="00350575"/>
    <w:rsid w:val="00351030"/>
    <w:rsid w:val="0035149E"/>
    <w:rsid w:val="00352A13"/>
    <w:rsid w:val="00352C10"/>
    <w:rsid w:val="003539C1"/>
    <w:rsid w:val="00354117"/>
    <w:rsid w:val="003554B9"/>
    <w:rsid w:val="00355ED2"/>
    <w:rsid w:val="003564CD"/>
    <w:rsid w:val="00356795"/>
    <w:rsid w:val="00356D58"/>
    <w:rsid w:val="00357D28"/>
    <w:rsid w:val="00357F6C"/>
    <w:rsid w:val="003638F4"/>
    <w:rsid w:val="00363BFF"/>
    <w:rsid w:val="003644AA"/>
    <w:rsid w:val="00366AA1"/>
    <w:rsid w:val="00366EFE"/>
    <w:rsid w:val="00367946"/>
    <w:rsid w:val="00371BFE"/>
    <w:rsid w:val="00374A2A"/>
    <w:rsid w:val="00374FCA"/>
    <w:rsid w:val="003762B2"/>
    <w:rsid w:val="003809B0"/>
    <w:rsid w:val="003812D7"/>
    <w:rsid w:val="00381AB4"/>
    <w:rsid w:val="00381CAB"/>
    <w:rsid w:val="00383125"/>
    <w:rsid w:val="00383D43"/>
    <w:rsid w:val="00385782"/>
    <w:rsid w:val="00385BA1"/>
    <w:rsid w:val="003862F7"/>
    <w:rsid w:val="0038643E"/>
    <w:rsid w:val="0038752A"/>
    <w:rsid w:val="003878A3"/>
    <w:rsid w:val="00391A33"/>
    <w:rsid w:val="00392163"/>
    <w:rsid w:val="0039220F"/>
    <w:rsid w:val="00392E60"/>
    <w:rsid w:val="003938C1"/>
    <w:rsid w:val="003940D9"/>
    <w:rsid w:val="00395598"/>
    <w:rsid w:val="00395D74"/>
    <w:rsid w:val="00397051"/>
    <w:rsid w:val="003A00BC"/>
    <w:rsid w:val="003A0197"/>
    <w:rsid w:val="003A078E"/>
    <w:rsid w:val="003A0EC6"/>
    <w:rsid w:val="003A0F05"/>
    <w:rsid w:val="003A13E8"/>
    <w:rsid w:val="003A1EA5"/>
    <w:rsid w:val="003A2377"/>
    <w:rsid w:val="003A40CD"/>
    <w:rsid w:val="003A41BE"/>
    <w:rsid w:val="003A6149"/>
    <w:rsid w:val="003B4B05"/>
    <w:rsid w:val="003B4DE3"/>
    <w:rsid w:val="003B67FD"/>
    <w:rsid w:val="003B7D0D"/>
    <w:rsid w:val="003C0B27"/>
    <w:rsid w:val="003C1A6D"/>
    <w:rsid w:val="003C2445"/>
    <w:rsid w:val="003C2AA0"/>
    <w:rsid w:val="003C2DC3"/>
    <w:rsid w:val="003C2E91"/>
    <w:rsid w:val="003C3C5C"/>
    <w:rsid w:val="003C43D6"/>
    <w:rsid w:val="003C5E1E"/>
    <w:rsid w:val="003C6015"/>
    <w:rsid w:val="003C6E00"/>
    <w:rsid w:val="003C7062"/>
    <w:rsid w:val="003C748B"/>
    <w:rsid w:val="003D0FD4"/>
    <w:rsid w:val="003D10FC"/>
    <w:rsid w:val="003D1315"/>
    <w:rsid w:val="003D154C"/>
    <w:rsid w:val="003D1F45"/>
    <w:rsid w:val="003D2620"/>
    <w:rsid w:val="003D5725"/>
    <w:rsid w:val="003D68FC"/>
    <w:rsid w:val="003D72C0"/>
    <w:rsid w:val="003E1F5E"/>
    <w:rsid w:val="003E2B6D"/>
    <w:rsid w:val="003E2BB9"/>
    <w:rsid w:val="003E2BF0"/>
    <w:rsid w:val="003E4B56"/>
    <w:rsid w:val="003E5E3E"/>
    <w:rsid w:val="003E721D"/>
    <w:rsid w:val="003F06E2"/>
    <w:rsid w:val="003F141A"/>
    <w:rsid w:val="003F288C"/>
    <w:rsid w:val="003F422D"/>
    <w:rsid w:val="003F70D7"/>
    <w:rsid w:val="003F71A7"/>
    <w:rsid w:val="003F7A00"/>
    <w:rsid w:val="0040171F"/>
    <w:rsid w:val="004026A1"/>
    <w:rsid w:val="00402AB3"/>
    <w:rsid w:val="00404169"/>
    <w:rsid w:val="00404DFA"/>
    <w:rsid w:val="00407463"/>
    <w:rsid w:val="00407A5C"/>
    <w:rsid w:val="004106D6"/>
    <w:rsid w:val="00411B7A"/>
    <w:rsid w:val="00412162"/>
    <w:rsid w:val="00412840"/>
    <w:rsid w:val="00413128"/>
    <w:rsid w:val="004131B3"/>
    <w:rsid w:val="00414216"/>
    <w:rsid w:val="004146DA"/>
    <w:rsid w:val="00415011"/>
    <w:rsid w:val="00415186"/>
    <w:rsid w:val="00415229"/>
    <w:rsid w:val="00420861"/>
    <w:rsid w:val="00421A62"/>
    <w:rsid w:val="00421F2B"/>
    <w:rsid w:val="004237D4"/>
    <w:rsid w:val="00423B34"/>
    <w:rsid w:val="00424140"/>
    <w:rsid w:val="0043133E"/>
    <w:rsid w:val="00431903"/>
    <w:rsid w:val="00432A91"/>
    <w:rsid w:val="004331C4"/>
    <w:rsid w:val="00433BE0"/>
    <w:rsid w:val="0043524D"/>
    <w:rsid w:val="00435E7F"/>
    <w:rsid w:val="00436AC4"/>
    <w:rsid w:val="00436FA9"/>
    <w:rsid w:val="004371B7"/>
    <w:rsid w:val="00440EE0"/>
    <w:rsid w:val="00441951"/>
    <w:rsid w:val="00441CC0"/>
    <w:rsid w:val="004426DF"/>
    <w:rsid w:val="004431F6"/>
    <w:rsid w:val="004454E3"/>
    <w:rsid w:val="0044578D"/>
    <w:rsid w:val="004478F6"/>
    <w:rsid w:val="0045092F"/>
    <w:rsid w:val="00450A57"/>
    <w:rsid w:val="00450A6C"/>
    <w:rsid w:val="00451997"/>
    <w:rsid w:val="004522B7"/>
    <w:rsid w:val="00452A71"/>
    <w:rsid w:val="0045309A"/>
    <w:rsid w:val="0045415D"/>
    <w:rsid w:val="00454409"/>
    <w:rsid w:val="004556D9"/>
    <w:rsid w:val="00455B54"/>
    <w:rsid w:val="0045750C"/>
    <w:rsid w:val="0046008D"/>
    <w:rsid w:val="00460DD8"/>
    <w:rsid w:val="0046224F"/>
    <w:rsid w:val="004638CD"/>
    <w:rsid w:val="00463972"/>
    <w:rsid w:val="00464947"/>
    <w:rsid w:val="00464C10"/>
    <w:rsid w:val="00465BC3"/>
    <w:rsid w:val="00466AD9"/>
    <w:rsid w:val="00471914"/>
    <w:rsid w:val="00474848"/>
    <w:rsid w:val="004754C0"/>
    <w:rsid w:val="0047590B"/>
    <w:rsid w:val="004807DE"/>
    <w:rsid w:val="00480F92"/>
    <w:rsid w:val="00483378"/>
    <w:rsid w:val="00483C9E"/>
    <w:rsid w:val="0048449E"/>
    <w:rsid w:val="00484E83"/>
    <w:rsid w:val="0048508D"/>
    <w:rsid w:val="00485202"/>
    <w:rsid w:val="004871F7"/>
    <w:rsid w:val="0048726E"/>
    <w:rsid w:val="004872A4"/>
    <w:rsid w:val="004929AE"/>
    <w:rsid w:val="00493D08"/>
    <w:rsid w:val="00493D40"/>
    <w:rsid w:val="00493E5C"/>
    <w:rsid w:val="00495527"/>
    <w:rsid w:val="004A0499"/>
    <w:rsid w:val="004A08BD"/>
    <w:rsid w:val="004A1327"/>
    <w:rsid w:val="004A1349"/>
    <w:rsid w:val="004A1D75"/>
    <w:rsid w:val="004A2841"/>
    <w:rsid w:val="004A2CAD"/>
    <w:rsid w:val="004A43D9"/>
    <w:rsid w:val="004A4563"/>
    <w:rsid w:val="004A482D"/>
    <w:rsid w:val="004A4837"/>
    <w:rsid w:val="004A4C05"/>
    <w:rsid w:val="004A5F6C"/>
    <w:rsid w:val="004A6684"/>
    <w:rsid w:val="004A7E16"/>
    <w:rsid w:val="004B0BEC"/>
    <w:rsid w:val="004B4DF8"/>
    <w:rsid w:val="004B5914"/>
    <w:rsid w:val="004B6278"/>
    <w:rsid w:val="004B636F"/>
    <w:rsid w:val="004B6F61"/>
    <w:rsid w:val="004B7DE4"/>
    <w:rsid w:val="004C0AFC"/>
    <w:rsid w:val="004C0C11"/>
    <w:rsid w:val="004C3899"/>
    <w:rsid w:val="004C50BA"/>
    <w:rsid w:val="004C523B"/>
    <w:rsid w:val="004C61F6"/>
    <w:rsid w:val="004C6648"/>
    <w:rsid w:val="004C70E3"/>
    <w:rsid w:val="004C7BF0"/>
    <w:rsid w:val="004C7DF7"/>
    <w:rsid w:val="004D0318"/>
    <w:rsid w:val="004D2511"/>
    <w:rsid w:val="004D295F"/>
    <w:rsid w:val="004D2BA2"/>
    <w:rsid w:val="004D3013"/>
    <w:rsid w:val="004D35E0"/>
    <w:rsid w:val="004D3A64"/>
    <w:rsid w:val="004D3AB9"/>
    <w:rsid w:val="004D48CD"/>
    <w:rsid w:val="004D4F6B"/>
    <w:rsid w:val="004D6372"/>
    <w:rsid w:val="004E0872"/>
    <w:rsid w:val="004E0E1B"/>
    <w:rsid w:val="004E1016"/>
    <w:rsid w:val="004E1333"/>
    <w:rsid w:val="004E1832"/>
    <w:rsid w:val="004E38ED"/>
    <w:rsid w:val="004E47CD"/>
    <w:rsid w:val="004E4B83"/>
    <w:rsid w:val="004E6323"/>
    <w:rsid w:val="004E66AB"/>
    <w:rsid w:val="004E67A1"/>
    <w:rsid w:val="004E6DC3"/>
    <w:rsid w:val="004F094A"/>
    <w:rsid w:val="004F5357"/>
    <w:rsid w:val="004F7821"/>
    <w:rsid w:val="0050075E"/>
    <w:rsid w:val="00501855"/>
    <w:rsid w:val="00501B3A"/>
    <w:rsid w:val="00502552"/>
    <w:rsid w:val="00502635"/>
    <w:rsid w:val="005027AB"/>
    <w:rsid w:val="00502FBD"/>
    <w:rsid w:val="0050319F"/>
    <w:rsid w:val="00503330"/>
    <w:rsid w:val="00503482"/>
    <w:rsid w:val="00504169"/>
    <w:rsid w:val="00505566"/>
    <w:rsid w:val="00505B42"/>
    <w:rsid w:val="00507FF1"/>
    <w:rsid w:val="005102E7"/>
    <w:rsid w:val="00510A37"/>
    <w:rsid w:val="00511726"/>
    <w:rsid w:val="00513631"/>
    <w:rsid w:val="00514E4E"/>
    <w:rsid w:val="00517555"/>
    <w:rsid w:val="00520AB8"/>
    <w:rsid w:val="0052125D"/>
    <w:rsid w:val="00521DAF"/>
    <w:rsid w:val="00521FA3"/>
    <w:rsid w:val="00521FC0"/>
    <w:rsid w:val="0052352F"/>
    <w:rsid w:val="00523D4A"/>
    <w:rsid w:val="00525038"/>
    <w:rsid w:val="00525413"/>
    <w:rsid w:val="0052562C"/>
    <w:rsid w:val="00526E64"/>
    <w:rsid w:val="00527901"/>
    <w:rsid w:val="00530956"/>
    <w:rsid w:val="00530B17"/>
    <w:rsid w:val="00530EAC"/>
    <w:rsid w:val="00532F6E"/>
    <w:rsid w:val="00533ADB"/>
    <w:rsid w:val="005342E1"/>
    <w:rsid w:val="00536798"/>
    <w:rsid w:val="00540C94"/>
    <w:rsid w:val="00541008"/>
    <w:rsid w:val="00542DD5"/>
    <w:rsid w:val="00542F63"/>
    <w:rsid w:val="0054339F"/>
    <w:rsid w:val="005438C0"/>
    <w:rsid w:val="00543F6C"/>
    <w:rsid w:val="00544822"/>
    <w:rsid w:val="00544F9D"/>
    <w:rsid w:val="00550362"/>
    <w:rsid w:val="005504FD"/>
    <w:rsid w:val="00550772"/>
    <w:rsid w:val="00550B6C"/>
    <w:rsid w:val="00551CA1"/>
    <w:rsid w:val="005520B1"/>
    <w:rsid w:val="0055267D"/>
    <w:rsid w:val="00552C35"/>
    <w:rsid w:val="005532AC"/>
    <w:rsid w:val="005536FD"/>
    <w:rsid w:val="00553F1B"/>
    <w:rsid w:val="00556F3C"/>
    <w:rsid w:val="00557D19"/>
    <w:rsid w:val="005602F0"/>
    <w:rsid w:val="00561E43"/>
    <w:rsid w:val="0056241E"/>
    <w:rsid w:val="0056311D"/>
    <w:rsid w:val="005636F3"/>
    <w:rsid w:val="0056378E"/>
    <w:rsid w:val="005659F7"/>
    <w:rsid w:val="00566E3D"/>
    <w:rsid w:val="00566E61"/>
    <w:rsid w:val="005671CC"/>
    <w:rsid w:val="00567F94"/>
    <w:rsid w:val="00570326"/>
    <w:rsid w:val="005704AA"/>
    <w:rsid w:val="00571881"/>
    <w:rsid w:val="00571D70"/>
    <w:rsid w:val="00571F0F"/>
    <w:rsid w:val="005723C9"/>
    <w:rsid w:val="00572C0D"/>
    <w:rsid w:val="00576133"/>
    <w:rsid w:val="005774C9"/>
    <w:rsid w:val="005774F3"/>
    <w:rsid w:val="0058106E"/>
    <w:rsid w:val="0058204A"/>
    <w:rsid w:val="00582AF8"/>
    <w:rsid w:val="00582E32"/>
    <w:rsid w:val="005834F6"/>
    <w:rsid w:val="005845D4"/>
    <w:rsid w:val="00584F38"/>
    <w:rsid w:val="00585B5C"/>
    <w:rsid w:val="00586868"/>
    <w:rsid w:val="00586F10"/>
    <w:rsid w:val="005870F6"/>
    <w:rsid w:val="00587CC6"/>
    <w:rsid w:val="0059007F"/>
    <w:rsid w:val="0059098F"/>
    <w:rsid w:val="00591571"/>
    <w:rsid w:val="00592B6D"/>
    <w:rsid w:val="005934F4"/>
    <w:rsid w:val="00594A66"/>
    <w:rsid w:val="00595C57"/>
    <w:rsid w:val="00595E5B"/>
    <w:rsid w:val="00597F39"/>
    <w:rsid w:val="00597F87"/>
    <w:rsid w:val="005A00A6"/>
    <w:rsid w:val="005A04D3"/>
    <w:rsid w:val="005A1CB3"/>
    <w:rsid w:val="005A1DA3"/>
    <w:rsid w:val="005A269F"/>
    <w:rsid w:val="005A2893"/>
    <w:rsid w:val="005A2905"/>
    <w:rsid w:val="005A297B"/>
    <w:rsid w:val="005A2EF0"/>
    <w:rsid w:val="005A3043"/>
    <w:rsid w:val="005A3819"/>
    <w:rsid w:val="005A3C25"/>
    <w:rsid w:val="005A3D5B"/>
    <w:rsid w:val="005A42BA"/>
    <w:rsid w:val="005A4CB5"/>
    <w:rsid w:val="005A708A"/>
    <w:rsid w:val="005A799C"/>
    <w:rsid w:val="005A7AB8"/>
    <w:rsid w:val="005A7B27"/>
    <w:rsid w:val="005A7DEB"/>
    <w:rsid w:val="005B0D95"/>
    <w:rsid w:val="005B13CD"/>
    <w:rsid w:val="005B1A14"/>
    <w:rsid w:val="005B1C56"/>
    <w:rsid w:val="005B1C87"/>
    <w:rsid w:val="005B2856"/>
    <w:rsid w:val="005B32CE"/>
    <w:rsid w:val="005B4CA9"/>
    <w:rsid w:val="005B5CB6"/>
    <w:rsid w:val="005B7828"/>
    <w:rsid w:val="005B7D84"/>
    <w:rsid w:val="005C093B"/>
    <w:rsid w:val="005C1143"/>
    <w:rsid w:val="005C1ADC"/>
    <w:rsid w:val="005C2893"/>
    <w:rsid w:val="005C2C36"/>
    <w:rsid w:val="005C2D93"/>
    <w:rsid w:val="005C40C7"/>
    <w:rsid w:val="005C40FF"/>
    <w:rsid w:val="005C4CAC"/>
    <w:rsid w:val="005C65B2"/>
    <w:rsid w:val="005C75F1"/>
    <w:rsid w:val="005D1438"/>
    <w:rsid w:val="005D159E"/>
    <w:rsid w:val="005D3CFF"/>
    <w:rsid w:val="005D49D5"/>
    <w:rsid w:val="005D4B42"/>
    <w:rsid w:val="005D5703"/>
    <w:rsid w:val="005D5DC0"/>
    <w:rsid w:val="005E0197"/>
    <w:rsid w:val="005E186B"/>
    <w:rsid w:val="005E2698"/>
    <w:rsid w:val="005E2896"/>
    <w:rsid w:val="005E51FD"/>
    <w:rsid w:val="005E7011"/>
    <w:rsid w:val="005E70C7"/>
    <w:rsid w:val="005E7D87"/>
    <w:rsid w:val="005F044A"/>
    <w:rsid w:val="005F0808"/>
    <w:rsid w:val="005F0FCB"/>
    <w:rsid w:val="005F1D9A"/>
    <w:rsid w:val="005F1E31"/>
    <w:rsid w:val="005F5078"/>
    <w:rsid w:val="005F52C4"/>
    <w:rsid w:val="005F627D"/>
    <w:rsid w:val="005F6CFF"/>
    <w:rsid w:val="006013AD"/>
    <w:rsid w:val="006038C6"/>
    <w:rsid w:val="00603D80"/>
    <w:rsid w:val="00603F31"/>
    <w:rsid w:val="00603FFC"/>
    <w:rsid w:val="00604796"/>
    <w:rsid w:val="006073AD"/>
    <w:rsid w:val="00610444"/>
    <w:rsid w:val="00611B31"/>
    <w:rsid w:val="0061318C"/>
    <w:rsid w:val="0061362E"/>
    <w:rsid w:val="00614F5C"/>
    <w:rsid w:val="006166CB"/>
    <w:rsid w:val="00616C1E"/>
    <w:rsid w:val="00616F76"/>
    <w:rsid w:val="00617E96"/>
    <w:rsid w:val="006202A6"/>
    <w:rsid w:val="006217AD"/>
    <w:rsid w:val="00625155"/>
    <w:rsid w:val="00631174"/>
    <w:rsid w:val="006319ED"/>
    <w:rsid w:val="00631C31"/>
    <w:rsid w:val="0063205A"/>
    <w:rsid w:val="00632B7A"/>
    <w:rsid w:val="006347A5"/>
    <w:rsid w:val="00634C3B"/>
    <w:rsid w:val="00635D8C"/>
    <w:rsid w:val="00635E33"/>
    <w:rsid w:val="00636201"/>
    <w:rsid w:val="0063650E"/>
    <w:rsid w:val="00636BAD"/>
    <w:rsid w:val="00637111"/>
    <w:rsid w:val="00640A83"/>
    <w:rsid w:val="006413B1"/>
    <w:rsid w:val="006419FD"/>
    <w:rsid w:val="00641D2E"/>
    <w:rsid w:val="00641DAE"/>
    <w:rsid w:val="00643CFE"/>
    <w:rsid w:val="00645C65"/>
    <w:rsid w:val="00646A82"/>
    <w:rsid w:val="00646A8C"/>
    <w:rsid w:val="00647FD7"/>
    <w:rsid w:val="006501A6"/>
    <w:rsid w:val="00650285"/>
    <w:rsid w:val="006506BC"/>
    <w:rsid w:val="0065086C"/>
    <w:rsid w:val="00650B8D"/>
    <w:rsid w:val="00651AB2"/>
    <w:rsid w:val="00651B78"/>
    <w:rsid w:val="00654F1B"/>
    <w:rsid w:val="006563E4"/>
    <w:rsid w:val="00656B24"/>
    <w:rsid w:val="00656E6C"/>
    <w:rsid w:val="00657475"/>
    <w:rsid w:val="0066071D"/>
    <w:rsid w:val="00661373"/>
    <w:rsid w:val="00661583"/>
    <w:rsid w:val="006625DD"/>
    <w:rsid w:val="006626FC"/>
    <w:rsid w:val="00662E15"/>
    <w:rsid w:val="006635C9"/>
    <w:rsid w:val="006636BC"/>
    <w:rsid w:val="00663919"/>
    <w:rsid w:val="00663A21"/>
    <w:rsid w:val="00664114"/>
    <w:rsid w:val="0066430C"/>
    <w:rsid w:val="0066432A"/>
    <w:rsid w:val="006646EB"/>
    <w:rsid w:val="00665A8F"/>
    <w:rsid w:val="00665DF8"/>
    <w:rsid w:val="00666E7E"/>
    <w:rsid w:val="0066740F"/>
    <w:rsid w:val="0066783C"/>
    <w:rsid w:val="00667C7D"/>
    <w:rsid w:val="00671F96"/>
    <w:rsid w:val="00674632"/>
    <w:rsid w:val="00674EB1"/>
    <w:rsid w:val="00674F06"/>
    <w:rsid w:val="006800FD"/>
    <w:rsid w:val="006801CB"/>
    <w:rsid w:val="00680409"/>
    <w:rsid w:val="00680954"/>
    <w:rsid w:val="00680DC5"/>
    <w:rsid w:val="00681AA7"/>
    <w:rsid w:val="00681FE6"/>
    <w:rsid w:val="006820D0"/>
    <w:rsid w:val="00682D94"/>
    <w:rsid w:val="00682DBD"/>
    <w:rsid w:val="00682E0E"/>
    <w:rsid w:val="00683216"/>
    <w:rsid w:val="00683C5B"/>
    <w:rsid w:val="00684ABC"/>
    <w:rsid w:val="00685115"/>
    <w:rsid w:val="00685BEB"/>
    <w:rsid w:val="00686DD8"/>
    <w:rsid w:val="0068748F"/>
    <w:rsid w:val="006912E7"/>
    <w:rsid w:val="00691A15"/>
    <w:rsid w:val="00691F13"/>
    <w:rsid w:val="00692089"/>
    <w:rsid w:val="006924AE"/>
    <w:rsid w:val="00692E3A"/>
    <w:rsid w:val="006934CF"/>
    <w:rsid w:val="00693520"/>
    <w:rsid w:val="00693981"/>
    <w:rsid w:val="00693F7C"/>
    <w:rsid w:val="00694445"/>
    <w:rsid w:val="006944CA"/>
    <w:rsid w:val="00694927"/>
    <w:rsid w:val="0069604C"/>
    <w:rsid w:val="0069634D"/>
    <w:rsid w:val="00696D9B"/>
    <w:rsid w:val="006972D4"/>
    <w:rsid w:val="006A00BE"/>
    <w:rsid w:val="006A05CC"/>
    <w:rsid w:val="006A069D"/>
    <w:rsid w:val="006A12FE"/>
    <w:rsid w:val="006A1CA9"/>
    <w:rsid w:val="006A2565"/>
    <w:rsid w:val="006A63CE"/>
    <w:rsid w:val="006B01BB"/>
    <w:rsid w:val="006B0C08"/>
    <w:rsid w:val="006B23D1"/>
    <w:rsid w:val="006B398A"/>
    <w:rsid w:val="006B4472"/>
    <w:rsid w:val="006B4837"/>
    <w:rsid w:val="006B6C14"/>
    <w:rsid w:val="006B6E8A"/>
    <w:rsid w:val="006B725E"/>
    <w:rsid w:val="006B7709"/>
    <w:rsid w:val="006C19CE"/>
    <w:rsid w:val="006C2BE7"/>
    <w:rsid w:val="006C4722"/>
    <w:rsid w:val="006C7032"/>
    <w:rsid w:val="006C73F7"/>
    <w:rsid w:val="006D0E31"/>
    <w:rsid w:val="006D11B5"/>
    <w:rsid w:val="006D1467"/>
    <w:rsid w:val="006D1FD6"/>
    <w:rsid w:val="006D23F7"/>
    <w:rsid w:val="006D2E85"/>
    <w:rsid w:val="006D3013"/>
    <w:rsid w:val="006D3702"/>
    <w:rsid w:val="006D371B"/>
    <w:rsid w:val="006D3F46"/>
    <w:rsid w:val="006D542C"/>
    <w:rsid w:val="006D58EB"/>
    <w:rsid w:val="006D633F"/>
    <w:rsid w:val="006D6A20"/>
    <w:rsid w:val="006D7284"/>
    <w:rsid w:val="006D7B84"/>
    <w:rsid w:val="006D7EBF"/>
    <w:rsid w:val="006E04E6"/>
    <w:rsid w:val="006E20ED"/>
    <w:rsid w:val="006E2E2D"/>
    <w:rsid w:val="006E3429"/>
    <w:rsid w:val="006E37E6"/>
    <w:rsid w:val="006E51E4"/>
    <w:rsid w:val="006E5F83"/>
    <w:rsid w:val="006E7463"/>
    <w:rsid w:val="006F3001"/>
    <w:rsid w:val="006F4AC4"/>
    <w:rsid w:val="006F692C"/>
    <w:rsid w:val="006F7060"/>
    <w:rsid w:val="007025A3"/>
    <w:rsid w:val="00703916"/>
    <w:rsid w:val="0070443D"/>
    <w:rsid w:val="00704FEA"/>
    <w:rsid w:val="0070570F"/>
    <w:rsid w:val="00705BA7"/>
    <w:rsid w:val="00705F18"/>
    <w:rsid w:val="0070691B"/>
    <w:rsid w:val="00706C65"/>
    <w:rsid w:val="007070C8"/>
    <w:rsid w:val="0071011F"/>
    <w:rsid w:val="007109D3"/>
    <w:rsid w:val="00711558"/>
    <w:rsid w:val="00712BC8"/>
    <w:rsid w:val="00713C9A"/>
    <w:rsid w:val="0071452D"/>
    <w:rsid w:val="0071471E"/>
    <w:rsid w:val="007147A2"/>
    <w:rsid w:val="00714D6A"/>
    <w:rsid w:val="00720006"/>
    <w:rsid w:val="0072165C"/>
    <w:rsid w:val="007234D4"/>
    <w:rsid w:val="00723759"/>
    <w:rsid w:val="00723C22"/>
    <w:rsid w:val="0072506C"/>
    <w:rsid w:val="00726DD9"/>
    <w:rsid w:val="00732F7B"/>
    <w:rsid w:val="0073382E"/>
    <w:rsid w:val="00734526"/>
    <w:rsid w:val="007345CE"/>
    <w:rsid w:val="00734795"/>
    <w:rsid w:val="00734F01"/>
    <w:rsid w:val="0073552F"/>
    <w:rsid w:val="00735B17"/>
    <w:rsid w:val="00735CD7"/>
    <w:rsid w:val="0073708C"/>
    <w:rsid w:val="0074043F"/>
    <w:rsid w:val="007405C1"/>
    <w:rsid w:val="007451D1"/>
    <w:rsid w:val="00745AF7"/>
    <w:rsid w:val="00746419"/>
    <w:rsid w:val="007470ED"/>
    <w:rsid w:val="0074714D"/>
    <w:rsid w:val="0074730A"/>
    <w:rsid w:val="00750AA0"/>
    <w:rsid w:val="00751EED"/>
    <w:rsid w:val="00752E4F"/>
    <w:rsid w:val="007530D8"/>
    <w:rsid w:val="0075322D"/>
    <w:rsid w:val="00753522"/>
    <w:rsid w:val="00753C0A"/>
    <w:rsid w:val="007544E0"/>
    <w:rsid w:val="007546D0"/>
    <w:rsid w:val="007569FA"/>
    <w:rsid w:val="00756E57"/>
    <w:rsid w:val="00757607"/>
    <w:rsid w:val="0076038C"/>
    <w:rsid w:val="007627BD"/>
    <w:rsid w:val="00762C02"/>
    <w:rsid w:val="007639DD"/>
    <w:rsid w:val="00763FBE"/>
    <w:rsid w:val="007646CE"/>
    <w:rsid w:val="00764C92"/>
    <w:rsid w:val="00765D5A"/>
    <w:rsid w:val="00766916"/>
    <w:rsid w:val="0076692F"/>
    <w:rsid w:val="00766D16"/>
    <w:rsid w:val="00766F6B"/>
    <w:rsid w:val="00767DBB"/>
    <w:rsid w:val="00771931"/>
    <w:rsid w:val="007723C9"/>
    <w:rsid w:val="0077256D"/>
    <w:rsid w:val="00772805"/>
    <w:rsid w:val="00773D6E"/>
    <w:rsid w:val="00773D86"/>
    <w:rsid w:val="00773F77"/>
    <w:rsid w:val="00774034"/>
    <w:rsid w:val="00776434"/>
    <w:rsid w:val="0077701C"/>
    <w:rsid w:val="0078062C"/>
    <w:rsid w:val="00780ACD"/>
    <w:rsid w:val="00780E28"/>
    <w:rsid w:val="0078422F"/>
    <w:rsid w:val="0078484B"/>
    <w:rsid w:val="007852B9"/>
    <w:rsid w:val="00786262"/>
    <w:rsid w:val="007871EC"/>
    <w:rsid w:val="007878A7"/>
    <w:rsid w:val="00790011"/>
    <w:rsid w:val="007907D2"/>
    <w:rsid w:val="00790ABF"/>
    <w:rsid w:val="00792B43"/>
    <w:rsid w:val="00794200"/>
    <w:rsid w:val="0079492B"/>
    <w:rsid w:val="007970F6"/>
    <w:rsid w:val="0079738E"/>
    <w:rsid w:val="0079739E"/>
    <w:rsid w:val="007A0705"/>
    <w:rsid w:val="007A2EC9"/>
    <w:rsid w:val="007A30FF"/>
    <w:rsid w:val="007A4042"/>
    <w:rsid w:val="007A505C"/>
    <w:rsid w:val="007A52AD"/>
    <w:rsid w:val="007A6555"/>
    <w:rsid w:val="007A7CF4"/>
    <w:rsid w:val="007B00A0"/>
    <w:rsid w:val="007B0A1E"/>
    <w:rsid w:val="007B29C5"/>
    <w:rsid w:val="007B2B4E"/>
    <w:rsid w:val="007B2E17"/>
    <w:rsid w:val="007B3F5D"/>
    <w:rsid w:val="007B44F1"/>
    <w:rsid w:val="007B4710"/>
    <w:rsid w:val="007B7C70"/>
    <w:rsid w:val="007C0434"/>
    <w:rsid w:val="007C1AC6"/>
    <w:rsid w:val="007C1EA7"/>
    <w:rsid w:val="007C2FB3"/>
    <w:rsid w:val="007C3F91"/>
    <w:rsid w:val="007C4849"/>
    <w:rsid w:val="007C53BC"/>
    <w:rsid w:val="007C6256"/>
    <w:rsid w:val="007C663C"/>
    <w:rsid w:val="007C6BE1"/>
    <w:rsid w:val="007C7AE8"/>
    <w:rsid w:val="007D1425"/>
    <w:rsid w:val="007D1A92"/>
    <w:rsid w:val="007D1C1D"/>
    <w:rsid w:val="007D25D3"/>
    <w:rsid w:val="007D267B"/>
    <w:rsid w:val="007D26AC"/>
    <w:rsid w:val="007D2D6E"/>
    <w:rsid w:val="007D2E80"/>
    <w:rsid w:val="007D4689"/>
    <w:rsid w:val="007D6C6B"/>
    <w:rsid w:val="007D6E26"/>
    <w:rsid w:val="007D7D91"/>
    <w:rsid w:val="007E144E"/>
    <w:rsid w:val="007E2F1D"/>
    <w:rsid w:val="007E3E41"/>
    <w:rsid w:val="007E442F"/>
    <w:rsid w:val="007E45E1"/>
    <w:rsid w:val="007E4B02"/>
    <w:rsid w:val="007E5940"/>
    <w:rsid w:val="007E69EE"/>
    <w:rsid w:val="007E713A"/>
    <w:rsid w:val="007E7206"/>
    <w:rsid w:val="007F0839"/>
    <w:rsid w:val="007F14EE"/>
    <w:rsid w:val="007F2846"/>
    <w:rsid w:val="007F3E52"/>
    <w:rsid w:val="007F4D96"/>
    <w:rsid w:val="007F6658"/>
    <w:rsid w:val="007F6AD2"/>
    <w:rsid w:val="007F736D"/>
    <w:rsid w:val="00801169"/>
    <w:rsid w:val="00801DA4"/>
    <w:rsid w:val="00802BB6"/>
    <w:rsid w:val="00803CB7"/>
    <w:rsid w:val="00803EF5"/>
    <w:rsid w:val="008046E2"/>
    <w:rsid w:val="00804920"/>
    <w:rsid w:val="008053AB"/>
    <w:rsid w:val="00805FAA"/>
    <w:rsid w:val="008065F1"/>
    <w:rsid w:val="00810559"/>
    <w:rsid w:val="00811B33"/>
    <w:rsid w:val="0081247E"/>
    <w:rsid w:val="00813006"/>
    <w:rsid w:val="008130D8"/>
    <w:rsid w:val="0081542F"/>
    <w:rsid w:val="00815D4A"/>
    <w:rsid w:val="00815E60"/>
    <w:rsid w:val="00817BB4"/>
    <w:rsid w:val="008218B2"/>
    <w:rsid w:val="00821F99"/>
    <w:rsid w:val="008220E2"/>
    <w:rsid w:val="008226EE"/>
    <w:rsid w:val="00822D27"/>
    <w:rsid w:val="0082586A"/>
    <w:rsid w:val="0082618D"/>
    <w:rsid w:val="008268E2"/>
    <w:rsid w:val="00827480"/>
    <w:rsid w:val="00831138"/>
    <w:rsid w:val="008317EB"/>
    <w:rsid w:val="00831AA2"/>
    <w:rsid w:val="00832488"/>
    <w:rsid w:val="00832C80"/>
    <w:rsid w:val="008336AB"/>
    <w:rsid w:val="00834468"/>
    <w:rsid w:val="008356E9"/>
    <w:rsid w:val="00835C42"/>
    <w:rsid w:val="0083751B"/>
    <w:rsid w:val="00840CF4"/>
    <w:rsid w:val="00841010"/>
    <w:rsid w:val="00843626"/>
    <w:rsid w:val="00844696"/>
    <w:rsid w:val="00844D8E"/>
    <w:rsid w:val="008459B9"/>
    <w:rsid w:val="00845FE9"/>
    <w:rsid w:val="00846DFE"/>
    <w:rsid w:val="0084759C"/>
    <w:rsid w:val="008504CA"/>
    <w:rsid w:val="00850A09"/>
    <w:rsid w:val="00851AFF"/>
    <w:rsid w:val="008527A1"/>
    <w:rsid w:val="0085397B"/>
    <w:rsid w:val="00854CEC"/>
    <w:rsid w:val="00856801"/>
    <w:rsid w:val="00857017"/>
    <w:rsid w:val="00857FBC"/>
    <w:rsid w:val="00860D1D"/>
    <w:rsid w:val="00863BC9"/>
    <w:rsid w:val="008642AF"/>
    <w:rsid w:val="0086480A"/>
    <w:rsid w:val="00864AFC"/>
    <w:rsid w:val="0086520E"/>
    <w:rsid w:val="00865D74"/>
    <w:rsid w:val="00866A2A"/>
    <w:rsid w:val="008706F0"/>
    <w:rsid w:val="00872AE0"/>
    <w:rsid w:val="008731FF"/>
    <w:rsid w:val="00874D49"/>
    <w:rsid w:val="00880132"/>
    <w:rsid w:val="008812C6"/>
    <w:rsid w:val="008812D6"/>
    <w:rsid w:val="00881C44"/>
    <w:rsid w:val="0088294B"/>
    <w:rsid w:val="008855E0"/>
    <w:rsid w:val="008860E1"/>
    <w:rsid w:val="00886831"/>
    <w:rsid w:val="0088708E"/>
    <w:rsid w:val="00887679"/>
    <w:rsid w:val="008900E6"/>
    <w:rsid w:val="008902E7"/>
    <w:rsid w:val="00890787"/>
    <w:rsid w:val="00891D69"/>
    <w:rsid w:val="00892AF6"/>
    <w:rsid w:val="0089420A"/>
    <w:rsid w:val="00894C2E"/>
    <w:rsid w:val="008A00C3"/>
    <w:rsid w:val="008A034B"/>
    <w:rsid w:val="008A04DD"/>
    <w:rsid w:val="008A082B"/>
    <w:rsid w:val="008A0DE1"/>
    <w:rsid w:val="008A2CCC"/>
    <w:rsid w:val="008A2E30"/>
    <w:rsid w:val="008A3A10"/>
    <w:rsid w:val="008A4A0B"/>
    <w:rsid w:val="008A512F"/>
    <w:rsid w:val="008A551D"/>
    <w:rsid w:val="008A5806"/>
    <w:rsid w:val="008A58E8"/>
    <w:rsid w:val="008A5AF8"/>
    <w:rsid w:val="008A6307"/>
    <w:rsid w:val="008A7EFE"/>
    <w:rsid w:val="008B015F"/>
    <w:rsid w:val="008B244A"/>
    <w:rsid w:val="008B295E"/>
    <w:rsid w:val="008B296A"/>
    <w:rsid w:val="008B4AA1"/>
    <w:rsid w:val="008B5346"/>
    <w:rsid w:val="008B5BF0"/>
    <w:rsid w:val="008B6BCE"/>
    <w:rsid w:val="008B7BF6"/>
    <w:rsid w:val="008C016B"/>
    <w:rsid w:val="008C023C"/>
    <w:rsid w:val="008C062B"/>
    <w:rsid w:val="008C090D"/>
    <w:rsid w:val="008C1A70"/>
    <w:rsid w:val="008C30B9"/>
    <w:rsid w:val="008C336C"/>
    <w:rsid w:val="008C3537"/>
    <w:rsid w:val="008C3809"/>
    <w:rsid w:val="008C3ACB"/>
    <w:rsid w:val="008C3BC3"/>
    <w:rsid w:val="008C4368"/>
    <w:rsid w:val="008C67F4"/>
    <w:rsid w:val="008C7B4E"/>
    <w:rsid w:val="008C7E87"/>
    <w:rsid w:val="008D21CA"/>
    <w:rsid w:val="008D2E5B"/>
    <w:rsid w:val="008D32A7"/>
    <w:rsid w:val="008D359A"/>
    <w:rsid w:val="008D49F8"/>
    <w:rsid w:val="008D5949"/>
    <w:rsid w:val="008D70B9"/>
    <w:rsid w:val="008D7654"/>
    <w:rsid w:val="008E0B3D"/>
    <w:rsid w:val="008E2F53"/>
    <w:rsid w:val="008E3759"/>
    <w:rsid w:val="008E386D"/>
    <w:rsid w:val="008E3C2F"/>
    <w:rsid w:val="008E3C4F"/>
    <w:rsid w:val="008E6336"/>
    <w:rsid w:val="008E6E93"/>
    <w:rsid w:val="008E79A0"/>
    <w:rsid w:val="008E7D87"/>
    <w:rsid w:val="008F2031"/>
    <w:rsid w:val="008F341F"/>
    <w:rsid w:val="008F4EFB"/>
    <w:rsid w:val="008F56D2"/>
    <w:rsid w:val="008F6F3A"/>
    <w:rsid w:val="008F74E8"/>
    <w:rsid w:val="0090028B"/>
    <w:rsid w:val="00900591"/>
    <w:rsid w:val="00901A5F"/>
    <w:rsid w:val="009027F3"/>
    <w:rsid w:val="009034E7"/>
    <w:rsid w:val="00904755"/>
    <w:rsid w:val="00904923"/>
    <w:rsid w:val="00905520"/>
    <w:rsid w:val="00906160"/>
    <w:rsid w:val="009069AF"/>
    <w:rsid w:val="00907769"/>
    <w:rsid w:val="00910A46"/>
    <w:rsid w:val="009162E6"/>
    <w:rsid w:val="00920A59"/>
    <w:rsid w:val="009217AE"/>
    <w:rsid w:val="00921CDA"/>
    <w:rsid w:val="00922449"/>
    <w:rsid w:val="00923759"/>
    <w:rsid w:val="00924238"/>
    <w:rsid w:val="00924865"/>
    <w:rsid w:val="00924A97"/>
    <w:rsid w:val="009251DE"/>
    <w:rsid w:val="009252BC"/>
    <w:rsid w:val="00925B55"/>
    <w:rsid w:val="00926FA5"/>
    <w:rsid w:val="00927A19"/>
    <w:rsid w:val="0093062C"/>
    <w:rsid w:val="00930D4B"/>
    <w:rsid w:val="00931984"/>
    <w:rsid w:val="00931D07"/>
    <w:rsid w:val="00932C93"/>
    <w:rsid w:val="00933667"/>
    <w:rsid w:val="00936D5B"/>
    <w:rsid w:val="00936F4C"/>
    <w:rsid w:val="0093704E"/>
    <w:rsid w:val="009379AE"/>
    <w:rsid w:val="00940F69"/>
    <w:rsid w:val="009412BB"/>
    <w:rsid w:val="009418B1"/>
    <w:rsid w:val="00941BDE"/>
    <w:rsid w:val="00942D72"/>
    <w:rsid w:val="00942D7C"/>
    <w:rsid w:val="009454E0"/>
    <w:rsid w:val="00945C02"/>
    <w:rsid w:val="00947469"/>
    <w:rsid w:val="00947482"/>
    <w:rsid w:val="0094752C"/>
    <w:rsid w:val="00947DAE"/>
    <w:rsid w:val="00947EBB"/>
    <w:rsid w:val="00950390"/>
    <w:rsid w:val="0095073E"/>
    <w:rsid w:val="00950873"/>
    <w:rsid w:val="00952A0B"/>
    <w:rsid w:val="00953253"/>
    <w:rsid w:val="009533A6"/>
    <w:rsid w:val="009540DC"/>
    <w:rsid w:val="00954804"/>
    <w:rsid w:val="00954ACF"/>
    <w:rsid w:val="00954B0C"/>
    <w:rsid w:val="009552AD"/>
    <w:rsid w:val="009553B5"/>
    <w:rsid w:val="00956EF0"/>
    <w:rsid w:val="0095751B"/>
    <w:rsid w:val="00965136"/>
    <w:rsid w:val="009654DB"/>
    <w:rsid w:val="00965A1C"/>
    <w:rsid w:val="00966071"/>
    <w:rsid w:val="00966E39"/>
    <w:rsid w:val="009671DA"/>
    <w:rsid w:val="00970471"/>
    <w:rsid w:val="00970EA1"/>
    <w:rsid w:val="00971AD4"/>
    <w:rsid w:val="009733EC"/>
    <w:rsid w:val="009737B9"/>
    <w:rsid w:val="0097528E"/>
    <w:rsid w:val="00975418"/>
    <w:rsid w:val="00975894"/>
    <w:rsid w:val="00976328"/>
    <w:rsid w:val="00976873"/>
    <w:rsid w:val="00976921"/>
    <w:rsid w:val="00977686"/>
    <w:rsid w:val="0098011C"/>
    <w:rsid w:val="00982AFF"/>
    <w:rsid w:val="009867A2"/>
    <w:rsid w:val="00986AEB"/>
    <w:rsid w:val="00986BFD"/>
    <w:rsid w:val="00986D18"/>
    <w:rsid w:val="00987584"/>
    <w:rsid w:val="00987C2E"/>
    <w:rsid w:val="0099005B"/>
    <w:rsid w:val="009934A2"/>
    <w:rsid w:val="00994110"/>
    <w:rsid w:val="00994446"/>
    <w:rsid w:val="00994CC2"/>
    <w:rsid w:val="009956B2"/>
    <w:rsid w:val="00996C07"/>
    <w:rsid w:val="009A053E"/>
    <w:rsid w:val="009A2A2C"/>
    <w:rsid w:val="009A3BDC"/>
    <w:rsid w:val="009A69AE"/>
    <w:rsid w:val="009A7776"/>
    <w:rsid w:val="009B0478"/>
    <w:rsid w:val="009B04A3"/>
    <w:rsid w:val="009B3858"/>
    <w:rsid w:val="009B3D2F"/>
    <w:rsid w:val="009B4FEF"/>
    <w:rsid w:val="009B5B1E"/>
    <w:rsid w:val="009B5FE5"/>
    <w:rsid w:val="009B6BB4"/>
    <w:rsid w:val="009B75CB"/>
    <w:rsid w:val="009C014E"/>
    <w:rsid w:val="009C0BC1"/>
    <w:rsid w:val="009C179A"/>
    <w:rsid w:val="009C2F45"/>
    <w:rsid w:val="009C3D2F"/>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E2D"/>
    <w:rsid w:val="009D75FE"/>
    <w:rsid w:val="009E04A4"/>
    <w:rsid w:val="009E0907"/>
    <w:rsid w:val="009E129A"/>
    <w:rsid w:val="009E1586"/>
    <w:rsid w:val="009E1B3C"/>
    <w:rsid w:val="009E3572"/>
    <w:rsid w:val="009E4AC0"/>
    <w:rsid w:val="009E526E"/>
    <w:rsid w:val="009E5D73"/>
    <w:rsid w:val="009E6258"/>
    <w:rsid w:val="009F0C14"/>
    <w:rsid w:val="009F10F5"/>
    <w:rsid w:val="009F177E"/>
    <w:rsid w:val="009F1A75"/>
    <w:rsid w:val="009F2125"/>
    <w:rsid w:val="009F2EBB"/>
    <w:rsid w:val="009F3711"/>
    <w:rsid w:val="009F639F"/>
    <w:rsid w:val="009F7768"/>
    <w:rsid w:val="009F7F40"/>
    <w:rsid w:val="00A002FB"/>
    <w:rsid w:val="00A0038F"/>
    <w:rsid w:val="00A009A1"/>
    <w:rsid w:val="00A02949"/>
    <w:rsid w:val="00A0557D"/>
    <w:rsid w:val="00A0583C"/>
    <w:rsid w:val="00A058A1"/>
    <w:rsid w:val="00A0627F"/>
    <w:rsid w:val="00A06AB5"/>
    <w:rsid w:val="00A06D1F"/>
    <w:rsid w:val="00A06D68"/>
    <w:rsid w:val="00A077CC"/>
    <w:rsid w:val="00A10A90"/>
    <w:rsid w:val="00A10BCE"/>
    <w:rsid w:val="00A10E21"/>
    <w:rsid w:val="00A120E1"/>
    <w:rsid w:val="00A14A5C"/>
    <w:rsid w:val="00A1673D"/>
    <w:rsid w:val="00A16F37"/>
    <w:rsid w:val="00A204ED"/>
    <w:rsid w:val="00A208C1"/>
    <w:rsid w:val="00A20A08"/>
    <w:rsid w:val="00A217F3"/>
    <w:rsid w:val="00A22044"/>
    <w:rsid w:val="00A2328D"/>
    <w:rsid w:val="00A23867"/>
    <w:rsid w:val="00A26A12"/>
    <w:rsid w:val="00A27579"/>
    <w:rsid w:val="00A27B7E"/>
    <w:rsid w:val="00A30965"/>
    <w:rsid w:val="00A30DEA"/>
    <w:rsid w:val="00A31093"/>
    <w:rsid w:val="00A32E65"/>
    <w:rsid w:val="00A33CA5"/>
    <w:rsid w:val="00A35A76"/>
    <w:rsid w:val="00A373B3"/>
    <w:rsid w:val="00A40472"/>
    <w:rsid w:val="00A416E6"/>
    <w:rsid w:val="00A4307F"/>
    <w:rsid w:val="00A44716"/>
    <w:rsid w:val="00A45568"/>
    <w:rsid w:val="00A46667"/>
    <w:rsid w:val="00A46D94"/>
    <w:rsid w:val="00A46E2D"/>
    <w:rsid w:val="00A47069"/>
    <w:rsid w:val="00A472D2"/>
    <w:rsid w:val="00A47D4B"/>
    <w:rsid w:val="00A50DE4"/>
    <w:rsid w:val="00A514E9"/>
    <w:rsid w:val="00A52674"/>
    <w:rsid w:val="00A5289C"/>
    <w:rsid w:val="00A52CCD"/>
    <w:rsid w:val="00A531B5"/>
    <w:rsid w:val="00A54225"/>
    <w:rsid w:val="00A551B4"/>
    <w:rsid w:val="00A55FD5"/>
    <w:rsid w:val="00A56A8A"/>
    <w:rsid w:val="00A60ABB"/>
    <w:rsid w:val="00A635A7"/>
    <w:rsid w:val="00A6516F"/>
    <w:rsid w:val="00A65695"/>
    <w:rsid w:val="00A702DD"/>
    <w:rsid w:val="00A70500"/>
    <w:rsid w:val="00A71663"/>
    <w:rsid w:val="00A71A87"/>
    <w:rsid w:val="00A72E77"/>
    <w:rsid w:val="00A732B9"/>
    <w:rsid w:val="00A73A43"/>
    <w:rsid w:val="00A73BB6"/>
    <w:rsid w:val="00A74E34"/>
    <w:rsid w:val="00A7550E"/>
    <w:rsid w:val="00A76EB2"/>
    <w:rsid w:val="00A77E2B"/>
    <w:rsid w:val="00A80049"/>
    <w:rsid w:val="00A803BF"/>
    <w:rsid w:val="00A82A2D"/>
    <w:rsid w:val="00A83399"/>
    <w:rsid w:val="00A8580A"/>
    <w:rsid w:val="00A85D7F"/>
    <w:rsid w:val="00A86662"/>
    <w:rsid w:val="00A866DC"/>
    <w:rsid w:val="00A867BB"/>
    <w:rsid w:val="00A871D9"/>
    <w:rsid w:val="00A90C63"/>
    <w:rsid w:val="00A92393"/>
    <w:rsid w:val="00A923FD"/>
    <w:rsid w:val="00A94EC9"/>
    <w:rsid w:val="00A95654"/>
    <w:rsid w:val="00A95ABA"/>
    <w:rsid w:val="00A96247"/>
    <w:rsid w:val="00AA032F"/>
    <w:rsid w:val="00AA03F5"/>
    <w:rsid w:val="00AA2437"/>
    <w:rsid w:val="00AA3150"/>
    <w:rsid w:val="00AA4EC1"/>
    <w:rsid w:val="00AA5476"/>
    <w:rsid w:val="00AB0256"/>
    <w:rsid w:val="00AB0A36"/>
    <w:rsid w:val="00AB1539"/>
    <w:rsid w:val="00AB15DD"/>
    <w:rsid w:val="00AB2FD3"/>
    <w:rsid w:val="00AB4E7A"/>
    <w:rsid w:val="00AC126F"/>
    <w:rsid w:val="00AC203A"/>
    <w:rsid w:val="00AC38C4"/>
    <w:rsid w:val="00AC3CA9"/>
    <w:rsid w:val="00AC409E"/>
    <w:rsid w:val="00AC468A"/>
    <w:rsid w:val="00AC46CF"/>
    <w:rsid w:val="00AC4900"/>
    <w:rsid w:val="00AC566E"/>
    <w:rsid w:val="00AC5DDC"/>
    <w:rsid w:val="00AC6BF1"/>
    <w:rsid w:val="00AD186C"/>
    <w:rsid w:val="00AD28D7"/>
    <w:rsid w:val="00AD2BD9"/>
    <w:rsid w:val="00AD36E7"/>
    <w:rsid w:val="00AD37DB"/>
    <w:rsid w:val="00AD3A4E"/>
    <w:rsid w:val="00AD5AAA"/>
    <w:rsid w:val="00AD681C"/>
    <w:rsid w:val="00AD686D"/>
    <w:rsid w:val="00AD6AC5"/>
    <w:rsid w:val="00AD7AF9"/>
    <w:rsid w:val="00AE1CE7"/>
    <w:rsid w:val="00AE2592"/>
    <w:rsid w:val="00AE3508"/>
    <w:rsid w:val="00AE5196"/>
    <w:rsid w:val="00AE563E"/>
    <w:rsid w:val="00AE6BF7"/>
    <w:rsid w:val="00AE7C74"/>
    <w:rsid w:val="00AF06CB"/>
    <w:rsid w:val="00AF0D71"/>
    <w:rsid w:val="00AF1965"/>
    <w:rsid w:val="00AF3793"/>
    <w:rsid w:val="00AF3984"/>
    <w:rsid w:val="00AF3B02"/>
    <w:rsid w:val="00AF6DDD"/>
    <w:rsid w:val="00AF6E93"/>
    <w:rsid w:val="00AF768A"/>
    <w:rsid w:val="00B003D9"/>
    <w:rsid w:val="00B01789"/>
    <w:rsid w:val="00B01965"/>
    <w:rsid w:val="00B01B6B"/>
    <w:rsid w:val="00B0258D"/>
    <w:rsid w:val="00B038DD"/>
    <w:rsid w:val="00B03E60"/>
    <w:rsid w:val="00B0482B"/>
    <w:rsid w:val="00B04B1C"/>
    <w:rsid w:val="00B05711"/>
    <w:rsid w:val="00B05F06"/>
    <w:rsid w:val="00B06957"/>
    <w:rsid w:val="00B1241A"/>
    <w:rsid w:val="00B1285D"/>
    <w:rsid w:val="00B12860"/>
    <w:rsid w:val="00B13044"/>
    <w:rsid w:val="00B13252"/>
    <w:rsid w:val="00B143EF"/>
    <w:rsid w:val="00B147A2"/>
    <w:rsid w:val="00B15042"/>
    <w:rsid w:val="00B15BC8"/>
    <w:rsid w:val="00B168BA"/>
    <w:rsid w:val="00B176B0"/>
    <w:rsid w:val="00B17826"/>
    <w:rsid w:val="00B17F03"/>
    <w:rsid w:val="00B2104A"/>
    <w:rsid w:val="00B2185B"/>
    <w:rsid w:val="00B21AEC"/>
    <w:rsid w:val="00B221F4"/>
    <w:rsid w:val="00B22DB6"/>
    <w:rsid w:val="00B22F81"/>
    <w:rsid w:val="00B23A06"/>
    <w:rsid w:val="00B23F01"/>
    <w:rsid w:val="00B24C73"/>
    <w:rsid w:val="00B2561E"/>
    <w:rsid w:val="00B262F6"/>
    <w:rsid w:val="00B26BBF"/>
    <w:rsid w:val="00B27698"/>
    <w:rsid w:val="00B30672"/>
    <w:rsid w:val="00B308A9"/>
    <w:rsid w:val="00B30A8E"/>
    <w:rsid w:val="00B311EC"/>
    <w:rsid w:val="00B3547F"/>
    <w:rsid w:val="00B35C6D"/>
    <w:rsid w:val="00B35FC8"/>
    <w:rsid w:val="00B37036"/>
    <w:rsid w:val="00B37250"/>
    <w:rsid w:val="00B3756B"/>
    <w:rsid w:val="00B37A43"/>
    <w:rsid w:val="00B40281"/>
    <w:rsid w:val="00B40DC0"/>
    <w:rsid w:val="00B4183B"/>
    <w:rsid w:val="00B425DB"/>
    <w:rsid w:val="00B42B10"/>
    <w:rsid w:val="00B43EDA"/>
    <w:rsid w:val="00B44399"/>
    <w:rsid w:val="00B479AB"/>
    <w:rsid w:val="00B47BA5"/>
    <w:rsid w:val="00B47EBD"/>
    <w:rsid w:val="00B50491"/>
    <w:rsid w:val="00B504EC"/>
    <w:rsid w:val="00B5096F"/>
    <w:rsid w:val="00B515FD"/>
    <w:rsid w:val="00B526B8"/>
    <w:rsid w:val="00B53056"/>
    <w:rsid w:val="00B53F60"/>
    <w:rsid w:val="00B5538D"/>
    <w:rsid w:val="00B5679D"/>
    <w:rsid w:val="00B601F1"/>
    <w:rsid w:val="00B606B4"/>
    <w:rsid w:val="00B6119F"/>
    <w:rsid w:val="00B6129B"/>
    <w:rsid w:val="00B612BA"/>
    <w:rsid w:val="00B63A46"/>
    <w:rsid w:val="00B64C51"/>
    <w:rsid w:val="00B64E0A"/>
    <w:rsid w:val="00B6594F"/>
    <w:rsid w:val="00B66465"/>
    <w:rsid w:val="00B67523"/>
    <w:rsid w:val="00B676C1"/>
    <w:rsid w:val="00B67A52"/>
    <w:rsid w:val="00B7007B"/>
    <w:rsid w:val="00B71081"/>
    <w:rsid w:val="00B71767"/>
    <w:rsid w:val="00B72E28"/>
    <w:rsid w:val="00B74457"/>
    <w:rsid w:val="00B80A53"/>
    <w:rsid w:val="00B8219A"/>
    <w:rsid w:val="00B823A7"/>
    <w:rsid w:val="00B82C7A"/>
    <w:rsid w:val="00B82CE9"/>
    <w:rsid w:val="00B83120"/>
    <w:rsid w:val="00B83129"/>
    <w:rsid w:val="00B83466"/>
    <w:rsid w:val="00B83910"/>
    <w:rsid w:val="00B8473E"/>
    <w:rsid w:val="00B851D9"/>
    <w:rsid w:val="00B863B7"/>
    <w:rsid w:val="00B86682"/>
    <w:rsid w:val="00B8677D"/>
    <w:rsid w:val="00B9318B"/>
    <w:rsid w:val="00B938E5"/>
    <w:rsid w:val="00B93B22"/>
    <w:rsid w:val="00B94074"/>
    <w:rsid w:val="00B94CDC"/>
    <w:rsid w:val="00B9533B"/>
    <w:rsid w:val="00B9535B"/>
    <w:rsid w:val="00B955C1"/>
    <w:rsid w:val="00B956B7"/>
    <w:rsid w:val="00B96703"/>
    <w:rsid w:val="00B969EF"/>
    <w:rsid w:val="00B97609"/>
    <w:rsid w:val="00B97D2E"/>
    <w:rsid w:val="00BA09A9"/>
    <w:rsid w:val="00BA0C65"/>
    <w:rsid w:val="00BA21C0"/>
    <w:rsid w:val="00BA2812"/>
    <w:rsid w:val="00BA3337"/>
    <w:rsid w:val="00BA337C"/>
    <w:rsid w:val="00BA34B1"/>
    <w:rsid w:val="00BA3613"/>
    <w:rsid w:val="00BA39CB"/>
    <w:rsid w:val="00BA3A1F"/>
    <w:rsid w:val="00BA4257"/>
    <w:rsid w:val="00BA4BC0"/>
    <w:rsid w:val="00BA5413"/>
    <w:rsid w:val="00BA64BC"/>
    <w:rsid w:val="00BB02FC"/>
    <w:rsid w:val="00BB062C"/>
    <w:rsid w:val="00BB14A4"/>
    <w:rsid w:val="00BB1A20"/>
    <w:rsid w:val="00BB3422"/>
    <w:rsid w:val="00BB508F"/>
    <w:rsid w:val="00BB655E"/>
    <w:rsid w:val="00BB68E1"/>
    <w:rsid w:val="00BB7130"/>
    <w:rsid w:val="00BB766F"/>
    <w:rsid w:val="00BB7BFA"/>
    <w:rsid w:val="00BC1D1F"/>
    <w:rsid w:val="00BC268C"/>
    <w:rsid w:val="00BC2A4C"/>
    <w:rsid w:val="00BC4127"/>
    <w:rsid w:val="00BC48BF"/>
    <w:rsid w:val="00BC4D1D"/>
    <w:rsid w:val="00BC55EA"/>
    <w:rsid w:val="00BC699E"/>
    <w:rsid w:val="00BC7BCE"/>
    <w:rsid w:val="00BD10A0"/>
    <w:rsid w:val="00BD1C91"/>
    <w:rsid w:val="00BD1DCC"/>
    <w:rsid w:val="00BD3FEB"/>
    <w:rsid w:val="00BD5316"/>
    <w:rsid w:val="00BD55F2"/>
    <w:rsid w:val="00BD57B4"/>
    <w:rsid w:val="00BD58C6"/>
    <w:rsid w:val="00BD5DDC"/>
    <w:rsid w:val="00BE0828"/>
    <w:rsid w:val="00BE4548"/>
    <w:rsid w:val="00BE4BFF"/>
    <w:rsid w:val="00BE5F2C"/>
    <w:rsid w:val="00BE64D9"/>
    <w:rsid w:val="00BE6F2B"/>
    <w:rsid w:val="00BE79E8"/>
    <w:rsid w:val="00BF0909"/>
    <w:rsid w:val="00BF7910"/>
    <w:rsid w:val="00BF792F"/>
    <w:rsid w:val="00C001E2"/>
    <w:rsid w:val="00C00FD0"/>
    <w:rsid w:val="00C01377"/>
    <w:rsid w:val="00C0498C"/>
    <w:rsid w:val="00C04B48"/>
    <w:rsid w:val="00C04B74"/>
    <w:rsid w:val="00C05541"/>
    <w:rsid w:val="00C07766"/>
    <w:rsid w:val="00C10186"/>
    <w:rsid w:val="00C1135A"/>
    <w:rsid w:val="00C12E3B"/>
    <w:rsid w:val="00C1317E"/>
    <w:rsid w:val="00C139CA"/>
    <w:rsid w:val="00C14270"/>
    <w:rsid w:val="00C1435D"/>
    <w:rsid w:val="00C15711"/>
    <w:rsid w:val="00C15739"/>
    <w:rsid w:val="00C15C22"/>
    <w:rsid w:val="00C16F34"/>
    <w:rsid w:val="00C172A5"/>
    <w:rsid w:val="00C2000F"/>
    <w:rsid w:val="00C205B5"/>
    <w:rsid w:val="00C225DD"/>
    <w:rsid w:val="00C22D24"/>
    <w:rsid w:val="00C235A0"/>
    <w:rsid w:val="00C2399C"/>
    <w:rsid w:val="00C24E58"/>
    <w:rsid w:val="00C25970"/>
    <w:rsid w:val="00C26B8F"/>
    <w:rsid w:val="00C2795D"/>
    <w:rsid w:val="00C31A4E"/>
    <w:rsid w:val="00C31E64"/>
    <w:rsid w:val="00C348D1"/>
    <w:rsid w:val="00C36A4E"/>
    <w:rsid w:val="00C372A8"/>
    <w:rsid w:val="00C3742F"/>
    <w:rsid w:val="00C402D0"/>
    <w:rsid w:val="00C409EE"/>
    <w:rsid w:val="00C414BD"/>
    <w:rsid w:val="00C41717"/>
    <w:rsid w:val="00C422E1"/>
    <w:rsid w:val="00C425BA"/>
    <w:rsid w:val="00C42CF6"/>
    <w:rsid w:val="00C44047"/>
    <w:rsid w:val="00C44A38"/>
    <w:rsid w:val="00C457F0"/>
    <w:rsid w:val="00C45EEC"/>
    <w:rsid w:val="00C471EF"/>
    <w:rsid w:val="00C473E0"/>
    <w:rsid w:val="00C500B5"/>
    <w:rsid w:val="00C52C20"/>
    <w:rsid w:val="00C53C26"/>
    <w:rsid w:val="00C53E2A"/>
    <w:rsid w:val="00C5467F"/>
    <w:rsid w:val="00C5532C"/>
    <w:rsid w:val="00C5603A"/>
    <w:rsid w:val="00C60482"/>
    <w:rsid w:val="00C6166C"/>
    <w:rsid w:val="00C62287"/>
    <w:rsid w:val="00C62541"/>
    <w:rsid w:val="00C62891"/>
    <w:rsid w:val="00C62C0D"/>
    <w:rsid w:val="00C62DC9"/>
    <w:rsid w:val="00C63189"/>
    <w:rsid w:val="00C6326C"/>
    <w:rsid w:val="00C6406F"/>
    <w:rsid w:val="00C65B07"/>
    <w:rsid w:val="00C65D12"/>
    <w:rsid w:val="00C66354"/>
    <w:rsid w:val="00C66980"/>
    <w:rsid w:val="00C70958"/>
    <w:rsid w:val="00C71118"/>
    <w:rsid w:val="00C719BB"/>
    <w:rsid w:val="00C71AF0"/>
    <w:rsid w:val="00C71CC5"/>
    <w:rsid w:val="00C75623"/>
    <w:rsid w:val="00C75789"/>
    <w:rsid w:val="00C76969"/>
    <w:rsid w:val="00C76B7E"/>
    <w:rsid w:val="00C8210F"/>
    <w:rsid w:val="00C82E53"/>
    <w:rsid w:val="00C835B5"/>
    <w:rsid w:val="00C835E0"/>
    <w:rsid w:val="00C83AE2"/>
    <w:rsid w:val="00C84B75"/>
    <w:rsid w:val="00C851E4"/>
    <w:rsid w:val="00C86193"/>
    <w:rsid w:val="00C878C0"/>
    <w:rsid w:val="00C9037B"/>
    <w:rsid w:val="00C90F58"/>
    <w:rsid w:val="00C912EB"/>
    <w:rsid w:val="00C919AC"/>
    <w:rsid w:val="00C92793"/>
    <w:rsid w:val="00C92D14"/>
    <w:rsid w:val="00C93586"/>
    <w:rsid w:val="00C93C31"/>
    <w:rsid w:val="00C93D8D"/>
    <w:rsid w:val="00C93DDE"/>
    <w:rsid w:val="00C9633D"/>
    <w:rsid w:val="00C96B5A"/>
    <w:rsid w:val="00C97522"/>
    <w:rsid w:val="00C97751"/>
    <w:rsid w:val="00C978E9"/>
    <w:rsid w:val="00CA2110"/>
    <w:rsid w:val="00CA2E12"/>
    <w:rsid w:val="00CA4496"/>
    <w:rsid w:val="00CA4C9A"/>
    <w:rsid w:val="00CA61A8"/>
    <w:rsid w:val="00CA63E8"/>
    <w:rsid w:val="00CA6D4D"/>
    <w:rsid w:val="00CA7A13"/>
    <w:rsid w:val="00CB2B76"/>
    <w:rsid w:val="00CB4E81"/>
    <w:rsid w:val="00CB59FC"/>
    <w:rsid w:val="00CB68E7"/>
    <w:rsid w:val="00CB7599"/>
    <w:rsid w:val="00CB7684"/>
    <w:rsid w:val="00CC0726"/>
    <w:rsid w:val="00CC08EE"/>
    <w:rsid w:val="00CC17B0"/>
    <w:rsid w:val="00CC2697"/>
    <w:rsid w:val="00CC3C05"/>
    <w:rsid w:val="00CC455F"/>
    <w:rsid w:val="00CC4B99"/>
    <w:rsid w:val="00CC4D5F"/>
    <w:rsid w:val="00CC5AE0"/>
    <w:rsid w:val="00CC6138"/>
    <w:rsid w:val="00CC68AC"/>
    <w:rsid w:val="00CC6991"/>
    <w:rsid w:val="00CC7E14"/>
    <w:rsid w:val="00CD0A21"/>
    <w:rsid w:val="00CD1A56"/>
    <w:rsid w:val="00CD1CDD"/>
    <w:rsid w:val="00CD2AAE"/>
    <w:rsid w:val="00CD2CB9"/>
    <w:rsid w:val="00CD4029"/>
    <w:rsid w:val="00CD57C1"/>
    <w:rsid w:val="00CD75CE"/>
    <w:rsid w:val="00CE04B2"/>
    <w:rsid w:val="00CE14F9"/>
    <w:rsid w:val="00CE375A"/>
    <w:rsid w:val="00CE3B1D"/>
    <w:rsid w:val="00CE72ED"/>
    <w:rsid w:val="00CE7E10"/>
    <w:rsid w:val="00CF166B"/>
    <w:rsid w:val="00CF2487"/>
    <w:rsid w:val="00CF2B30"/>
    <w:rsid w:val="00CF35DA"/>
    <w:rsid w:val="00CF4001"/>
    <w:rsid w:val="00CF4703"/>
    <w:rsid w:val="00CF5208"/>
    <w:rsid w:val="00CF58BD"/>
    <w:rsid w:val="00CF5D18"/>
    <w:rsid w:val="00CF5D1D"/>
    <w:rsid w:val="00CF6061"/>
    <w:rsid w:val="00CF6BD0"/>
    <w:rsid w:val="00D00375"/>
    <w:rsid w:val="00D0049E"/>
    <w:rsid w:val="00D0150B"/>
    <w:rsid w:val="00D01D8E"/>
    <w:rsid w:val="00D01F51"/>
    <w:rsid w:val="00D02AC0"/>
    <w:rsid w:val="00D03808"/>
    <w:rsid w:val="00D03BDB"/>
    <w:rsid w:val="00D040A9"/>
    <w:rsid w:val="00D043B1"/>
    <w:rsid w:val="00D04BA7"/>
    <w:rsid w:val="00D04F0E"/>
    <w:rsid w:val="00D053A8"/>
    <w:rsid w:val="00D05E1D"/>
    <w:rsid w:val="00D0605A"/>
    <w:rsid w:val="00D06721"/>
    <w:rsid w:val="00D07D53"/>
    <w:rsid w:val="00D101BE"/>
    <w:rsid w:val="00D10BF7"/>
    <w:rsid w:val="00D12366"/>
    <w:rsid w:val="00D123F9"/>
    <w:rsid w:val="00D128F5"/>
    <w:rsid w:val="00D12F27"/>
    <w:rsid w:val="00D12FDB"/>
    <w:rsid w:val="00D13489"/>
    <w:rsid w:val="00D1401D"/>
    <w:rsid w:val="00D14F4B"/>
    <w:rsid w:val="00D1520C"/>
    <w:rsid w:val="00D155E2"/>
    <w:rsid w:val="00D163C3"/>
    <w:rsid w:val="00D16735"/>
    <w:rsid w:val="00D17264"/>
    <w:rsid w:val="00D172C0"/>
    <w:rsid w:val="00D17372"/>
    <w:rsid w:val="00D2012E"/>
    <w:rsid w:val="00D2034F"/>
    <w:rsid w:val="00D20859"/>
    <w:rsid w:val="00D20F61"/>
    <w:rsid w:val="00D2161D"/>
    <w:rsid w:val="00D2269F"/>
    <w:rsid w:val="00D232CB"/>
    <w:rsid w:val="00D252A1"/>
    <w:rsid w:val="00D25C89"/>
    <w:rsid w:val="00D25CC0"/>
    <w:rsid w:val="00D25D72"/>
    <w:rsid w:val="00D26229"/>
    <w:rsid w:val="00D27C95"/>
    <w:rsid w:val="00D31B85"/>
    <w:rsid w:val="00D31D5A"/>
    <w:rsid w:val="00D33DE6"/>
    <w:rsid w:val="00D35620"/>
    <w:rsid w:val="00D36E02"/>
    <w:rsid w:val="00D374F6"/>
    <w:rsid w:val="00D40148"/>
    <w:rsid w:val="00D40B58"/>
    <w:rsid w:val="00D42D5C"/>
    <w:rsid w:val="00D43949"/>
    <w:rsid w:val="00D43FB8"/>
    <w:rsid w:val="00D44BDC"/>
    <w:rsid w:val="00D455DB"/>
    <w:rsid w:val="00D45FCB"/>
    <w:rsid w:val="00D46920"/>
    <w:rsid w:val="00D46C22"/>
    <w:rsid w:val="00D505A7"/>
    <w:rsid w:val="00D50FC1"/>
    <w:rsid w:val="00D51B22"/>
    <w:rsid w:val="00D52453"/>
    <w:rsid w:val="00D5266F"/>
    <w:rsid w:val="00D528A0"/>
    <w:rsid w:val="00D53069"/>
    <w:rsid w:val="00D53325"/>
    <w:rsid w:val="00D53A3D"/>
    <w:rsid w:val="00D5487A"/>
    <w:rsid w:val="00D54B25"/>
    <w:rsid w:val="00D54F7C"/>
    <w:rsid w:val="00D55A40"/>
    <w:rsid w:val="00D564E4"/>
    <w:rsid w:val="00D56D1F"/>
    <w:rsid w:val="00D577FE"/>
    <w:rsid w:val="00D60422"/>
    <w:rsid w:val="00D60865"/>
    <w:rsid w:val="00D60B73"/>
    <w:rsid w:val="00D610D5"/>
    <w:rsid w:val="00D62BD6"/>
    <w:rsid w:val="00D6562E"/>
    <w:rsid w:val="00D67FEC"/>
    <w:rsid w:val="00D70E9D"/>
    <w:rsid w:val="00D72B0A"/>
    <w:rsid w:val="00D74CFD"/>
    <w:rsid w:val="00D74F7B"/>
    <w:rsid w:val="00D75160"/>
    <w:rsid w:val="00D80178"/>
    <w:rsid w:val="00D8098D"/>
    <w:rsid w:val="00D80D3A"/>
    <w:rsid w:val="00D817D5"/>
    <w:rsid w:val="00D81BCA"/>
    <w:rsid w:val="00D81E28"/>
    <w:rsid w:val="00D83232"/>
    <w:rsid w:val="00D84555"/>
    <w:rsid w:val="00D8724E"/>
    <w:rsid w:val="00D87991"/>
    <w:rsid w:val="00D9223F"/>
    <w:rsid w:val="00D933BF"/>
    <w:rsid w:val="00D9359F"/>
    <w:rsid w:val="00D93DA3"/>
    <w:rsid w:val="00D93E25"/>
    <w:rsid w:val="00D94398"/>
    <w:rsid w:val="00D9492A"/>
    <w:rsid w:val="00D96619"/>
    <w:rsid w:val="00D96655"/>
    <w:rsid w:val="00D96AD1"/>
    <w:rsid w:val="00DA027E"/>
    <w:rsid w:val="00DA3842"/>
    <w:rsid w:val="00DA3A69"/>
    <w:rsid w:val="00DA43C4"/>
    <w:rsid w:val="00DA4434"/>
    <w:rsid w:val="00DA4BF1"/>
    <w:rsid w:val="00DA5BD6"/>
    <w:rsid w:val="00DA65F4"/>
    <w:rsid w:val="00DA760C"/>
    <w:rsid w:val="00DA7BB7"/>
    <w:rsid w:val="00DB0F95"/>
    <w:rsid w:val="00DB1B2B"/>
    <w:rsid w:val="00DB1EB1"/>
    <w:rsid w:val="00DB25C6"/>
    <w:rsid w:val="00DB3216"/>
    <w:rsid w:val="00DB36EA"/>
    <w:rsid w:val="00DB3AAB"/>
    <w:rsid w:val="00DB3E18"/>
    <w:rsid w:val="00DB6254"/>
    <w:rsid w:val="00DB7055"/>
    <w:rsid w:val="00DC0EA6"/>
    <w:rsid w:val="00DC1ABF"/>
    <w:rsid w:val="00DC1EA1"/>
    <w:rsid w:val="00DC21F3"/>
    <w:rsid w:val="00DC33D8"/>
    <w:rsid w:val="00DC663E"/>
    <w:rsid w:val="00DC6F63"/>
    <w:rsid w:val="00DC777C"/>
    <w:rsid w:val="00DD0272"/>
    <w:rsid w:val="00DD06D7"/>
    <w:rsid w:val="00DD1C86"/>
    <w:rsid w:val="00DD23F0"/>
    <w:rsid w:val="00DD24B5"/>
    <w:rsid w:val="00DD2EF0"/>
    <w:rsid w:val="00DD2F81"/>
    <w:rsid w:val="00DD35D7"/>
    <w:rsid w:val="00DD3760"/>
    <w:rsid w:val="00DD4B31"/>
    <w:rsid w:val="00DD4EB9"/>
    <w:rsid w:val="00DD4F1C"/>
    <w:rsid w:val="00DD5B8A"/>
    <w:rsid w:val="00DD7473"/>
    <w:rsid w:val="00DE1F0C"/>
    <w:rsid w:val="00DE1F1F"/>
    <w:rsid w:val="00DE2B25"/>
    <w:rsid w:val="00DE4427"/>
    <w:rsid w:val="00DE5313"/>
    <w:rsid w:val="00DF06C0"/>
    <w:rsid w:val="00DF0E69"/>
    <w:rsid w:val="00DF0FCB"/>
    <w:rsid w:val="00DF131A"/>
    <w:rsid w:val="00DF2014"/>
    <w:rsid w:val="00DF2901"/>
    <w:rsid w:val="00DF3507"/>
    <w:rsid w:val="00DF5FDA"/>
    <w:rsid w:val="00DF67D3"/>
    <w:rsid w:val="00DF68AA"/>
    <w:rsid w:val="00DF6C3F"/>
    <w:rsid w:val="00DF6EDE"/>
    <w:rsid w:val="00DF7607"/>
    <w:rsid w:val="00DF7B96"/>
    <w:rsid w:val="00E00374"/>
    <w:rsid w:val="00E0235F"/>
    <w:rsid w:val="00E0276E"/>
    <w:rsid w:val="00E02F10"/>
    <w:rsid w:val="00E03384"/>
    <w:rsid w:val="00E039DD"/>
    <w:rsid w:val="00E0404A"/>
    <w:rsid w:val="00E05AA8"/>
    <w:rsid w:val="00E074F9"/>
    <w:rsid w:val="00E07E5B"/>
    <w:rsid w:val="00E10033"/>
    <w:rsid w:val="00E144B5"/>
    <w:rsid w:val="00E14771"/>
    <w:rsid w:val="00E16BB7"/>
    <w:rsid w:val="00E2066C"/>
    <w:rsid w:val="00E21316"/>
    <w:rsid w:val="00E233E7"/>
    <w:rsid w:val="00E23DF4"/>
    <w:rsid w:val="00E25FEB"/>
    <w:rsid w:val="00E279F7"/>
    <w:rsid w:val="00E30075"/>
    <w:rsid w:val="00E30804"/>
    <w:rsid w:val="00E31024"/>
    <w:rsid w:val="00E3139C"/>
    <w:rsid w:val="00E33CD8"/>
    <w:rsid w:val="00E34AB7"/>
    <w:rsid w:val="00E34BC5"/>
    <w:rsid w:val="00E35189"/>
    <w:rsid w:val="00E360E6"/>
    <w:rsid w:val="00E37190"/>
    <w:rsid w:val="00E40AC7"/>
    <w:rsid w:val="00E41C4E"/>
    <w:rsid w:val="00E41D77"/>
    <w:rsid w:val="00E42394"/>
    <w:rsid w:val="00E435FD"/>
    <w:rsid w:val="00E441D0"/>
    <w:rsid w:val="00E44E01"/>
    <w:rsid w:val="00E456E6"/>
    <w:rsid w:val="00E459A7"/>
    <w:rsid w:val="00E46BEB"/>
    <w:rsid w:val="00E475B3"/>
    <w:rsid w:val="00E47D93"/>
    <w:rsid w:val="00E47F78"/>
    <w:rsid w:val="00E50D2E"/>
    <w:rsid w:val="00E518DD"/>
    <w:rsid w:val="00E526DD"/>
    <w:rsid w:val="00E52F7D"/>
    <w:rsid w:val="00E53755"/>
    <w:rsid w:val="00E53A94"/>
    <w:rsid w:val="00E548CF"/>
    <w:rsid w:val="00E55534"/>
    <w:rsid w:val="00E56FE1"/>
    <w:rsid w:val="00E607C5"/>
    <w:rsid w:val="00E60B83"/>
    <w:rsid w:val="00E60D9E"/>
    <w:rsid w:val="00E61C58"/>
    <w:rsid w:val="00E62052"/>
    <w:rsid w:val="00E63F1E"/>
    <w:rsid w:val="00E640B8"/>
    <w:rsid w:val="00E64ADA"/>
    <w:rsid w:val="00E64F48"/>
    <w:rsid w:val="00E6501B"/>
    <w:rsid w:val="00E65FBE"/>
    <w:rsid w:val="00E66232"/>
    <w:rsid w:val="00E66B07"/>
    <w:rsid w:val="00E66EDE"/>
    <w:rsid w:val="00E677D9"/>
    <w:rsid w:val="00E67A5D"/>
    <w:rsid w:val="00E71FBD"/>
    <w:rsid w:val="00E72089"/>
    <w:rsid w:val="00E72B77"/>
    <w:rsid w:val="00E73759"/>
    <w:rsid w:val="00E73C0C"/>
    <w:rsid w:val="00E73C49"/>
    <w:rsid w:val="00E76C12"/>
    <w:rsid w:val="00E77494"/>
    <w:rsid w:val="00E8066F"/>
    <w:rsid w:val="00E80910"/>
    <w:rsid w:val="00E80A56"/>
    <w:rsid w:val="00E80E17"/>
    <w:rsid w:val="00E81560"/>
    <w:rsid w:val="00E815BA"/>
    <w:rsid w:val="00E81DF4"/>
    <w:rsid w:val="00E853F5"/>
    <w:rsid w:val="00E85C48"/>
    <w:rsid w:val="00E867D1"/>
    <w:rsid w:val="00E86EF8"/>
    <w:rsid w:val="00E86FD1"/>
    <w:rsid w:val="00E87AE6"/>
    <w:rsid w:val="00E87F46"/>
    <w:rsid w:val="00E90025"/>
    <w:rsid w:val="00E90690"/>
    <w:rsid w:val="00E90A1A"/>
    <w:rsid w:val="00E91B21"/>
    <w:rsid w:val="00E9208A"/>
    <w:rsid w:val="00E92140"/>
    <w:rsid w:val="00E922DA"/>
    <w:rsid w:val="00E92A8F"/>
    <w:rsid w:val="00E92B44"/>
    <w:rsid w:val="00E944E7"/>
    <w:rsid w:val="00E94A83"/>
    <w:rsid w:val="00E95508"/>
    <w:rsid w:val="00E95C30"/>
    <w:rsid w:val="00E9707E"/>
    <w:rsid w:val="00EA0BA7"/>
    <w:rsid w:val="00EA170E"/>
    <w:rsid w:val="00EA24C6"/>
    <w:rsid w:val="00EA268C"/>
    <w:rsid w:val="00EA310D"/>
    <w:rsid w:val="00EA3570"/>
    <w:rsid w:val="00EA35BD"/>
    <w:rsid w:val="00EA3853"/>
    <w:rsid w:val="00EA3A78"/>
    <w:rsid w:val="00EA53EF"/>
    <w:rsid w:val="00EA5720"/>
    <w:rsid w:val="00EA66F0"/>
    <w:rsid w:val="00EA7051"/>
    <w:rsid w:val="00EA7DA5"/>
    <w:rsid w:val="00EB0EE4"/>
    <w:rsid w:val="00EB2132"/>
    <w:rsid w:val="00EB460B"/>
    <w:rsid w:val="00EB4733"/>
    <w:rsid w:val="00EB58C7"/>
    <w:rsid w:val="00EB59EA"/>
    <w:rsid w:val="00EB6BF4"/>
    <w:rsid w:val="00EB700B"/>
    <w:rsid w:val="00EC0E68"/>
    <w:rsid w:val="00EC105D"/>
    <w:rsid w:val="00EC22EC"/>
    <w:rsid w:val="00EC34EB"/>
    <w:rsid w:val="00EC3759"/>
    <w:rsid w:val="00EC3A11"/>
    <w:rsid w:val="00EC3D53"/>
    <w:rsid w:val="00EC4066"/>
    <w:rsid w:val="00EC4317"/>
    <w:rsid w:val="00EC4909"/>
    <w:rsid w:val="00EC4D5D"/>
    <w:rsid w:val="00EC5634"/>
    <w:rsid w:val="00EC56C5"/>
    <w:rsid w:val="00EC73E1"/>
    <w:rsid w:val="00EC7589"/>
    <w:rsid w:val="00EC767C"/>
    <w:rsid w:val="00ED0B13"/>
    <w:rsid w:val="00ED23B0"/>
    <w:rsid w:val="00ED25AE"/>
    <w:rsid w:val="00ED265F"/>
    <w:rsid w:val="00ED28CE"/>
    <w:rsid w:val="00ED3BB1"/>
    <w:rsid w:val="00ED45CB"/>
    <w:rsid w:val="00ED5B86"/>
    <w:rsid w:val="00ED6848"/>
    <w:rsid w:val="00EE036A"/>
    <w:rsid w:val="00EE045F"/>
    <w:rsid w:val="00EE26E9"/>
    <w:rsid w:val="00EE3FF9"/>
    <w:rsid w:val="00EE4614"/>
    <w:rsid w:val="00EF0F67"/>
    <w:rsid w:val="00EF1565"/>
    <w:rsid w:val="00EF24D1"/>
    <w:rsid w:val="00EF2FC0"/>
    <w:rsid w:val="00EF3000"/>
    <w:rsid w:val="00EF36B1"/>
    <w:rsid w:val="00EF56CE"/>
    <w:rsid w:val="00EF5FD0"/>
    <w:rsid w:val="00EF6B40"/>
    <w:rsid w:val="00EF7C19"/>
    <w:rsid w:val="00F00370"/>
    <w:rsid w:val="00F004DE"/>
    <w:rsid w:val="00F00969"/>
    <w:rsid w:val="00F01A12"/>
    <w:rsid w:val="00F01A3E"/>
    <w:rsid w:val="00F021EC"/>
    <w:rsid w:val="00F04234"/>
    <w:rsid w:val="00F042D1"/>
    <w:rsid w:val="00F045D4"/>
    <w:rsid w:val="00F04603"/>
    <w:rsid w:val="00F04830"/>
    <w:rsid w:val="00F04B7E"/>
    <w:rsid w:val="00F059B7"/>
    <w:rsid w:val="00F0649D"/>
    <w:rsid w:val="00F0692F"/>
    <w:rsid w:val="00F06FF5"/>
    <w:rsid w:val="00F070BC"/>
    <w:rsid w:val="00F07919"/>
    <w:rsid w:val="00F12B84"/>
    <w:rsid w:val="00F13DE4"/>
    <w:rsid w:val="00F14555"/>
    <w:rsid w:val="00F15560"/>
    <w:rsid w:val="00F16839"/>
    <w:rsid w:val="00F17059"/>
    <w:rsid w:val="00F17420"/>
    <w:rsid w:val="00F21A30"/>
    <w:rsid w:val="00F21CD0"/>
    <w:rsid w:val="00F22C3C"/>
    <w:rsid w:val="00F22EC4"/>
    <w:rsid w:val="00F2368A"/>
    <w:rsid w:val="00F23A2A"/>
    <w:rsid w:val="00F23BC4"/>
    <w:rsid w:val="00F23EBC"/>
    <w:rsid w:val="00F243C2"/>
    <w:rsid w:val="00F24969"/>
    <w:rsid w:val="00F24DDF"/>
    <w:rsid w:val="00F27491"/>
    <w:rsid w:val="00F2776D"/>
    <w:rsid w:val="00F27871"/>
    <w:rsid w:val="00F305AE"/>
    <w:rsid w:val="00F311A8"/>
    <w:rsid w:val="00F31322"/>
    <w:rsid w:val="00F31A5F"/>
    <w:rsid w:val="00F32899"/>
    <w:rsid w:val="00F355CE"/>
    <w:rsid w:val="00F378E6"/>
    <w:rsid w:val="00F37F7B"/>
    <w:rsid w:val="00F40B72"/>
    <w:rsid w:val="00F41DB2"/>
    <w:rsid w:val="00F46E80"/>
    <w:rsid w:val="00F506E5"/>
    <w:rsid w:val="00F51493"/>
    <w:rsid w:val="00F5261D"/>
    <w:rsid w:val="00F52D1B"/>
    <w:rsid w:val="00F52F0E"/>
    <w:rsid w:val="00F5311F"/>
    <w:rsid w:val="00F53484"/>
    <w:rsid w:val="00F53A99"/>
    <w:rsid w:val="00F554F7"/>
    <w:rsid w:val="00F555AC"/>
    <w:rsid w:val="00F55909"/>
    <w:rsid w:val="00F61432"/>
    <w:rsid w:val="00F62935"/>
    <w:rsid w:val="00F62D4C"/>
    <w:rsid w:val="00F63C9C"/>
    <w:rsid w:val="00F63E51"/>
    <w:rsid w:val="00F64C09"/>
    <w:rsid w:val="00F675D1"/>
    <w:rsid w:val="00F7005E"/>
    <w:rsid w:val="00F70D96"/>
    <w:rsid w:val="00F70F97"/>
    <w:rsid w:val="00F714C3"/>
    <w:rsid w:val="00F718F4"/>
    <w:rsid w:val="00F725EB"/>
    <w:rsid w:val="00F733D2"/>
    <w:rsid w:val="00F735A3"/>
    <w:rsid w:val="00F7365C"/>
    <w:rsid w:val="00F7390D"/>
    <w:rsid w:val="00F75079"/>
    <w:rsid w:val="00F75213"/>
    <w:rsid w:val="00F7533C"/>
    <w:rsid w:val="00F76312"/>
    <w:rsid w:val="00F76BC8"/>
    <w:rsid w:val="00F8031F"/>
    <w:rsid w:val="00F81C80"/>
    <w:rsid w:val="00F81FD6"/>
    <w:rsid w:val="00F828E8"/>
    <w:rsid w:val="00F83372"/>
    <w:rsid w:val="00F84351"/>
    <w:rsid w:val="00F861C6"/>
    <w:rsid w:val="00F8715F"/>
    <w:rsid w:val="00F90FA8"/>
    <w:rsid w:val="00F92211"/>
    <w:rsid w:val="00F9223A"/>
    <w:rsid w:val="00F93106"/>
    <w:rsid w:val="00F94E61"/>
    <w:rsid w:val="00F96F05"/>
    <w:rsid w:val="00F9791F"/>
    <w:rsid w:val="00F97B76"/>
    <w:rsid w:val="00FA023E"/>
    <w:rsid w:val="00FA2B89"/>
    <w:rsid w:val="00FA44F9"/>
    <w:rsid w:val="00FA4A98"/>
    <w:rsid w:val="00FA55D0"/>
    <w:rsid w:val="00FA58FD"/>
    <w:rsid w:val="00FA7827"/>
    <w:rsid w:val="00FA7AF7"/>
    <w:rsid w:val="00FA7CBF"/>
    <w:rsid w:val="00FB09A7"/>
    <w:rsid w:val="00FB11A8"/>
    <w:rsid w:val="00FB1C52"/>
    <w:rsid w:val="00FB2FC0"/>
    <w:rsid w:val="00FB32E1"/>
    <w:rsid w:val="00FB39EF"/>
    <w:rsid w:val="00FB4202"/>
    <w:rsid w:val="00FB4954"/>
    <w:rsid w:val="00FB4C30"/>
    <w:rsid w:val="00FB579D"/>
    <w:rsid w:val="00FB57B9"/>
    <w:rsid w:val="00FB5C3E"/>
    <w:rsid w:val="00FB6F48"/>
    <w:rsid w:val="00FB7649"/>
    <w:rsid w:val="00FB7ACC"/>
    <w:rsid w:val="00FB7E33"/>
    <w:rsid w:val="00FC042A"/>
    <w:rsid w:val="00FC10BE"/>
    <w:rsid w:val="00FC17E8"/>
    <w:rsid w:val="00FC23B1"/>
    <w:rsid w:val="00FC3790"/>
    <w:rsid w:val="00FC526F"/>
    <w:rsid w:val="00FC700C"/>
    <w:rsid w:val="00FD0124"/>
    <w:rsid w:val="00FD07FE"/>
    <w:rsid w:val="00FD186E"/>
    <w:rsid w:val="00FD4F8E"/>
    <w:rsid w:val="00FD5A4C"/>
    <w:rsid w:val="00FD6195"/>
    <w:rsid w:val="00FD7165"/>
    <w:rsid w:val="00FD71F7"/>
    <w:rsid w:val="00FD72FC"/>
    <w:rsid w:val="00FD76AF"/>
    <w:rsid w:val="00FD79BA"/>
    <w:rsid w:val="00FE0D85"/>
    <w:rsid w:val="00FE0F2A"/>
    <w:rsid w:val="00FE1FA4"/>
    <w:rsid w:val="00FE250D"/>
    <w:rsid w:val="00FE2F1F"/>
    <w:rsid w:val="00FE32B5"/>
    <w:rsid w:val="00FE3B62"/>
    <w:rsid w:val="00FE3E46"/>
    <w:rsid w:val="00FE3ED3"/>
    <w:rsid w:val="00FE4917"/>
    <w:rsid w:val="00FE49EC"/>
    <w:rsid w:val="00FE5084"/>
    <w:rsid w:val="00FE5C0F"/>
    <w:rsid w:val="00FE5FF4"/>
    <w:rsid w:val="00FE7F4A"/>
    <w:rsid w:val="00FF0EF1"/>
    <w:rsid w:val="00FF19AA"/>
    <w:rsid w:val="00FF1CE7"/>
    <w:rsid w:val="00FF21E7"/>
    <w:rsid w:val="00FF24AD"/>
    <w:rsid w:val="00FF404C"/>
    <w:rsid w:val="00FF49D7"/>
    <w:rsid w:val="00FF519E"/>
    <w:rsid w:val="00FF5C04"/>
    <w:rsid w:val="00FF70B4"/>
    <w:rsid w:val="00FF7A38"/>
    <w:rsid w:val="00FF7C46"/>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3D04A"/>
  <w15:docId w15:val="{ED5496AC-6728-405B-94DF-8D7B7CC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7739"/>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2A3720"/>
    <w:rPr>
      <w:rFonts w:ascii="Times New Roman" w:eastAsia="Times New Roman" w:hAnsi="Times New Roman"/>
    </w:rPr>
  </w:style>
  <w:style w:type="character" w:styleId="Nerazreenaomemba">
    <w:name w:val="Unresolved Mention"/>
    <w:basedOn w:val="Privzetapisavaodstavka"/>
    <w:uiPriority w:val="99"/>
    <w:semiHidden/>
    <w:unhideWhenUsed/>
    <w:rsid w:val="007E2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706">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0782567">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4521896">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8016768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00252538">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42191718">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63494351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4269029">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11663723">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espd/" TargetMode="External"/><Relationship Id="rId18" Type="http://schemas.openxmlformats.org/officeDocument/2006/relationships/hyperlink" Target="https://ejn.gov.si/ponudba/pages/aktualno/aktualna_javna_narocila.x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nergetika.si/sites/www.jhl.si/files/dokumenti/tehnicne_zahteve_plin_2020-08.pdf"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stat.si/infl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jhl.si/javna-narocila-iz-podjetij"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BD7D2-709A-4A34-882D-2E5E3535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49</Pages>
  <Words>17508</Words>
  <Characters>99802</Characters>
  <Application>Microsoft Office Word</Application>
  <DocSecurity>0</DocSecurity>
  <Lines>831</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117076</CharactersWithSpaces>
  <SharedDoc>false</SharedDoc>
  <HLinks>
    <vt:vector size="36" baseType="variant">
      <vt:variant>
        <vt:i4>3014687</vt:i4>
      </vt:variant>
      <vt:variant>
        <vt:i4>15</vt:i4>
      </vt:variant>
      <vt:variant>
        <vt:i4>0</vt:i4>
      </vt:variant>
      <vt:variant>
        <vt:i4>5</vt:i4>
      </vt:variant>
      <vt:variant>
        <vt:lpwstr>mailto:aleksander.maver@energetika-lj.si</vt:lpwstr>
      </vt:variant>
      <vt:variant>
        <vt:lpwstr/>
      </vt:variant>
      <vt:variant>
        <vt:i4>3014687</vt:i4>
      </vt:variant>
      <vt:variant>
        <vt:i4>12</vt:i4>
      </vt:variant>
      <vt:variant>
        <vt:i4>0</vt:i4>
      </vt:variant>
      <vt:variant>
        <vt:i4>5</vt:i4>
      </vt:variant>
      <vt:variant>
        <vt:lpwstr>mailto:aleksander.maver@energetika-lj.si</vt:lpwstr>
      </vt:variant>
      <vt:variant>
        <vt:lpwstr/>
      </vt:variant>
      <vt:variant>
        <vt:i4>6619216</vt:i4>
      </vt:variant>
      <vt:variant>
        <vt:i4>9</vt:i4>
      </vt:variant>
      <vt:variant>
        <vt:i4>0</vt:i4>
      </vt:variant>
      <vt:variant>
        <vt:i4>5</vt:i4>
      </vt:variant>
      <vt:variant>
        <vt:lpwstr>mailto:bostjan.fink@energetika-lj.si</vt:lpwstr>
      </vt:variant>
      <vt:variant>
        <vt:lpwstr/>
      </vt: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4</cp:revision>
  <cp:lastPrinted>2024-03-04T11:06:00Z</cp:lastPrinted>
  <dcterms:created xsi:type="dcterms:W3CDTF">2026-04-16T05:23:00Z</dcterms:created>
  <dcterms:modified xsi:type="dcterms:W3CDTF">2026-04-16T07:11:00Z</dcterms:modified>
</cp:coreProperties>
</file>